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74B16E" w14:textId="0FD87BD6" w:rsidR="00526EBE" w:rsidRPr="00AF5DED" w:rsidRDefault="00526EBE" w:rsidP="00235C72">
      <w:pPr>
        <w:pStyle w:val="CRCoverPage"/>
        <w:tabs>
          <w:tab w:val="right" w:pos="9639"/>
        </w:tabs>
        <w:spacing w:after="0"/>
        <w:jc w:val="both"/>
        <w:rPr>
          <w:b/>
          <w:sz w:val="22"/>
          <w:szCs w:val="22"/>
        </w:rPr>
      </w:pPr>
      <w:bookmarkStart w:id="0" w:name="_Ref399006623"/>
      <w:r w:rsidRPr="00ED6FE8">
        <w:rPr>
          <w:b/>
          <w:sz w:val="22"/>
          <w:szCs w:val="22"/>
        </w:rPr>
        <w:t>3GPP TSG-RAN WG4 Meeting #</w:t>
      </w:r>
      <w:r w:rsidR="00076E28">
        <w:rPr>
          <w:b/>
          <w:sz w:val="22"/>
          <w:szCs w:val="22"/>
        </w:rPr>
        <w:t>10</w:t>
      </w:r>
      <w:r w:rsidR="00DB5EAD">
        <w:rPr>
          <w:b/>
          <w:sz w:val="22"/>
          <w:szCs w:val="22"/>
        </w:rPr>
        <w:t>9</w:t>
      </w:r>
      <w:r w:rsidRPr="00ED6FE8">
        <w:rPr>
          <w:b/>
          <w:i/>
          <w:sz w:val="22"/>
          <w:szCs w:val="22"/>
          <w:lang w:val="en-US"/>
        </w:rPr>
        <w:tab/>
      </w:r>
      <w:r w:rsidR="00CA649C" w:rsidRPr="00CA649C">
        <w:rPr>
          <w:b/>
          <w:sz w:val="22"/>
          <w:szCs w:val="22"/>
        </w:rPr>
        <w:t>R4-2319246</w:t>
      </w:r>
      <w:bookmarkStart w:id="1" w:name="_GoBack"/>
      <w:bookmarkEnd w:id="1"/>
    </w:p>
    <w:p w14:paraId="50784E9D" w14:textId="77777777" w:rsidR="00DB5EAD" w:rsidRDefault="009C76D6" w:rsidP="00DB5EAD">
      <w:pPr>
        <w:pStyle w:val="aff1"/>
        <w:tabs>
          <w:tab w:val="right" w:pos="9781"/>
          <w:tab w:val="right" w:pos="13323"/>
        </w:tabs>
        <w:jc w:val="both"/>
        <w:outlineLvl w:val="0"/>
        <w:rPr>
          <w:sz w:val="22"/>
          <w:szCs w:val="22"/>
        </w:rPr>
      </w:pPr>
      <w:hyperlink r:id="rId8" w:tgtFrame="_blank" w:history="1">
        <w:r w:rsidR="00DB5EAD">
          <w:rPr>
            <w:sz w:val="22"/>
            <w:szCs w:val="22"/>
          </w:rPr>
          <w:t>Chicago</w:t>
        </w:r>
      </w:hyperlink>
      <w:r w:rsidR="00DB5EAD" w:rsidRPr="00540754">
        <w:rPr>
          <w:sz w:val="22"/>
          <w:szCs w:val="22"/>
        </w:rPr>
        <w:t xml:space="preserve">, </w:t>
      </w:r>
      <w:r w:rsidR="00DB5EAD">
        <w:rPr>
          <w:sz w:val="22"/>
          <w:szCs w:val="22"/>
        </w:rPr>
        <w:t>U.S.A., Nov. 13-17,</w:t>
      </w:r>
      <w:r w:rsidR="00DB5EAD" w:rsidRPr="003E7DB2">
        <w:rPr>
          <w:sz w:val="22"/>
          <w:szCs w:val="22"/>
        </w:rPr>
        <w:t xml:space="preserve"> 202</w:t>
      </w:r>
      <w:r w:rsidR="00DB5EAD">
        <w:rPr>
          <w:sz w:val="22"/>
          <w:szCs w:val="22"/>
        </w:rPr>
        <w:t>3</w:t>
      </w:r>
    </w:p>
    <w:p w14:paraId="7B755BDD" w14:textId="77777777" w:rsidR="00526EBE" w:rsidRPr="00ED6FE8" w:rsidRDefault="00526EBE" w:rsidP="00E7543D">
      <w:pPr>
        <w:tabs>
          <w:tab w:val="left" w:pos="1985"/>
        </w:tabs>
        <w:spacing w:before="120"/>
        <w:jc w:val="both"/>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605231FB" w14:textId="553AA8C8" w:rsidR="00526EBE" w:rsidRPr="00ED6FE8" w:rsidRDefault="00526EBE" w:rsidP="00235C72">
      <w:pPr>
        <w:ind w:left="1985" w:hanging="1985"/>
        <w:jc w:val="both"/>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657C56">
        <w:rPr>
          <w:rFonts w:ascii="Arial" w:hAnsi="Arial" w:cs="Arial"/>
          <w:sz w:val="22"/>
          <w:szCs w:val="22"/>
        </w:rPr>
        <w:t>On remaining issues for</w:t>
      </w:r>
      <w:r w:rsidR="009738A0" w:rsidRPr="009738A0">
        <w:rPr>
          <w:rFonts w:ascii="Arial" w:hAnsi="Arial" w:cs="Arial"/>
          <w:sz w:val="22"/>
          <w:szCs w:val="22"/>
        </w:rPr>
        <w:t xml:space="preserve"> on LP-WU</w:t>
      </w:r>
      <w:r w:rsidR="00FF35E8">
        <w:rPr>
          <w:rFonts w:ascii="Arial" w:hAnsi="Arial" w:cs="Arial"/>
          <w:sz w:val="22"/>
          <w:szCs w:val="22"/>
        </w:rPr>
        <w:t>R</w:t>
      </w:r>
      <w:r w:rsidR="009738A0" w:rsidRPr="009738A0">
        <w:rPr>
          <w:rFonts w:ascii="Arial" w:hAnsi="Arial" w:cs="Arial"/>
          <w:sz w:val="22"/>
          <w:szCs w:val="22"/>
        </w:rPr>
        <w:t xml:space="preserve"> RRM</w:t>
      </w:r>
      <w:r w:rsidR="00657C56">
        <w:rPr>
          <w:rFonts w:ascii="Arial" w:hAnsi="Arial" w:cs="Arial"/>
          <w:sz w:val="22"/>
          <w:szCs w:val="22"/>
        </w:rPr>
        <w:t xml:space="preserve"> study</w:t>
      </w:r>
    </w:p>
    <w:p w14:paraId="4C545E66" w14:textId="35DF3A80" w:rsidR="00BF59BF" w:rsidRPr="00BF59BF" w:rsidRDefault="00526EBE" w:rsidP="00BF59BF">
      <w:pPr>
        <w:suppressAutoHyphens w:val="0"/>
        <w:overflowPunct/>
        <w:autoSpaceDE/>
        <w:spacing w:after="0"/>
        <w:jc w:val="both"/>
        <w:textAlignment w:val="auto"/>
        <w:rPr>
          <w:rFonts w:ascii="Calibri" w:eastAsia="Times New Roman" w:hAnsi="Calibri" w:cs="Calibri"/>
          <w:color w:val="000000"/>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BF59BF">
        <w:rPr>
          <w:rFonts w:ascii="Arial" w:hAnsi="Arial" w:cs="Arial"/>
          <w:sz w:val="22"/>
          <w:szCs w:val="22"/>
          <w:lang w:val="en-US"/>
        </w:rPr>
        <w:tab/>
      </w:r>
      <w:r w:rsidR="00BF59BF">
        <w:rPr>
          <w:rFonts w:ascii="Arial" w:hAnsi="Arial" w:cs="Arial"/>
          <w:sz w:val="22"/>
          <w:szCs w:val="22"/>
          <w:lang w:val="en-US"/>
        </w:rPr>
        <w:tab/>
      </w:r>
      <w:r w:rsidR="006F2094">
        <w:rPr>
          <w:rFonts w:ascii="Arial" w:hAnsi="Arial" w:cs="Arial"/>
          <w:sz w:val="22"/>
          <w:szCs w:val="22"/>
          <w:lang w:val="en-US"/>
        </w:rPr>
        <w:t>8</w:t>
      </w:r>
      <w:r w:rsidR="006A6479">
        <w:rPr>
          <w:rFonts w:ascii="Arial" w:hAnsi="Arial" w:cs="Arial"/>
          <w:sz w:val="22"/>
          <w:szCs w:val="22"/>
          <w:lang w:val="en-US"/>
        </w:rPr>
        <w:t>.20.4</w:t>
      </w:r>
    </w:p>
    <w:p w14:paraId="5BB63E54" w14:textId="77777777" w:rsidR="00526EBE" w:rsidRPr="00ED6FE8" w:rsidRDefault="00526EBE" w:rsidP="00BF59BF">
      <w:pPr>
        <w:ind w:left="1985" w:hanging="1985"/>
        <w:jc w:val="both"/>
        <w:rPr>
          <w:sz w:val="22"/>
          <w:szCs w:val="22"/>
        </w:rPr>
      </w:pPr>
      <w:r w:rsidRPr="00ED6FE8">
        <w:rPr>
          <w:rFonts w:ascii="Arial" w:hAnsi="Arial" w:cs="Arial"/>
          <w:b/>
          <w:sz w:val="22"/>
          <w:szCs w:val="22"/>
        </w:rPr>
        <w:t>Document for:</w:t>
      </w:r>
      <w:r w:rsidRPr="00ED6FE8">
        <w:rPr>
          <w:rFonts w:ascii="Arial" w:hAnsi="Arial" w:cs="Arial"/>
          <w:sz w:val="22"/>
          <w:szCs w:val="22"/>
        </w:rPr>
        <w:tab/>
        <w:t>Discussion</w:t>
      </w:r>
    </w:p>
    <w:bookmarkEnd w:id="0"/>
    <w:p w14:paraId="7981FD18" w14:textId="77777777" w:rsidR="00526EBE" w:rsidRPr="00FA0EE8" w:rsidRDefault="00526EBE" w:rsidP="00235C72">
      <w:pPr>
        <w:pStyle w:val="1"/>
        <w:jc w:val="both"/>
        <w:rPr>
          <w:sz w:val="28"/>
          <w:szCs w:val="22"/>
        </w:rPr>
      </w:pPr>
      <w:r w:rsidRPr="00FA0EE8">
        <w:rPr>
          <w:rFonts w:eastAsia="宋体" w:hint="eastAsia"/>
          <w:sz w:val="28"/>
          <w:szCs w:val="22"/>
        </w:rPr>
        <w:t>Introduction</w:t>
      </w:r>
    </w:p>
    <w:p w14:paraId="0AD78718" w14:textId="3516F5F5" w:rsidR="001E40B1" w:rsidRPr="006E2B9A" w:rsidRDefault="003007C1" w:rsidP="00925E1E">
      <w:pPr>
        <w:spacing w:after="120"/>
        <w:contextualSpacing/>
        <w:jc w:val="both"/>
        <w:textAlignment w:val="auto"/>
      </w:pPr>
      <w:r w:rsidRPr="006E2B9A">
        <w:t>At RAN</w:t>
      </w:r>
      <w:r w:rsidR="0045638C" w:rsidRPr="006E2B9A">
        <w:t xml:space="preserve"> </w:t>
      </w:r>
      <w:r w:rsidR="00EF3F97" w:rsidRPr="006E2B9A">
        <w:t xml:space="preserve">101 </w:t>
      </w:r>
      <w:r w:rsidR="00FE648A" w:rsidRPr="006E2B9A">
        <w:t xml:space="preserve">meeting </w:t>
      </w:r>
      <w:r w:rsidR="00F7287B" w:rsidRPr="006E2B9A">
        <w:t xml:space="preserve">the </w:t>
      </w:r>
      <w:r w:rsidR="00151D16" w:rsidRPr="006E2B9A">
        <w:t xml:space="preserve">revised </w:t>
      </w:r>
      <w:r w:rsidR="00EF3F97" w:rsidRPr="006E2B9A">
        <w:t>SI</w:t>
      </w:r>
      <w:r w:rsidR="00F7287B" w:rsidRPr="006E2B9A">
        <w:t xml:space="preserve"> “</w:t>
      </w:r>
      <w:r w:rsidR="009C5BC0" w:rsidRPr="006E2B9A">
        <w:t>Study on low-power Wake-up Signal and Receiver for NR</w:t>
      </w:r>
      <w:r w:rsidR="00F7287B" w:rsidRPr="006E2B9A">
        <w:t>” [1] was approved</w:t>
      </w:r>
      <w:r w:rsidR="00B03911" w:rsidRPr="006E2B9A">
        <w:t xml:space="preserve">. </w:t>
      </w:r>
      <w:r w:rsidR="001E40B1" w:rsidRPr="006E2B9A">
        <w:t xml:space="preserve">The </w:t>
      </w:r>
      <w:r w:rsidR="005F122D" w:rsidRPr="006E2B9A">
        <w:t>update part</w:t>
      </w:r>
      <w:r w:rsidR="00826283" w:rsidRPr="006E2B9A">
        <w:t>s</w:t>
      </w:r>
      <w:r w:rsidR="005F122D" w:rsidRPr="006E2B9A">
        <w:t xml:space="preserve"> of the objectives</w:t>
      </w:r>
      <w:r w:rsidR="001E40B1" w:rsidRPr="006E2B9A">
        <w:t xml:space="preserve"> are: </w:t>
      </w:r>
    </w:p>
    <w:p w14:paraId="0966637D" w14:textId="77777777" w:rsidR="00B14A8E" w:rsidRDefault="00B14A8E" w:rsidP="00B14A8E">
      <w:pPr>
        <w:ind w:right="-99"/>
        <w:rPr>
          <w:b/>
          <w:bCs/>
          <w:lang w:val="en-US" w:eastAsia="ja-JP"/>
        </w:rPr>
      </w:pPr>
    </w:p>
    <w:p w14:paraId="380355A1" w14:textId="77777777" w:rsidR="00B14A8E" w:rsidRPr="004D3224" w:rsidRDefault="00B14A8E" w:rsidP="00B14A8E">
      <w:pPr>
        <w:ind w:right="-99"/>
        <w:rPr>
          <w:bCs/>
          <w:lang w:val="en-US" w:eastAsia="ja-JP"/>
        </w:rPr>
      </w:pPr>
      <w:r w:rsidRPr="004D3224">
        <w:rPr>
          <w:bCs/>
          <w:lang w:val="en-US" w:eastAsia="ja-JP"/>
        </w:rPr>
        <w:t>The study item includes the following objectives:</w:t>
      </w:r>
    </w:p>
    <w:p w14:paraId="72F8C333" w14:textId="77777777" w:rsidR="00F7421F" w:rsidRDefault="00B14A8E" w:rsidP="00B14A8E">
      <w:pPr>
        <w:spacing w:after="120"/>
        <w:ind w:left="76" w:firstLine="284"/>
        <w:contextualSpacing/>
        <w:jc w:val="both"/>
        <w:textAlignment w:val="auto"/>
        <w:rPr>
          <w:color w:val="000000"/>
          <w:sz w:val="22"/>
          <w:szCs w:val="22"/>
          <w:lang w:val="en-US"/>
        </w:rPr>
      </w:pPr>
      <w:r>
        <w:rPr>
          <w:color w:val="000000"/>
          <w:sz w:val="22"/>
          <w:szCs w:val="22"/>
          <w:lang w:val="en-US"/>
        </w:rPr>
        <w:t>…</w:t>
      </w:r>
    </w:p>
    <w:p w14:paraId="4C6560D4" w14:textId="77777777" w:rsidR="001E404C" w:rsidRDefault="001E404C" w:rsidP="00B77F9F">
      <w:pPr>
        <w:numPr>
          <w:ilvl w:val="0"/>
          <w:numId w:val="24"/>
        </w:numPr>
        <w:suppressAutoHyphens w:val="0"/>
        <w:autoSpaceDN w:val="0"/>
        <w:adjustRightInd w:val="0"/>
        <w:ind w:right="-99"/>
        <w:rPr>
          <w:lang w:val="en-US" w:eastAsia="ja-JP"/>
        </w:rPr>
      </w:pPr>
      <w:r>
        <w:rPr>
          <w:rFonts w:hint="eastAsia"/>
          <w:lang w:val="en-US" w:eastAsia="ja-JP"/>
        </w:rPr>
        <w:t xml:space="preserve">Study and evaluate wake-up signal designs to support wake-up receivers [RAN1, RAN4] </w:t>
      </w:r>
    </w:p>
    <w:p w14:paraId="68409508" w14:textId="77777777" w:rsidR="001E404C" w:rsidRPr="00CA18D7" w:rsidRDefault="001E404C" w:rsidP="00B77F9F">
      <w:pPr>
        <w:numPr>
          <w:ilvl w:val="1"/>
          <w:numId w:val="24"/>
        </w:numPr>
        <w:suppressAutoHyphens w:val="0"/>
        <w:autoSpaceDN w:val="0"/>
        <w:adjustRightInd w:val="0"/>
        <w:spacing w:after="120"/>
        <w:ind w:right="-96" w:hanging="357"/>
        <w:rPr>
          <w:color w:val="4472C4" w:themeColor="accent1"/>
          <w:lang w:val="en-US" w:eastAsia="ja-JP"/>
        </w:rPr>
      </w:pPr>
      <w:r w:rsidRPr="00CA18D7">
        <w:rPr>
          <w:rFonts w:eastAsia="Yu Mincho"/>
          <w:color w:val="4472C4" w:themeColor="accent1"/>
          <w:lang w:val="en-US" w:eastAsia="ja-JP"/>
        </w:rPr>
        <w:t xml:space="preserve">To review the outcome of RAN1 studies on serving cell RSRP/RSRQ measurement offloading to LP-WUR for IDLE/INACTIVE mode for feasibility verification [RAN4]. </w:t>
      </w:r>
    </w:p>
    <w:p w14:paraId="10A242F4" w14:textId="77777777" w:rsidR="001E404C" w:rsidRPr="00CA18D7" w:rsidRDefault="001E404C" w:rsidP="00B77F9F">
      <w:pPr>
        <w:numPr>
          <w:ilvl w:val="2"/>
          <w:numId w:val="24"/>
        </w:numPr>
        <w:suppressAutoHyphens w:val="0"/>
        <w:autoSpaceDN w:val="0"/>
        <w:adjustRightInd w:val="0"/>
        <w:spacing w:after="120"/>
        <w:ind w:right="-96" w:hanging="357"/>
        <w:rPr>
          <w:color w:val="4472C4" w:themeColor="accent1"/>
          <w:lang w:val="en-US" w:eastAsia="ja-JP"/>
        </w:rPr>
      </w:pPr>
      <w:r w:rsidRPr="00CA18D7">
        <w:rPr>
          <w:rFonts w:hint="eastAsia"/>
          <w:color w:val="4472C4" w:themeColor="accent1"/>
          <w:lang w:val="en-US" w:eastAsia="ja-JP"/>
        </w:rPr>
        <w:t>Consider different LP-WUR architectures:</w:t>
      </w:r>
    </w:p>
    <w:p w14:paraId="3BEF4576" w14:textId="77777777" w:rsidR="001E404C" w:rsidRPr="00CA18D7" w:rsidRDefault="001E404C" w:rsidP="00B77F9F">
      <w:pPr>
        <w:numPr>
          <w:ilvl w:val="3"/>
          <w:numId w:val="24"/>
        </w:numPr>
        <w:suppressAutoHyphens w:val="0"/>
        <w:autoSpaceDN w:val="0"/>
        <w:adjustRightInd w:val="0"/>
        <w:spacing w:after="120"/>
        <w:ind w:right="-96" w:hanging="357"/>
        <w:rPr>
          <w:color w:val="4472C4" w:themeColor="accent1"/>
          <w:lang w:val="en-US" w:eastAsia="ja-JP"/>
        </w:rPr>
      </w:pPr>
      <w:r w:rsidRPr="00CA18D7">
        <w:rPr>
          <w:rFonts w:hint="eastAsia"/>
          <w:color w:val="4472C4" w:themeColor="accent1"/>
          <w:lang w:val="en-US" w:eastAsia="ja-JP"/>
        </w:rPr>
        <w:t xml:space="preserve">LP-SS based RRM measurement for envelop </w:t>
      </w:r>
      <w:r w:rsidRPr="00CA18D7">
        <w:rPr>
          <w:color w:val="4472C4" w:themeColor="accent1"/>
          <w:lang w:val="en-US" w:eastAsia="ja-JP"/>
        </w:rPr>
        <w:t>detection-based</w:t>
      </w:r>
      <w:r w:rsidRPr="00CA18D7">
        <w:rPr>
          <w:rFonts w:hint="eastAsia"/>
          <w:color w:val="4472C4" w:themeColor="accent1"/>
          <w:lang w:val="en-US" w:eastAsia="ja-JP"/>
        </w:rPr>
        <w:t xml:space="preserve"> LP-WUR</w:t>
      </w:r>
    </w:p>
    <w:p w14:paraId="654889E5" w14:textId="77777777" w:rsidR="001E404C" w:rsidRPr="00CA18D7" w:rsidRDefault="001E404C" w:rsidP="00B77F9F">
      <w:pPr>
        <w:numPr>
          <w:ilvl w:val="3"/>
          <w:numId w:val="24"/>
        </w:numPr>
        <w:suppressAutoHyphens w:val="0"/>
        <w:autoSpaceDN w:val="0"/>
        <w:adjustRightInd w:val="0"/>
        <w:spacing w:after="120"/>
        <w:ind w:right="-96" w:hanging="357"/>
        <w:rPr>
          <w:color w:val="4472C4" w:themeColor="accent1"/>
          <w:lang w:val="en-US" w:eastAsia="ja-JP"/>
        </w:rPr>
      </w:pPr>
      <w:r w:rsidRPr="00CA18D7">
        <w:rPr>
          <w:rFonts w:hint="eastAsia"/>
          <w:color w:val="4472C4" w:themeColor="accent1"/>
          <w:lang w:val="en-US" w:eastAsia="ja-JP"/>
        </w:rPr>
        <w:t>SSS based RRM measurement for OFDM based LP-WUR</w:t>
      </w:r>
    </w:p>
    <w:p w14:paraId="2ADF01B7" w14:textId="77777777" w:rsidR="001E404C" w:rsidRPr="00CA18D7" w:rsidRDefault="001E404C" w:rsidP="00B77F9F">
      <w:pPr>
        <w:numPr>
          <w:ilvl w:val="2"/>
          <w:numId w:val="24"/>
        </w:numPr>
        <w:suppressAutoHyphens w:val="0"/>
        <w:autoSpaceDN w:val="0"/>
        <w:adjustRightInd w:val="0"/>
        <w:spacing w:after="120"/>
        <w:ind w:right="-96" w:hanging="357"/>
        <w:rPr>
          <w:color w:val="4472C4" w:themeColor="accent1"/>
          <w:lang w:val="en-US" w:eastAsia="ja-JP"/>
        </w:rPr>
      </w:pPr>
      <w:r w:rsidRPr="00CA18D7">
        <w:rPr>
          <w:rFonts w:hint="eastAsia"/>
          <w:color w:val="4472C4" w:themeColor="accent1"/>
          <w:lang w:val="en-US" w:eastAsia="ja-JP"/>
        </w:rPr>
        <w:t>For each of above, to review:</w:t>
      </w:r>
    </w:p>
    <w:p w14:paraId="4851960F" w14:textId="77777777" w:rsidR="001E404C" w:rsidRPr="00CA18D7" w:rsidRDefault="001E404C" w:rsidP="00B77F9F">
      <w:pPr>
        <w:numPr>
          <w:ilvl w:val="3"/>
          <w:numId w:val="24"/>
        </w:numPr>
        <w:suppressAutoHyphens w:val="0"/>
        <w:autoSpaceDN w:val="0"/>
        <w:adjustRightInd w:val="0"/>
        <w:spacing w:after="120"/>
        <w:ind w:right="-96" w:hanging="357"/>
        <w:rPr>
          <w:color w:val="4472C4" w:themeColor="accent1"/>
          <w:lang w:val="en-US" w:eastAsia="ja-JP"/>
        </w:rPr>
      </w:pPr>
      <w:r w:rsidRPr="00CA18D7">
        <w:rPr>
          <w:rFonts w:hint="eastAsia"/>
          <w:color w:val="4472C4" w:themeColor="accent1"/>
          <w:lang w:val="en-US" w:eastAsia="ja-JP"/>
        </w:rPr>
        <w:t>SNR target X for LP-WUR RRM measurement considering the practical noise figure of LP-WUR</w:t>
      </w:r>
    </w:p>
    <w:p w14:paraId="7CF68959" w14:textId="1ABA31BA" w:rsidR="00D45681" w:rsidRDefault="00B71AD8" w:rsidP="001C326F">
      <w:r>
        <w:t>At RAN4 108bis meeting, the following agreement</w:t>
      </w:r>
      <w:r w:rsidR="00B36CFE">
        <w:t>s</w:t>
      </w:r>
      <w:r>
        <w:t xml:space="preserve"> were </w:t>
      </w:r>
      <w:r w:rsidR="00B36CFE">
        <w:t>achieved</w:t>
      </w:r>
      <w:r>
        <w:t>.</w:t>
      </w:r>
    </w:p>
    <w:p w14:paraId="610BA2AA" w14:textId="77777777" w:rsidR="00B71AD8" w:rsidRDefault="00B71AD8" w:rsidP="00B71AD8">
      <w:pPr>
        <w:spacing w:before="120"/>
        <w:rPr>
          <w:b/>
          <w:color w:val="000000" w:themeColor="text1"/>
          <w:u w:val="single"/>
          <w:lang w:eastAsia="ko-KR"/>
        </w:rPr>
      </w:pPr>
      <w:r>
        <w:rPr>
          <w:b/>
          <w:color w:val="000000" w:themeColor="text1"/>
          <w:u w:val="single"/>
          <w:lang w:eastAsia="ko-KR"/>
        </w:rPr>
        <w:t>Issue 1-1-1: Views on RAN1 outcome</w:t>
      </w:r>
    </w:p>
    <w:p w14:paraId="166C3D09" w14:textId="77777777" w:rsidR="00B71AD8" w:rsidRPr="00461DFE" w:rsidRDefault="00B71AD8" w:rsidP="006E2B9A">
      <w:pPr>
        <w:rPr>
          <w:rFonts w:eastAsia="Yu Mincho"/>
          <w:sz w:val="21"/>
          <w:szCs w:val="21"/>
          <w:lang w:val="en-US" w:eastAsia="ja-JP"/>
        </w:rPr>
      </w:pPr>
      <w:r w:rsidRPr="00461DFE">
        <w:rPr>
          <w:rFonts w:eastAsia="Yu Mincho"/>
          <w:sz w:val="21"/>
          <w:szCs w:val="21"/>
          <w:lang w:val="en-US" w:eastAsia="ja-JP"/>
        </w:rPr>
        <w:t xml:space="preserve">RAN4 confirm that the evaluation </w:t>
      </w:r>
      <w:r w:rsidRPr="00461DFE">
        <w:rPr>
          <w:rFonts w:eastAsia="等线"/>
          <w:sz w:val="21"/>
          <w:szCs w:val="21"/>
          <w:lang w:val="en-US"/>
        </w:rPr>
        <w:t>methodology</w:t>
      </w:r>
      <w:r w:rsidRPr="00461DFE">
        <w:rPr>
          <w:rFonts w:ascii="等线" w:eastAsia="等线" w:hAnsi="等线"/>
          <w:sz w:val="21"/>
          <w:szCs w:val="21"/>
          <w:lang w:val="en-US"/>
        </w:rPr>
        <w:t xml:space="preserve"> </w:t>
      </w:r>
      <w:r w:rsidRPr="00461DFE">
        <w:rPr>
          <w:rFonts w:eastAsia="Yu Mincho"/>
          <w:sz w:val="21"/>
          <w:szCs w:val="21"/>
          <w:lang w:val="en-US" w:eastAsia="ja-JP"/>
        </w:rPr>
        <w:t>by RAN1 in TR38.869 for serving cell RSRP/RSRQ measurement offloading to LP-WUR at IDLE/INACTIVE mode is reasonable for SI phase.</w:t>
      </w:r>
    </w:p>
    <w:p w14:paraId="516E3D9D" w14:textId="77777777" w:rsidR="00B71AD8" w:rsidRPr="00461DFE" w:rsidRDefault="00B71AD8" w:rsidP="00B71AD8">
      <w:pPr>
        <w:pStyle w:val="a3"/>
        <w:numPr>
          <w:ilvl w:val="0"/>
          <w:numId w:val="39"/>
        </w:numPr>
        <w:ind w:leftChars="100" w:left="620"/>
        <w:rPr>
          <w:rFonts w:eastAsia="Yu Mincho"/>
          <w:sz w:val="21"/>
          <w:szCs w:val="21"/>
          <w:lang w:eastAsia="ja-JP"/>
        </w:rPr>
      </w:pPr>
      <w:r w:rsidRPr="00461DFE">
        <w:rPr>
          <w:rFonts w:eastAsia="Yu Mincho"/>
          <w:sz w:val="21"/>
          <w:szCs w:val="21"/>
          <w:lang w:eastAsia="ja-JP"/>
        </w:rPr>
        <w:t xml:space="preserve">The evaluation </w:t>
      </w:r>
      <w:r w:rsidRPr="00461DFE">
        <w:rPr>
          <w:rFonts w:eastAsia="等线"/>
          <w:sz w:val="21"/>
          <w:szCs w:val="21"/>
        </w:rPr>
        <w:t>methodology</w:t>
      </w:r>
      <w:r w:rsidRPr="00461DFE">
        <w:rPr>
          <w:rFonts w:eastAsia="Yu Mincho"/>
          <w:sz w:val="21"/>
          <w:szCs w:val="21"/>
          <w:lang w:eastAsia="ja-JP"/>
        </w:rPr>
        <w:t xml:space="preserve"> refers to the consideration of side condition, number of samples and accuracy.</w:t>
      </w:r>
    </w:p>
    <w:p w14:paraId="0D3E847C" w14:textId="77777777" w:rsidR="00B71AD8" w:rsidRPr="00461DFE" w:rsidRDefault="00B71AD8" w:rsidP="00B71AD8">
      <w:pPr>
        <w:pStyle w:val="a3"/>
        <w:numPr>
          <w:ilvl w:val="1"/>
          <w:numId w:val="39"/>
        </w:numPr>
        <w:ind w:leftChars="310" w:left="1040"/>
        <w:rPr>
          <w:rFonts w:eastAsia="Yu Mincho"/>
          <w:sz w:val="21"/>
          <w:szCs w:val="21"/>
          <w:lang w:eastAsia="ja-JP"/>
        </w:rPr>
      </w:pPr>
      <w:r w:rsidRPr="00461DFE">
        <w:rPr>
          <w:rFonts w:eastAsia="Yu Mincho"/>
          <w:sz w:val="21"/>
          <w:szCs w:val="21"/>
          <w:lang w:eastAsia="ja-JP"/>
        </w:rPr>
        <w:t>In addition, in RAN4, RF impairment margin is considered.</w:t>
      </w:r>
    </w:p>
    <w:p w14:paraId="326D315C" w14:textId="77777777" w:rsidR="00B71AD8" w:rsidRPr="00461DFE" w:rsidRDefault="00B71AD8" w:rsidP="00B71AD8">
      <w:pPr>
        <w:pStyle w:val="a3"/>
        <w:numPr>
          <w:ilvl w:val="0"/>
          <w:numId w:val="39"/>
        </w:numPr>
        <w:ind w:leftChars="100" w:left="620"/>
        <w:rPr>
          <w:rFonts w:eastAsia="Yu Mincho"/>
          <w:sz w:val="21"/>
          <w:szCs w:val="21"/>
          <w:lang w:eastAsia="ja-JP"/>
        </w:rPr>
      </w:pPr>
      <w:r w:rsidRPr="00461DFE">
        <w:rPr>
          <w:rFonts w:eastAsia="Yu Mincho"/>
          <w:sz w:val="21"/>
          <w:szCs w:val="21"/>
          <w:lang w:eastAsia="ja-JP"/>
        </w:rPr>
        <w:t>Note 1: The detailed parameters for the RAN4 requirements can be further discussed in the WI phase.</w:t>
      </w:r>
    </w:p>
    <w:p w14:paraId="220B65A0" w14:textId="77777777" w:rsidR="00B71AD8" w:rsidRPr="00461DFE" w:rsidRDefault="00B71AD8" w:rsidP="00B71AD8">
      <w:pPr>
        <w:pStyle w:val="a3"/>
        <w:numPr>
          <w:ilvl w:val="0"/>
          <w:numId w:val="39"/>
        </w:numPr>
        <w:ind w:leftChars="100" w:left="620"/>
        <w:rPr>
          <w:rFonts w:eastAsia="Yu Mincho"/>
          <w:sz w:val="21"/>
          <w:szCs w:val="21"/>
          <w:lang w:eastAsia="ja-JP"/>
        </w:rPr>
      </w:pPr>
      <w:r w:rsidRPr="00461DFE">
        <w:rPr>
          <w:rFonts w:eastAsia="Yu Mincho"/>
          <w:sz w:val="21"/>
          <w:szCs w:val="21"/>
          <w:lang w:eastAsia="ja-JP"/>
        </w:rPr>
        <w:t>Note 2: The exact values for each aspect (i.e., side condition, number of samples and accuracy) for RAN4 requirements can be further discussed and decided in the WI phase.</w:t>
      </w:r>
    </w:p>
    <w:p w14:paraId="2A465E61" w14:textId="77777777" w:rsidR="00B71AD8" w:rsidRPr="00461DFE" w:rsidRDefault="00B71AD8" w:rsidP="00B71AD8">
      <w:pPr>
        <w:pStyle w:val="a3"/>
        <w:numPr>
          <w:ilvl w:val="0"/>
          <w:numId w:val="39"/>
        </w:numPr>
        <w:ind w:leftChars="100" w:left="620"/>
        <w:rPr>
          <w:rFonts w:eastAsia="Yu Mincho"/>
          <w:sz w:val="21"/>
          <w:szCs w:val="21"/>
          <w:lang w:eastAsia="ja-JP"/>
        </w:rPr>
      </w:pPr>
      <w:r w:rsidRPr="00461DFE">
        <w:rPr>
          <w:rFonts w:eastAsia="Yu Mincho"/>
          <w:sz w:val="21"/>
          <w:szCs w:val="21"/>
          <w:lang w:eastAsia="ja-JP"/>
        </w:rPr>
        <w:t xml:space="preserve">Note 3: In </w:t>
      </w:r>
      <w:r w:rsidRPr="00461DFE">
        <w:rPr>
          <w:rFonts w:eastAsia="等线"/>
          <w:sz w:val="21"/>
          <w:szCs w:val="21"/>
        </w:rPr>
        <w:t xml:space="preserve">RAN4 understanding, RAN1 has closed the </w:t>
      </w:r>
      <w:r w:rsidRPr="00461DFE">
        <w:rPr>
          <w:rFonts w:eastAsia="等线" w:hint="eastAsia"/>
          <w:sz w:val="21"/>
          <w:szCs w:val="21"/>
        </w:rPr>
        <w:t>SI</w:t>
      </w:r>
      <w:r w:rsidRPr="00461DFE">
        <w:rPr>
          <w:rFonts w:eastAsia="等线"/>
          <w:sz w:val="21"/>
          <w:szCs w:val="21"/>
        </w:rPr>
        <w:t>.</w:t>
      </w:r>
    </w:p>
    <w:p w14:paraId="3C9029DF" w14:textId="2B16B8DF" w:rsidR="00B71AD8" w:rsidRDefault="00B71AD8" w:rsidP="001C326F">
      <w:pPr>
        <w:rPr>
          <w:lang w:val="en-US"/>
        </w:rPr>
      </w:pPr>
    </w:p>
    <w:p w14:paraId="3B698CE0" w14:textId="77777777" w:rsidR="008F2DF3" w:rsidRDefault="008F2DF3" w:rsidP="008F2DF3">
      <w:pPr>
        <w:spacing w:before="120"/>
        <w:rPr>
          <w:b/>
          <w:color w:val="000000" w:themeColor="text1"/>
          <w:u w:val="single"/>
          <w:lang w:eastAsia="ko-KR"/>
        </w:rPr>
      </w:pPr>
      <w:r>
        <w:rPr>
          <w:b/>
          <w:color w:val="000000" w:themeColor="text1"/>
          <w:u w:val="single"/>
          <w:lang w:eastAsia="ko-KR"/>
        </w:rPr>
        <w:t xml:space="preserve">Issue 1-2-1: Noise figure impact </w:t>
      </w:r>
    </w:p>
    <w:p w14:paraId="589EE0AC" w14:textId="77777777" w:rsidR="008F2DF3" w:rsidRPr="00F97027" w:rsidRDefault="008F2DF3" w:rsidP="008F2DF3">
      <w:pPr>
        <w:spacing w:after="120"/>
        <w:rPr>
          <w:rFonts w:eastAsiaTheme="minorEastAsia"/>
          <w:i/>
          <w:color w:val="000000" w:themeColor="text1"/>
          <w:lang w:val="en-US"/>
        </w:rPr>
      </w:pPr>
      <w:r>
        <w:rPr>
          <w:i/>
          <w:color w:val="000000" w:themeColor="text1"/>
          <w:szCs w:val="24"/>
        </w:rPr>
        <w:t xml:space="preserve">Agreement: </w:t>
      </w:r>
      <w:r w:rsidRPr="00F97027">
        <w:rPr>
          <w:i/>
          <w:color w:val="000000" w:themeColor="text1"/>
          <w:szCs w:val="24"/>
        </w:rPr>
        <w:t xml:space="preserve">RAN4 </w:t>
      </w:r>
      <w:r>
        <w:rPr>
          <w:i/>
          <w:color w:val="000000" w:themeColor="text1"/>
          <w:szCs w:val="24"/>
        </w:rPr>
        <w:t xml:space="preserve">understands </w:t>
      </w:r>
      <w:r w:rsidRPr="00F97027">
        <w:rPr>
          <w:i/>
          <w:color w:val="000000" w:themeColor="text1"/>
          <w:szCs w:val="24"/>
        </w:rPr>
        <w:t>the</w:t>
      </w:r>
      <w:r>
        <w:rPr>
          <w:i/>
          <w:color w:val="000000" w:themeColor="text1"/>
          <w:szCs w:val="24"/>
        </w:rPr>
        <w:t xml:space="preserve"> determination of</w:t>
      </w:r>
      <w:r w:rsidRPr="00F97027">
        <w:rPr>
          <w:i/>
          <w:color w:val="000000" w:themeColor="text1"/>
          <w:szCs w:val="24"/>
        </w:rPr>
        <w:t xml:space="preserve"> SNR target X </w:t>
      </w:r>
      <w:r>
        <w:rPr>
          <w:i/>
          <w:color w:val="000000" w:themeColor="text1"/>
          <w:szCs w:val="24"/>
        </w:rPr>
        <w:t xml:space="preserve">of LP-WUR should consider at least </w:t>
      </w:r>
      <w:r w:rsidRPr="00F97027">
        <w:rPr>
          <w:i/>
          <w:color w:val="000000" w:themeColor="text1"/>
          <w:szCs w:val="24"/>
        </w:rPr>
        <w:t>the</w:t>
      </w:r>
      <w:r>
        <w:rPr>
          <w:i/>
          <w:color w:val="000000" w:themeColor="text1"/>
          <w:szCs w:val="24"/>
        </w:rPr>
        <w:t xml:space="preserve"> NF</w:t>
      </w:r>
      <w:r w:rsidRPr="00F97027">
        <w:rPr>
          <w:i/>
          <w:color w:val="000000" w:themeColor="text1"/>
          <w:szCs w:val="24"/>
        </w:rPr>
        <w:t xml:space="preserve"> difference </w:t>
      </w:r>
      <w:r>
        <w:rPr>
          <w:i/>
          <w:color w:val="000000" w:themeColor="text1"/>
          <w:szCs w:val="24"/>
        </w:rPr>
        <w:t>between</w:t>
      </w:r>
      <w:r w:rsidRPr="00F97027">
        <w:rPr>
          <w:i/>
          <w:color w:val="000000" w:themeColor="text1"/>
          <w:szCs w:val="24"/>
        </w:rPr>
        <w:t xml:space="preserve"> LP-WUR</w:t>
      </w:r>
      <w:r>
        <w:rPr>
          <w:i/>
          <w:color w:val="000000" w:themeColor="text1"/>
          <w:szCs w:val="24"/>
        </w:rPr>
        <w:t xml:space="preserve"> and MR. </w:t>
      </w:r>
    </w:p>
    <w:p w14:paraId="621E05CB" w14:textId="77777777" w:rsidR="008F2DF3" w:rsidRPr="00F97027" w:rsidRDefault="008F2DF3" w:rsidP="008F2DF3">
      <w:pPr>
        <w:spacing w:after="120"/>
        <w:rPr>
          <w:rFonts w:eastAsiaTheme="minorEastAsia"/>
          <w:i/>
          <w:color w:val="000000" w:themeColor="text1"/>
          <w:lang w:val="en-US"/>
        </w:rPr>
      </w:pPr>
    </w:p>
    <w:p w14:paraId="090E4BA1" w14:textId="3D122E46" w:rsidR="008F2DF3" w:rsidRDefault="008F2DF3" w:rsidP="009B2BA3">
      <w:pPr>
        <w:spacing w:before="120"/>
        <w:rPr>
          <w:rFonts w:eastAsiaTheme="minorEastAsia"/>
          <w:i/>
          <w:color w:val="000000" w:themeColor="text1"/>
          <w:lang w:val="en-US"/>
        </w:rPr>
      </w:pPr>
      <w:r>
        <w:rPr>
          <w:b/>
          <w:color w:val="000000" w:themeColor="text1"/>
          <w:u w:val="single"/>
          <w:lang w:eastAsia="ko-KR"/>
        </w:rPr>
        <w:t xml:space="preserve">Issue 1-2-2: SNR target X for serving cell measurement offloading </w:t>
      </w:r>
    </w:p>
    <w:p w14:paraId="0478209B" w14:textId="77777777" w:rsidR="008F2DF3" w:rsidRPr="00F97027" w:rsidRDefault="008F2DF3" w:rsidP="008F2DF3">
      <w:pPr>
        <w:spacing w:after="120"/>
        <w:rPr>
          <w:rFonts w:eastAsiaTheme="minorEastAsia"/>
          <w:i/>
          <w:color w:val="000000" w:themeColor="text1"/>
          <w:lang w:val="en-US"/>
        </w:rPr>
      </w:pPr>
      <w:r>
        <w:rPr>
          <w:i/>
          <w:color w:val="000000" w:themeColor="text1"/>
          <w:szCs w:val="24"/>
        </w:rPr>
        <w:lastRenderedPageBreak/>
        <w:t xml:space="preserve">Agreement: </w:t>
      </w:r>
      <w:r w:rsidRPr="00F97027">
        <w:rPr>
          <w:i/>
          <w:color w:val="000000" w:themeColor="text1"/>
          <w:szCs w:val="24"/>
        </w:rPr>
        <w:t xml:space="preserve">RAN4 </w:t>
      </w:r>
      <w:r>
        <w:rPr>
          <w:i/>
          <w:color w:val="000000" w:themeColor="text1"/>
          <w:szCs w:val="24"/>
        </w:rPr>
        <w:t xml:space="preserve">understands </w:t>
      </w:r>
      <w:r w:rsidRPr="00F97027">
        <w:rPr>
          <w:i/>
          <w:color w:val="000000" w:themeColor="text1"/>
          <w:szCs w:val="24"/>
        </w:rPr>
        <w:t>the</w:t>
      </w:r>
      <w:r>
        <w:rPr>
          <w:i/>
          <w:color w:val="000000" w:themeColor="text1"/>
          <w:szCs w:val="24"/>
        </w:rPr>
        <w:t xml:space="preserve"> determination of</w:t>
      </w:r>
      <w:r w:rsidRPr="00F97027">
        <w:rPr>
          <w:i/>
          <w:color w:val="000000" w:themeColor="text1"/>
          <w:szCs w:val="24"/>
        </w:rPr>
        <w:t xml:space="preserve"> SNR target X </w:t>
      </w:r>
      <w:r>
        <w:rPr>
          <w:i/>
          <w:color w:val="000000" w:themeColor="text1"/>
          <w:szCs w:val="24"/>
        </w:rPr>
        <w:t xml:space="preserve">of LP-WUR should consider at least </w:t>
      </w:r>
      <w:r w:rsidRPr="00F97027">
        <w:rPr>
          <w:i/>
          <w:color w:val="000000" w:themeColor="text1"/>
          <w:szCs w:val="24"/>
        </w:rPr>
        <w:t>the</w:t>
      </w:r>
      <w:r>
        <w:rPr>
          <w:i/>
          <w:color w:val="000000" w:themeColor="text1"/>
          <w:szCs w:val="24"/>
        </w:rPr>
        <w:t xml:space="preserve"> applicable coverage conditions of </w:t>
      </w:r>
      <w:r w:rsidRPr="00F97027">
        <w:rPr>
          <w:i/>
          <w:color w:val="000000" w:themeColor="text1"/>
          <w:szCs w:val="24"/>
        </w:rPr>
        <w:t>LP-WUR</w:t>
      </w:r>
      <w:r>
        <w:rPr>
          <w:i/>
          <w:color w:val="000000" w:themeColor="text1"/>
          <w:szCs w:val="24"/>
        </w:rPr>
        <w:t xml:space="preserve">. </w:t>
      </w:r>
    </w:p>
    <w:p w14:paraId="2D48E4AC" w14:textId="77777777" w:rsidR="008F2DF3" w:rsidRDefault="008F2DF3" w:rsidP="008F2DF3">
      <w:pPr>
        <w:spacing w:before="120"/>
        <w:rPr>
          <w:b/>
          <w:color w:val="000000" w:themeColor="text1"/>
          <w:u w:val="single"/>
          <w:lang w:eastAsia="ko-KR"/>
        </w:rPr>
      </w:pPr>
      <w:r>
        <w:rPr>
          <w:b/>
          <w:color w:val="000000" w:themeColor="text1"/>
          <w:u w:val="single"/>
          <w:lang w:eastAsia="ko-KR"/>
        </w:rPr>
        <w:t xml:space="preserve">Issue 1-2-4: </w:t>
      </w:r>
      <w:r w:rsidRPr="003C5532">
        <w:rPr>
          <w:b/>
          <w:color w:val="000000" w:themeColor="text1"/>
          <w:u w:val="single"/>
          <w:lang w:eastAsia="ko-KR"/>
        </w:rPr>
        <w:t>RF calibration</w:t>
      </w:r>
      <w:r>
        <w:rPr>
          <w:b/>
          <w:color w:val="000000" w:themeColor="text1"/>
          <w:u w:val="single"/>
          <w:lang w:eastAsia="ko-KR"/>
        </w:rPr>
        <w:t xml:space="preserve"> </w:t>
      </w:r>
      <w:r w:rsidRPr="003C5532">
        <w:rPr>
          <w:b/>
          <w:color w:val="000000" w:themeColor="text1"/>
          <w:u w:val="single"/>
          <w:lang w:eastAsia="ko-KR"/>
        </w:rPr>
        <w:t>margin</w:t>
      </w:r>
    </w:p>
    <w:p w14:paraId="607978F8" w14:textId="77777777" w:rsidR="008F2DF3" w:rsidRDefault="008F2DF3" w:rsidP="008F2DF3">
      <w:pPr>
        <w:rPr>
          <w:rFonts w:eastAsiaTheme="minorEastAsia"/>
          <w:i/>
          <w:color w:val="000000" w:themeColor="text1"/>
          <w:lang w:val="en-US"/>
        </w:rPr>
      </w:pPr>
      <w:r>
        <w:rPr>
          <w:rFonts w:eastAsiaTheme="minorEastAsia"/>
          <w:i/>
          <w:color w:val="000000" w:themeColor="text1"/>
          <w:lang w:val="en-US"/>
        </w:rPr>
        <w:t>Recommendations</w:t>
      </w:r>
      <w:r>
        <w:rPr>
          <w:rFonts w:eastAsiaTheme="minorEastAsia" w:hint="eastAsia"/>
          <w:i/>
          <w:color w:val="000000" w:themeColor="text1"/>
          <w:lang w:val="en-US"/>
        </w:rPr>
        <w:t>:</w:t>
      </w:r>
      <w:r>
        <w:rPr>
          <w:rFonts w:eastAsiaTheme="minorEastAsia"/>
          <w:i/>
          <w:color w:val="000000" w:themeColor="text1"/>
          <w:lang w:val="en-US"/>
        </w:rPr>
        <w:t xml:space="preserve"> See agreements for issue 1-1-1</w:t>
      </w:r>
    </w:p>
    <w:p w14:paraId="21BF1A88" w14:textId="1E976EE4" w:rsidR="008F2DF3" w:rsidRPr="00B71AD8" w:rsidRDefault="00616A50" w:rsidP="001C326F">
      <w:pPr>
        <w:rPr>
          <w:lang w:val="en-US"/>
        </w:rPr>
      </w:pPr>
      <w:r>
        <w:rPr>
          <w:lang w:val="en-US"/>
        </w:rPr>
        <w:t>In this contribution, further considerations on this topic are provided.</w:t>
      </w:r>
    </w:p>
    <w:p w14:paraId="19001B9D" w14:textId="77777777" w:rsidR="00526EBE" w:rsidRDefault="00526EBE" w:rsidP="00235C72">
      <w:pPr>
        <w:pStyle w:val="1"/>
        <w:jc w:val="both"/>
        <w:rPr>
          <w:rFonts w:eastAsia="宋体"/>
          <w:sz w:val="28"/>
          <w:szCs w:val="22"/>
        </w:rPr>
      </w:pPr>
      <w:r w:rsidRPr="0027694E">
        <w:rPr>
          <w:rFonts w:eastAsia="宋体"/>
          <w:sz w:val="28"/>
          <w:szCs w:val="22"/>
        </w:rPr>
        <w:t>Discussion</w:t>
      </w:r>
    </w:p>
    <w:p w14:paraId="34300850" w14:textId="77777777" w:rsidR="000A3431" w:rsidRDefault="008863F1" w:rsidP="000F1D22">
      <w:pPr>
        <w:pStyle w:val="2"/>
        <w:rPr>
          <w:szCs w:val="16"/>
        </w:rPr>
      </w:pPr>
      <w:r>
        <w:rPr>
          <w:szCs w:val="16"/>
        </w:rPr>
        <w:t>Background</w:t>
      </w:r>
    </w:p>
    <w:p w14:paraId="31BBBA55" w14:textId="77777777" w:rsidR="00407A84" w:rsidRPr="00802124" w:rsidRDefault="00802124" w:rsidP="000C747E">
      <w:pPr>
        <w:pStyle w:val="3"/>
        <w:tabs>
          <w:tab w:val="clear" w:pos="8640"/>
        </w:tabs>
        <w:ind w:left="720"/>
      </w:pPr>
      <w:r w:rsidRPr="00802124">
        <w:t xml:space="preserve">Serving cell offloading </w:t>
      </w:r>
    </w:p>
    <w:p w14:paraId="09E81D7B" w14:textId="77777777" w:rsidR="00A031A0" w:rsidRDefault="0055667F" w:rsidP="0055667F">
      <w:pPr>
        <w:jc w:val="both"/>
      </w:pPr>
      <w:r>
        <w:rPr>
          <w:color w:val="000000" w:themeColor="text1"/>
        </w:rPr>
        <w:t>At</w:t>
      </w:r>
      <w:r w:rsidRPr="002C6336">
        <w:rPr>
          <w:color w:val="000000" w:themeColor="text1"/>
        </w:rPr>
        <w:t xml:space="preserve"> idle states (RRC-IDLE and RRC-INACTIVE), UE might need to perform RRM measurement, cell re-selection if </w:t>
      </w:r>
      <w:r>
        <w:rPr>
          <w:color w:val="000000" w:themeColor="text1"/>
        </w:rPr>
        <w:t>necessary</w:t>
      </w:r>
      <w:r w:rsidRPr="002C6336">
        <w:rPr>
          <w:color w:val="000000" w:themeColor="text1"/>
        </w:rPr>
        <w:t xml:space="preserve"> and paging monitoring</w:t>
      </w:r>
      <w:r>
        <w:rPr>
          <w:color w:val="000000" w:themeColor="text1"/>
        </w:rPr>
        <w:t>.</w:t>
      </w:r>
      <w:r w:rsidR="00A031A0">
        <w:rPr>
          <w:color w:val="000000" w:themeColor="text1"/>
        </w:rPr>
        <w:t xml:space="preserve"> </w:t>
      </w:r>
      <w:r w:rsidRPr="002C6336">
        <w:rPr>
          <w:lang w:eastAsia="x-none"/>
        </w:rPr>
        <w:t xml:space="preserve">RRM measurement includes serving cell and </w:t>
      </w:r>
      <w:r w:rsidRPr="002C6336">
        <w:t>neighbour cell measurement</w:t>
      </w:r>
      <w:r w:rsidR="00A031A0">
        <w:t xml:space="preserve"> and whether neighbour cell measurement will be performed or not is determined by serving cell measurement quality. </w:t>
      </w:r>
      <w:r w:rsidRPr="002C6336">
        <w:t xml:space="preserve"> </w:t>
      </w:r>
    </w:p>
    <w:p w14:paraId="28BFBFEB" w14:textId="77777777" w:rsidR="00A33412" w:rsidRDefault="00A13131" w:rsidP="0055667F">
      <w:pPr>
        <w:jc w:val="both"/>
      </w:pPr>
      <w:r>
        <w:t xml:space="preserve">In [2], it </w:t>
      </w:r>
      <w:r w:rsidR="00F51D10">
        <w:rPr>
          <w:rFonts w:hint="eastAsia"/>
        </w:rPr>
        <w:t>in</w:t>
      </w:r>
      <w:r w:rsidR="00F51D10">
        <w:t>dicated</w:t>
      </w:r>
      <w:r>
        <w:t>:</w:t>
      </w:r>
    </w:p>
    <w:p w14:paraId="5F3251BE" w14:textId="77777777" w:rsidR="003A5372" w:rsidRDefault="003A5372" w:rsidP="00B77F9F">
      <w:pPr>
        <w:pStyle w:val="a3"/>
        <w:numPr>
          <w:ilvl w:val="0"/>
          <w:numId w:val="26"/>
        </w:numPr>
        <w:spacing w:after="0" w:line="256" w:lineRule="auto"/>
        <w:ind w:leftChars="-20" w:left="320"/>
        <w:rPr>
          <w:lang w:eastAsia="x-none"/>
        </w:rPr>
      </w:pPr>
      <w:r>
        <w:t>For Idle/Inactive mode,</w:t>
      </w:r>
      <w:r>
        <w:rPr>
          <w:rStyle w:val="apple-converted-space"/>
        </w:rPr>
        <w:t> </w:t>
      </w:r>
      <w:r>
        <w:t>study offloading of RRM measurements of serving cell to LP-WUR under certain conditions, if any, and relaxation of serving/neighboring cell RRM measurements</w:t>
      </w:r>
      <w:r>
        <w:rPr>
          <w:rStyle w:val="apple-converted-space"/>
        </w:rPr>
        <w:t> </w:t>
      </w:r>
      <w:r>
        <w:t>in MR considering</w:t>
      </w:r>
    </w:p>
    <w:p w14:paraId="2876C8C8" w14:textId="77777777" w:rsidR="003A5372" w:rsidRDefault="003A5372" w:rsidP="00B77F9F">
      <w:pPr>
        <w:pStyle w:val="a3"/>
        <w:numPr>
          <w:ilvl w:val="0"/>
          <w:numId w:val="26"/>
        </w:numPr>
        <w:spacing w:after="0" w:line="252" w:lineRule="atLeast"/>
        <w:ind w:leftChars="160" w:left="680"/>
      </w:pPr>
      <w:r>
        <w:t>Periodic reference signal(s) is/are used for LR measurements.</w:t>
      </w:r>
    </w:p>
    <w:p w14:paraId="70016391" w14:textId="77777777" w:rsidR="003A5372" w:rsidRDefault="003A5372" w:rsidP="00B77F9F">
      <w:pPr>
        <w:pStyle w:val="a3"/>
        <w:numPr>
          <w:ilvl w:val="0"/>
          <w:numId w:val="26"/>
        </w:numPr>
        <w:spacing w:after="0" w:line="252" w:lineRule="atLeast"/>
        <w:ind w:leftChars="340" w:left="1040"/>
      </w:pPr>
      <w:r>
        <w:t>FFS: reference signal(s) to measure,</w:t>
      </w:r>
      <w:r>
        <w:rPr>
          <w:rStyle w:val="apple-converted-space"/>
        </w:rPr>
        <w:t> </w:t>
      </w:r>
      <w:r>
        <w:t>e.g.</w:t>
      </w:r>
      <w:r>
        <w:rPr>
          <w:rStyle w:val="apple-converted-space"/>
        </w:rPr>
        <w:t> </w:t>
      </w:r>
      <w:r>
        <w:t>PSS/SSS/PBCH DMRS, LP-WUS waveform sequence, LP-SS</w:t>
      </w:r>
    </w:p>
    <w:p w14:paraId="00559363" w14:textId="77777777" w:rsidR="003A5372" w:rsidRDefault="003A5372" w:rsidP="00B77F9F">
      <w:pPr>
        <w:pStyle w:val="a3"/>
        <w:numPr>
          <w:ilvl w:val="0"/>
          <w:numId w:val="27"/>
        </w:numPr>
        <w:tabs>
          <w:tab w:val="clear" w:pos="720"/>
          <w:tab w:val="num" w:pos="1040"/>
        </w:tabs>
        <w:spacing w:after="0" w:line="252" w:lineRule="atLeast"/>
        <w:ind w:leftChars="340" w:left="1040"/>
      </w:pPr>
      <w:r>
        <w:t>FFS: periodicity, content</w:t>
      </w:r>
    </w:p>
    <w:p w14:paraId="6E03EB0B" w14:textId="77777777" w:rsidR="003A5372" w:rsidRDefault="003A5372" w:rsidP="0055667F">
      <w:pPr>
        <w:jc w:val="both"/>
      </w:pPr>
    </w:p>
    <w:p w14:paraId="275CFA0A" w14:textId="77777777" w:rsidR="00E1256A" w:rsidRDefault="00E1256A" w:rsidP="0055667F">
      <w:pPr>
        <w:jc w:val="both"/>
      </w:pPr>
      <w:r>
        <w:t xml:space="preserve">The </w:t>
      </w:r>
      <w:r w:rsidR="003601D9">
        <w:t xml:space="preserve">mechanism of serving cell RRM measurement offloading is illustrated in the figure 1.  </w:t>
      </w:r>
    </w:p>
    <w:p w14:paraId="34F108DB" w14:textId="77777777" w:rsidR="00A152BC" w:rsidRDefault="00A152BC" w:rsidP="0055667F">
      <w:pPr>
        <w:jc w:val="both"/>
      </w:pPr>
      <w:r>
        <w:t xml:space="preserve">When the </w:t>
      </w:r>
      <w:r w:rsidR="000F6800">
        <w:t xml:space="preserve">serving cell measurement quality is good, the serving measurement carried out by MR will be offload to LP-WUR when the “entry conditions” is satisfied. When serving cell measurement quality is </w:t>
      </w:r>
      <w:r w:rsidR="00445A12" w:rsidRPr="00445A12">
        <w:t>deteriorate</w:t>
      </w:r>
      <w:r w:rsidR="00445A12">
        <w:t xml:space="preserve">d, the LP-WUR will trigger the MR and MR will perform legacy RRM measurements. </w:t>
      </w:r>
    </w:p>
    <w:p w14:paraId="1DED8E61" w14:textId="77777777" w:rsidR="00E17905" w:rsidRDefault="00E17905" w:rsidP="0055667F">
      <w:pPr>
        <w:jc w:val="both"/>
      </w:pPr>
      <w:r>
        <w:t>RAN2</w:t>
      </w:r>
      <w:r w:rsidR="00124790">
        <w:t xml:space="preserve"> #123 meeting</w:t>
      </w:r>
      <w:r>
        <w:t>’s agreement on entry and exit conditions are defined as below:</w:t>
      </w:r>
    </w:p>
    <w:p w14:paraId="3D7BEA64" w14:textId="77777777" w:rsidR="00E17905" w:rsidRPr="00E17905" w:rsidRDefault="00E17905" w:rsidP="00E17905">
      <w:pPr>
        <w:jc w:val="both"/>
        <w:rPr>
          <w:lang w:val="en-US"/>
        </w:rPr>
      </w:pPr>
      <w:r w:rsidRPr="00E17905">
        <w:rPr>
          <w:b/>
          <w:bCs/>
          <w:lang w:val="en-US"/>
        </w:rPr>
        <w:t>Offloading (entry conditions)</w:t>
      </w:r>
      <w:r w:rsidR="00124790">
        <w:rPr>
          <w:b/>
          <w:bCs/>
          <w:lang w:val="en-US"/>
        </w:rPr>
        <w:t xml:space="preserve">: </w:t>
      </w:r>
      <w:r w:rsidRPr="00E17905">
        <w:t xml:space="preserve">Entry condition(s) of using LP-WUS include at least </w:t>
      </w:r>
      <w:r w:rsidRPr="00E17905">
        <w:rPr>
          <w:b/>
          <w:bCs/>
        </w:rPr>
        <w:t>good serving cell quality</w:t>
      </w:r>
      <w:r w:rsidRPr="00E17905">
        <w:t xml:space="preserve">, e.g. </w:t>
      </w:r>
      <w:r w:rsidRPr="00E17905">
        <w:rPr>
          <w:b/>
          <w:bCs/>
        </w:rPr>
        <w:t xml:space="preserve">the serving cell quality measurement on LR </w:t>
      </w:r>
      <w:r w:rsidRPr="00E17905">
        <w:t>and/or serving cell quality measurement on MR is better than configured threshold(s) in SIB. Other condition(s) is not precluded/FFS. *</w:t>
      </w:r>
    </w:p>
    <w:p w14:paraId="55DBDF49" w14:textId="77777777" w:rsidR="00D01FF6" w:rsidRPr="00D01FF6" w:rsidRDefault="00D01FF6" w:rsidP="00D01FF6">
      <w:pPr>
        <w:jc w:val="both"/>
        <w:rPr>
          <w:lang w:val="en-US"/>
        </w:rPr>
      </w:pPr>
      <w:r w:rsidRPr="00D01FF6">
        <w:rPr>
          <w:b/>
          <w:bCs/>
          <w:lang w:val="en-US"/>
        </w:rPr>
        <w:t>Fall back</w:t>
      </w:r>
      <w:r>
        <w:rPr>
          <w:b/>
          <w:bCs/>
          <w:lang w:val="en-US"/>
        </w:rPr>
        <w:t xml:space="preserve"> </w:t>
      </w:r>
      <w:r w:rsidRPr="00D01FF6">
        <w:rPr>
          <w:b/>
          <w:bCs/>
          <w:lang w:val="en-US"/>
        </w:rPr>
        <w:t>(exit conditions)</w:t>
      </w:r>
      <w:r>
        <w:rPr>
          <w:b/>
          <w:bCs/>
          <w:lang w:val="en-US"/>
        </w:rPr>
        <w:t xml:space="preserve">: </w:t>
      </w:r>
      <w:r w:rsidRPr="00D01FF6">
        <w:rPr>
          <w:lang w:val="en-US"/>
        </w:rPr>
        <w:t xml:space="preserve">The exit condition(s) includes at least out of coverage of LP signaling, e.g. </w:t>
      </w:r>
      <w:r w:rsidRPr="00D01FF6">
        <w:rPr>
          <w:b/>
          <w:bCs/>
          <w:lang w:val="en-US"/>
        </w:rPr>
        <w:t xml:space="preserve">the serving cell quality measured by LR </w:t>
      </w:r>
      <w:r w:rsidRPr="00D01FF6">
        <w:rPr>
          <w:lang w:val="en-US"/>
        </w:rPr>
        <w:t>is less than the configured threshold in SIB, FFS on measurement on MR. *</w:t>
      </w:r>
    </w:p>
    <w:p w14:paraId="6F11CF01" w14:textId="77777777" w:rsidR="00E17905" w:rsidRDefault="00E17905" w:rsidP="0055667F">
      <w:pPr>
        <w:jc w:val="both"/>
      </w:pPr>
    </w:p>
    <w:p w14:paraId="193F5140" w14:textId="51751479" w:rsidR="003601D9" w:rsidRDefault="00E1256A" w:rsidP="003601D9">
      <w:pPr>
        <w:keepNext/>
        <w:jc w:val="both"/>
      </w:pPr>
      <w:r w:rsidRPr="00802124">
        <w:rPr>
          <w:rFonts w:eastAsia="Yu Mincho"/>
          <w:noProof/>
          <w:lang w:val="en-US" w:eastAsia="ja-JP"/>
        </w:rPr>
        <w:drawing>
          <wp:inline distT="0" distB="0" distL="0" distR="0" wp14:anchorId="09A87DE2" wp14:editId="1FF2019F">
            <wp:extent cx="5843814" cy="1323345"/>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55751" cy="1326048"/>
                    </a:xfrm>
                    <a:prstGeom prst="rect">
                      <a:avLst/>
                    </a:prstGeom>
                  </pic:spPr>
                </pic:pic>
              </a:graphicData>
            </a:graphic>
          </wp:inline>
        </w:drawing>
      </w:r>
    </w:p>
    <w:p w14:paraId="167BAD44" w14:textId="77777777" w:rsidR="00A42058" w:rsidRDefault="00A42058" w:rsidP="001133C8">
      <w:pPr>
        <w:spacing w:after="0"/>
        <w:ind w:left="1080"/>
        <w:contextualSpacing/>
      </w:pPr>
    </w:p>
    <w:p w14:paraId="21B2D7B5" w14:textId="77777777" w:rsidR="009D6756" w:rsidRDefault="009D6756" w:rsidP="00053237">
      <w:pPr>
        <w:pStyle w:val="2"/>
        <w:rPr>
          <w:szCs w:val="16"/>
        </w:rPr>
      </w:pPr>
      <w:r>
        <w:rPr>
          <w:szCs w:val="16"/>
        </w:rPr>
        <w:t>Discussion</w:t>
      </w:r>
    </w:p>
    <w:p w14:paraId="748C7E9E" w14:textId="77777777" w:rsidR="0003325C" w:rsidRDefault="0003325C" w:rsidP="0003325C">
      <w:pPr>
        <w:spacing w:before="120"/>
        <w:rPr>
          <w:rFonts w:eastAsiaTheme="minorEastAsia"/>
          <w:i/>
          <w:color w:val="000000" w:themeColor="text1"/>
          <w:lang w:val="en-US"/>
        </w:rPr>
      </w:pPr>
      <w:r>
        <w:rPr>
          <w:b/>
          <w:color w:val="000000" w:themeColor="text1"/>
          <w:u w:val="single"/>
          <w:lang w:eastAsia="ko-KR"/>
        </w:rPr>
        <w:lastRenderedPageBreak/>
        <w:t xml:space="preserve">Issue 1-2-2: SNR target X for serving cell measurement offloading </w:t>
      </w:r>
    </w:p>
    <w:p w14:paraId="52A65F78" w14:textId="77777777" w:rsidR="003D2530" w:rsidRPr="00FE599F" w:rsidRDefault="003D2530" w:rsidP="003D2530">
      <w:pPr>
        <w:pStyle w:val="a3"/>
        <w:numPr>
          <w:ilvl w:val="1"/>
          <w:numId w:val="40"/>
        </w:numPr>
        <w:ind w:left="1440"/>
        <w:rPr>
          <w:color w:val="000000" w:themeColor="text1"/>
        </w:rPr>
      </w:pPr>
      <w:r>
        <w:rPr>
          <w:color w:val="000000" w:themeColor="text1"/>
        </w:rPr>
        <w:t xml:space="preserve">P1: </w:t>
      </w:r>
      <w:r w:rsidRPr="00FE599F">
        <w:rPr>
          <w:color w:val="000000" w:themeColor="text1"/>
        </w:rPr>
        <w:t>From RAN4 point of view, since only the serving cell measurement is performed by LP-WUR. The SNR target X can be further relaxed. If a is the difference of the operating point for serving cell offloading minus the normal operating point like -6 dB, after relaxation the final SNR target X seen by LP-WUR is X = X + a, where the exact value of a to be determined in the WI phase</w:t>
      </w:r>
      <w:r>
        <w:rPr>
          <w:color w:val="000000" w:themeColor="text1"/>
        </w:rPr>
        <w:t>. (vivo)</w:t>
      </w:r>
    </w:p>
    <w:p w14:paraId="53A9635F" w14:textId="77777777" w:rsidR="003D2530" w:rsidRPr="00590547" w:rsidRDefault="003D2530" w:rsidP="003D2530">
      <w:pPr>
        <w:pStyle w:val="a3"/>
        <w:numPr>
          <w:ilvl w:val="1"/>
          <w:numId w:val="40"/>
        </w:numPr>
        <w:ind w:left="1440"/>
        <w:rPr>
          <w:rFonts w:eastAsiaTheme="minorEastAsia"/>
          <w:color w:val="000000" w:themeColor="text1"/>
        </w:rPr>
      </w:pPr>
      <w:r w:rsidRPr="00013194">
        <w:rPr>
          <w:color w:val="000000" w:themeColor="text1"/>
        </w:rPr>
        <w:fldChar w:fldCharType="begin"/>
      </w:r>
      <w:r w:rsidRPr="00013194">
        <w:rPr>
          <w:color w:val="000000" w:themeColor="text1"/>
        </w:rPr>
        <w:instrText xml:space="preserve"> REF _Ref146622281 \h  \* MERGEFORMAT </w:instrText>
      </w:r>
      <w:r w:rsidRPr="00013194">
        <w:rPr>
          <w:color w:val="000000" w:themeColor="text1"/>
        </w:rPr>
      </w:r>
      <w:r w:rsidRPr="00013194">
        <w:rPr>
          <w:color w:val="000000" w:themeColor="text1"/>
        </w:rPr>
        <w:fldChar w:fldCharType="separate"/>
      </w:r>
      <w:r w:rsidRPr="00013194">
        <w:rPr>
          <w:color w:val="000000" w:themeColor="text1"/>
        </w:rPr>
        <w:t>P</w:t>
      </w:r>
      <w:r>
        <w:rPr>
          <w:color w:val="000000" w:themeColor="text1"/>
        </w:rPr>
        <w:t>2</w:t>
      </w:r>
      <w:r w:rsidRPr="00013194">
        <w:rPr>
          <w:color w:val="000000" w:themeColor="text1"/>
        </w:rPr>
        <w:t xml:space="preserve">: If the design target is to have comparable cell coverage as SSB, the target SNR can be set at </w:t>
      </w:r>
      <w:r w:rsidRPr="00B642D5">
        <w:rPr>
          <w:color w:val="000000" w:themeColor="text1"/>
        </w:rPr>
        <w:sym w:font="Symbol" w:char="F0B3"/>
      </w:r>
      <w:r w:rsidRPr="00013194">
        <w:rPr>
          <w:color w:val="000000" w:themeColor="text1"/>
        </w:rPr>
        <w:t xml:space="preserve">-6dB in CONNECTED mode and </w:t>
      </w:r>
      <w:r w:rsidRPr="00B642D5">
        <w:rPr>
          <w:color w:val="000000" w:themeColor="text1"/>
        </w:rPr>
        <w:sym w:font="Symbol" w:char="F0B3"/>
      </w:r>
      <w:r w:rsidRPr="00013194">
        <w:rPr>
          <w:color w:val="000000" w:themeColor="text1"/>
        </w:rPr>
        <w:t>-4dB in IDLE mode</w:t>
      </w:r>
      <w:r w:rsidRPr="00013194">
        <w:rPr>
          <w:rFonts w:hint="eastAsia"/>
          <w:color w:val="000000" w:themeColor="text1"/>
        </w:rPr>
        <w:t>;</w:t>
      </w:r>
      <w:r w:rsidRPr="00013194">
        <w:rPr>
          <w:color w:val="000000" w:themeColor="text1"/>
        </w:rPr>
        <w:t xml:space="preserve"> otherwise, the target SNR can be higher.</w:t>
      </w:r>
      <w:r w:rsidRPr="00013194">
        <w:rPr>
          <w:color w:val="000000" w:themeColor="text1"/>
        </w:rPr>
        <w:fldChar w:fldCharType="end"/>
      </w:r>
      <w:r w:rsidRPr="00013194">
        <w:rPr>
          <w:color w:val="000000" w:themeColor="text1"/>
        </w:rPr>
        <w:t xml:space="preserve"> (MTK)</w:t>
      </w:r>
    </w:p>
    <w:p w14:paraId="2456191E" w14:textId="77777777" w:rsidR="003D2530" w:rsidRPr="00673B79" w:rsidRDefault="003D2530" w:rsidP="003D2530">
      <w:pPr>
        <w:pStyle w:val="a3"/>
        <w:numPr>
          <w:ilvl w:val="1"/>
          <w:numId w:val="40"/>
        </w:numPr>
        <w:ind w:left="1440"/>
        <w:rPr>
          <w:color w:val="000000" w:themeColor="text1"/>
        </w:rPr>
      </w:pPr>
      <w:r w:rsidRPr="00673B79">
        <w:rPr>
          <w:color w:val="000000" w:themeColor="text1"/>
        </w:rPr>
        <w:t>P</w:t>
      </w:r>
      <w:r>
        <w:rPr>
          <w:color w:val="000000" w:themeColor="text1"/>
        </w:rPr>
        <w:t>3</w:t>
      </w:r>
      <w:r w:rsidRPr="00673B79">
        <w:rPr>
          <w:color w:val="000000" w:themeColor="text1"/>
        </w:rPr>
        <w:t>: LP-WUR based RRM should have similar coverage level as LP-WUS, which is smaller than RRM based on MR and SSB. The SNR target for LP-WUR based RRM (without considering impact of larger noise figure) should be higher than -6dB or -4dB for RRM based on MR and SSB. (Huawei)</w:t>
      </w:r>
    </w:p>
    <w:p w14:paraId="5EE1BEA7" w14:textId="25CDFDDD" w:rsidR="00D87045" w:rsidRPr="002E7C91" w:rsidRDefault="00D87045" w:rsidP="00D87045">
      <w:pPr>
        <w:spacing w:after="120"/>
        <w:rPr>
          <w:rFonts w:eastAsiaTheme="minorEastAsia"/>
          <w:i/>
          <w:color w:val="000000" w:themeColor="text1"/>
          <w:lang w:val="en-US"/>
        </w:rPr>
      </w:pPr>
      <w:r w:rsidRPr="002E7C91">
        <w:rPr>
          <w:i/>
          <w:color w:val="000000" w:themeColor="text1"/>
          <w:szCs w:val="24"/>
        </w:rPr>
        <w:t xml:space="preserve">Agreement: RAN4 understands the determination of SNR target X of LP-WUR should consider at least the applicable coverage conditions of LP-WUR. </w:t>
      </w:r>
    </w:p>
    <w:p w14:paraId="61A462C6" w14:textId="7DF0C3FF" w:rsidR="00B00195" w:rsidRDefault="00C349C6" w:rsidP="00C10FB6">
      <w:pPr>
        <w:suppressAutoHyphens w:val="0"/>
        <w:autoSpaceDN w:val="0"/>
        <w:adjustRightInd w:val="0"/>
        <w:ind w:right="-99"/>
        <w:jc w:val="both"/>
        <w:rPr>
          <w:rFonts w:eastAsiaTheme="minorEastAsia"/>
        </w:rPr>
      </w:pPr>
      <w:r>
        <w:rPr>
          <w:color w:val="000000" w:themeColor="text1"/>
          <w:szCs w:val="24"/>
        </w:rPr>
        <w:t xml:space="preserve">To our understanding, the agreement at previous meeting has a broad scope which potentially could be interpreted from different views. </w:t>
      </w:r>
      <w:r w:rsidR="00F16718">
        <w:rPr>
          <w:color w:val="000000" w:themeColor="text1"/>
          <w:szCs w:val="24"/>
        </w:rPr>
        <w:t xml:space="preserve">“The applicable coverage conditions” </w:t>
      </w:r>
      <w:r w:rsidR="002A0F0C">
        <w:rPr>
          <w:color w:val="000000" w:themeColor="text1"/>
          <w:szCs w:val="24"/>
        </w:rPr>
        <w:t xml:space="preserve">implies the SNR target X will be investigated based on </w:t>
      </w:r>
      <w:r w:rsidR="00B056B8">
        <w:rPr>
          <w:color w:val="000000" w:themeColor="text1"/>
          <w:szCs w:val="24"/>
        </w:rPr>
        <w:t>one/more particular coverage conditions, depending on consensus of future study</w:t>
      </w:r>
      <w:r w:rsidR="002A0F0C">
        <w:rPr>
          <w:color w:val="000000" w:themeColor="text1"/>
          <w:szCs w:val="24"/>
        </w:rPr>
        <w:t xml:space="preserve">. </w:t>
      </w:r>
      <w:r w:rsidR="00B00195">
        <w:rPr>
          <w:color w:val="000000" w:themeColor="text1"/>
          <w:szCs w:val="24"/>
        </w:rPr>
        <w:t>Firstly o</w:t>
      </w:r>
      <w:r w:rsidR="00B056B8">
        <w:rPr>
          <w:color w:val="000000" w:themeColor="text1"/>
          <w:szCs w:val="24"/>
        </w:rPr>
        <w:t>ne</w:t>
      </w:r>
      <w:r w:rsidR="002A0F0C">
        <w:rPr>
          <w:color w:val="000000" w:themeColor="text1"/>
          <w:szCs w:val="24"/>
        </w:rPr>
        <w:t xml:space="preserve"> intuitive</w:t>
      </w:r>
      <w:r w:rsidR="00B056B8">
        <w:rPr>
          <w:color w:val="000000" w:themeColor="text1"/>
          <w:szCs w:val="24"/>
        </w:rPr>
        <w:t xml:space="preserve"> consideration is </w:t>
      </w:r>
      <w:r w:rsidR="00596541">
        <w:rPr>
          <w:color w:val="000000" w:themeColor="text1"/>
          <w:szCs w:val="24"/>
        </w:rPr>
        <w:t>the serving cell offloading functionality is performed when the quality of the serving cell signal is good</w:t>
      </w:r>
      <w:r w:rsidR="002421CD">
        <w:rPr>
          <w:color w:val="000000" w:themeColor="text1"/>
          <w:szCs w:val="24"/>
        </w:rPr>
        <w:t xml:space="preserve"> otherwise </w:t>
      </w:r>
      <w:proofErr w:type="spellStart"/>
      <w:r w:rsidR="002421CD">
        <w:rPr>
          <w:color w:val="000000" w:themeColor="text1"/>
          <w:szCs w:val="24"/>
        </w:rPr>
        <w:t>fallback</w:t>
      </w:r>
      <w:proofErr w:type="spellEnd"/>
      <w:r w:rsidR="002421CD">
        <w:rPr>
          <w:color w:val="000000" w:themeColor="text1"/>
          <w:szCs w:val="24"/>
        </w:rPr>
        <w:t xml:space="preserve"> procedure will be triggered</w:t>
      </w:r>
      <w:r w:rsidR="00596541">
        <w:rPr>
          <w:color w:val="000000" w:themeColor="text1"/>
          <w:szCs w:val="24"/>
        </w:rPr>
        <w:t xml:space="preserve">. This means applicable coverage conditions </w:t>
      </w:r>
      <w:r w:rsidR="00B67FB7">
        <w:rPr>
          <w:color w:val="000000" w:themeColor="text1"/>
          <w:szCs w:val="24"/>
        </w:rPr>
        <w:t>maybe</w:t>
      </w:r>
      <w:r w:rsidR="00596541">
        <w:rPr>
          <w:color w:val="000000" w:themeColor="text1"/>
          <w:szCs w:val="24"/>
        </w:rPr>
        <w:t xml:space="preserve"> similar to that “not at the cell edge” or “stationary” used for UE power saving at Rel-16/Rel-17 and the corresponding SNR target X does not work at </w:t>
      </w:r>
      <w:r w:rsidR="002421CD">
        <w:rPr>
          <w:rFonts w:hint="eastAsia"/>
          <w:color w:val="000000" w:themeColor="text1"/>
          <w:szCs w:val="24"/>
        </w:rPr>
        <w:t>de</w:t>
      </w:r>
      <w:r w:rsidR="002421CD">
        <w:rPr>
          <w:color w:val="000000" w:themeColor="text1"/>
          <w:szCs w:val="24"/>
        </w:rPr>
        <w:t xml:space="preserve">eper </w:t>
      </w:r>
      <w:r w:rsidR="00FA43BF">
        <w:rPr>
          <w:color w:val="000000" w:themeColor="text1"/>
          <w:szCs w:val="24"/>
        </w:rPr>
        <w:t xml:space="preserve">as typical used </w:t>
      </w:r>
      <w:r w:rsidR="00FA43BF">
        <w:rPr>
          <w:rFonts w:eastAsia="Yu Mincho"/>
          <w:lang w:val="en-US" w:eastAsia="ja-JP"/>
        </w:rPr>
        <w:t>Es/</w:t>
      </w:r>
      <w:proofErr w:type="spellStart"/>
      <w:r w:rsidR="00FA43BF">
        <w:rPr>
          <w:rFonts w:eastAsia="Yu Mincho"/>
          <w:lang w:val="en-US" w:eastAsia="ja-JP"/>
        </w:rPr>
        <w:t>Iot</w:t>
      </w:r>
      <w:proofErr w:type="spellEnd"/>
      <w:r w:rsidR="00FA43BF">
        <w:rPr>
          <w:rFonts w:eastAsia="Yu Mincho"/>
          <w:lang w:val="en-US" w:eastAsia="ja-JP"/>
        </w:rPr>
        <w:t xml:space="preserve"> condition like -6dB, no matter for MR or LP-WUR. </w:t>
      </w:r>
      <w:r w:rsidR="00B00195">
        <w:rPr>
          <w:rFonts w:eastAsia="Yu Mincho"/>
          <w:lang w:val="en-US" w:eastAsia="ja-JP"/>
        </w:rPr>
        <w:t>Secondly</w:t>
      </w:r>
      <w:r w:rsidR="00BE497D">
        <w:rPr>
          <w:rFonts w:eastAsia="Yu Mincho"/>
          <w:lang w:val="en-US" w:eastAsia="ja-JP"/>
        </w:rPr>
        <w:t xml:space="preserve"> the applicable coverage conditions could be interpreted as the coverage area comparable to that of SSB, like the first part of P2. </w:t>
      </w:r>
      <w:r w:rsidR="00B00195">
        <w:rPr>
          <w:rFonts w:eastAsia="Yu Mincho"/>
          <w:lang w:val="en-US" w:eastAsia="ja-JP"/>
        </w:rPr>
        <w:t>In addition</w:t>
      </w:r>
      <w:r w:rsidR="00BE497D">
        <w:rPr>
          <w:rFonts w:eastAsia="Yu Mincho"/>
          <w:lang w:val="en-US" w:eastAsia="ja-JP"/>
        </w:rPr>
        <w:t xml:space="preserve"> the applicable coverage condition </w:t>
      </w:r>
      <w:r w:rsidR="00003437">
        <w:rPr>
          <w:rFonts w:eastAsia="Yu Mincho"/>
          <w:lang w:val="en-US" w:eastAsia="ja-JP"/>
        </w:rPr>
        <w:t xml:space="preserve">is interpreted based on RAN1’s study which </w:t>
      </w:r>
      <w:r w:rsidR="00BE497D">
        <w:rPr>
          <w:rFonts w:eastAsiaTheme="minorEastAsia"/>
        </w:rPr>
        <w:t>target the same coverage level as Msg3</w:t>
      </w:r>
      <w:r w:rsidR="00003437">
        <w:rPr>
          <w:rFonts w:eastAsiaTheme="minorEastAsia"/>
        </w:rPr>
        <w:t>.</w:t>
      </w:r>
      <w:r w:rsidR="00A06964">
        <w:rPr>
          <w:rFonts w:eastAsiaTheme="minorEastAsia"/>
        </w:rPr>
        <w:t xml:space="preserve"> </w:t>
      </w:r>
      <w:r w:rsidR="00B00195">
        <w:rPr>
          <w:rFonts w:eastAsiaTheme="minorEastAsia"/>
        </w:rPr>
        <w:t xml:space="preserve">Considering the serving cell measurement offloading scenario, the first consideration is reasonable, i.e., the </w:t>
      </w:r>
      <w:r w:rsidR="00B00195">
        <w:rPr>
          <w:color w:val="000000" w:themeColor="text1"/>
          <w:szCs w:val="24"/>
        </w:rPr>
        <w:t xml:space="preserve">SNR target X </w:t>
      </w:r>
      <w:r w:rsidR="00006938">
        <w:rPr>
          <w:color w:val="000000" w:themeColor="text1"/>
          <w:szCs w:val="24"/>
        </w:rPr>
        <w:t xml:space="preserve">can </w:t>
      </w:r>
      <w:r w:rsidR="00E52BAF">
        <w:rPr>
          <w:color w:val="000000" w:themeColor="text1"/>
          <w:szCs w:val="24"/>
        </w:rPr>
        <w:t xml:space="preserve">work at a higher operating point and need </w:t>
      </w:r>
      <w:r w:rsidR="00B00195">
        <w:rPr>
          <w:color w:val="000000" w:themeColor="text1"/>
          <w:szCs w:val="24"/>
        </w:rPr>
        <w:t xml:space="preserve">not work at </w:t>
      </w:r>
      <w:r w:rsidR="002421CD">
        <w:rPr>
          <w:color w:val="000000" w:themeColor="text1"/>
          <w:szCs w:val="24"/>
        </w:rPr>
        <w:t>deeper</w:t>
      </w:r>
      <w:r w:rsidR="00B00195">
        <w:rPr>
          <w:color w:val="000000" w:themeColor="text1"/>
          <w:szCs w:val="24"/>
        </w:rPr>
        <w:t xml:space="preserve"> as the typical </w:t>
      </w:r>
      <w:r w:rsidR="00B00195">
        <w:rPr>
          <w:rFonts w:eastAsia="Yu Mincho"/>
          <w:lang w:val="en-US" w:eastAsia="ja-JP"/>
        </w:rPr>
        <w:t>Es/</w:t>
      </w:r>
      <w:proofErr w:type="spellStart"/>
      <w:r w:rsidR="00B00195">
        <w:rPr>
          <w:rFonts w:eastAsia="Yu Mincho"/>
          <w:lang w:val="en-US" w:eastAsia="ja-JP"/>
        </w:rPr>
        <w:t>Iot</w:t>
      </w:r>
      <w:proofErr w:type="spellEnd"/>
      <w:r w:rsidR="00B00195">
        <w:rPr>
          <w:rFonts w:eastAsia="Yu Mincho"/>
          <w:lang w:val="en-US" w:eastAsia="ja-JP"/>
        </w:rPr>
        <w:t xml:space="preserve"> condition like -6dB.</w:t>
      </w:r>
    </w:p>
    <w:p w14:paraId="4D3E9AD8" w14:textId="16208132" w:rsidR="00A06964" w:rsidRPr="00C349C6" w:rsidRDefault="00A06964" w:rsidP="00C10FB6">
      <w:pPr>
        <w:suppressAutoHyphens w:val="0"/>
        <w:autoSpaceDN w:val="0"/>
        <w:adjustRightInd w:val="0"/>
        <w:ind w:right="-99"/>
        <w:jc w:val="both"/>
        <w:rPr>
          <w:color w:val="000000" w:themeColor="text1"/>
          <w:szCs w:val="24"/>
        </w:rPr>
      </w:pPr>
      <w:r>
        <w:rPr>
          <w:color w:val="000000" w:themeColor="text1"/>
          <w:szCs w:val="24"/>
        </w:rPr>
        <w:t>Alternatively</w:t>
      </w:r>
      <w:r w:rsidR="00C14F23">
        <w:rPr>
          <w:color w:val="000000" w:themeColor="text1"/>
          <w:szCs w:val="24"/>
        </w:rPr>
        <w:t xml:space="preserve"> since the serving cell measurement offloading functionality has already been determined to be supported, RAN4 can investigate the new side conditions </w:t>
      </w:r>
      <w:r w:rsidR="000115AD">
        <w:rPr>
          <w:color w:val="000000" w:themeColor="text1"/>
          <w:szCs w:val="24"/>
        </w:rPr>
        <w:t>for this functionality for LP-WUR</w:t>
      </w:r>
      <w:r w:rsidR="00A82F22">
        <w:rPr>
          <w:color w:val="000000" w:themeColor="text1"/>
          <w:szCs w:val="24"/>
        </w:rPr>
        <w:t xml:space="preserve"> directly. </w:t>
      </w:r>
    </w:p>
    <w:p w14:paraId="525D210E" w14:textId="77777777" w:rsidR="008F4C53" w:rsidRDefault="0070317A" w:rsidP="00A82F22">
      <w:pPr>
        <w:suppressAutoHyphens w:val="0"/>
        <w:autoSpaceDN w:val="0"/>
        <w:adjustRightInd w:val="0"/>
        <w:ind w:right="-99"/>
        <w:jc w:val="both"/>
        <w:rPr>
          <w:b/>
          <w:color w:val="000000" w:themeColor="text1"/>
          <w:szCs w:val="24"/>
        </w:rPr>
      </w:pPr>
      <w:r w:rsidRPr="004145E8">
        <w:rPr>
          <w:rFonts w:eastAsia="Yu Mincho"/>
          <w:b/>
          <w:lang w:val="en-US" w:eastAsia="ja-JP"/>
        </w:rPr>
        <w:t>Proposal 1:</w:t>
      </w:r>
      <w:r w:rsidR="007F23F4" w:rsidRPr="004145E8">
        <w:rPr>
          <w:rFonts w:eastAsia="Yu Mincho"/>
          <w:b/>
          <w:lang w:val="en-US" w:eastAsia="ja-JP"/>
        </w:rPr>
        <w:t xml:space="preserve"> </w:t>
      </w:r>
      <w:r w:rsidR="00A82F22" w:rsidRPr="004145E8">
        <w:rPr>
          <w:rFonts w:eastAsiaTheme="minorEastAsia"/>
          <w:b/>
        </w:rPr>
        <w:t xml:space="preserve">For the serving cell measurement offloading scenario, </w:t>
      </w:r>
      <w:r w:rsidR="00A82F22" w:rsidRPr="004145E8">
        <w:rPr>
          <w:b/>
          <w:color w:val="000000" w:themeColor="text1"/>
          <w:szCs w:val="24"/>
        </w:rPr>
        <w:t xml:space="preserve">the determination of SNR target X of LP-WUR should consider at least the possibility </w:t>
      </w:r>
      <w:r w:rsidR="004145E8" w:rsidRPr="004145E8">
        <w:rPr>
          <w:b/>
          <w:color w:val="000000" w:themeColor="text1"/>
          <w:szCs w:val="24"/>
        </w:rPr>
        <w:t xml:space="preserve">that </w:t>
      </w:r>
      <w:r w:rsidR="00A82F22" w:rsidRPr="004145E8">
        <w:rPr>
          <w:b/>
          <w:color w:val="000000" w:themeColor="text1"/>
          <w:szCs w:val="24"/>
        </w:rPr>
        <w:t xml:space="preserve">the LP-WUR/MR works at a higher operating point instead of the typical </w:t>
      </w:r>
      <w:r w:rsidR="00A82F22" w:rsidRPr="004145E8">
        <w:rPr>
          <w:rFonts w:eastAsia="Yu Mincho"/>
          <w:b/>
          <w:lang w:val="en-US" w:eastAsia="ja-JP"/>
        </w:rPr>
        <w:t>Es/</w:t>
      </w:r>
      <w:proofErr w:type="spellStart"/>
      <w:r w:rsidR="00A82F22" w:rsidRPr="004145E8">
        <w:rPr>
          <w:rFonts w:eastAsia="Yu Mincho"/>
          <w:b/>
          <w:lang w:val="en-US" w:eastAsia="ja-JP"/>
        </w:rPr>
        <w:t>Iot</w:t>
      </w:r>
      <w:proofErr w:type="spellEnd"/>
      <w:r w:rsidR="00A82F22" w:rsidRPr="004145E8">
        <w:rPr>
          <w:rFonts w:eastAsia="Yu Mincho"/>
          <w:b/>
          <w:lang w:val="en-US" w:eastAsia="ja-JP"/>
        </w:rPr>
        <w:t xml:space="preserve"> condition like -6dB</w:t>
      </w:r>
      <w:r w:rsidR="00A82F22" w:rsidRPr="004145E8">
        <w:rPr>
          <w:b/>
          <w:color w:val="000000" w:themeColor="text1"/>
          <w:szCs w:val="24"/>
        </w:rPr>
        <w:t xml:space="preserve">. </w:t>
      </w:r>
    </w:p>
    <w:p w14:paraId="59E3278C" w14:textId="470628EF" w:rsidR="00A82F22" w:rsidRPr="004145E8" w:rsidRDefault="00A82F22" w:rsidP="00A82F22">
      <w:pPr>
        <w:suppressAutoHyphens w:val="0"/>
        <w:autoSpaceDN w:val="0"/>
        <w:adjustRightInd w:val="0"/>
        <w:ind w:right="-99"/>
        <w:jc w:val="both"/>
        <w:rPr>
          <w:b/>
          <w:color w:val="000000" w:themeColor="text1"/>
          <w:szCs w:val="24"/>
        </w:rPr>
      </w:pPr>
      <w:r w:rsidRPr="004145E8">
        <w:rPr>
          <w:b/>
          <w:color w:val="000000" w:themeColor="text1"/>
          <w:szCs w:val="24"/>
        </w:rPr>
        <w:t>Alternatively since the serving cell measurement offloading functionality has already been determined to be supported, RAN4 can investigate the new side conditions for this functionality for</w:t>
      </w:r>
      <w:r w:rsidR="004145E8" w:rsidRPr="004145E8">
        <w:rPr>
          <w:b/>
          <w:color w:val="000000" w:themeColor="text1"/>
          <w:szCs w:val="24"/>
        </w:rPr>
        <w:t xml:space="preserve"> </w:t>
      </w:r>
      <w:r w:rsidRPr="004145E8">
        <w:rPr>
          <w:b/>
          <w:color w:val="000000" w:themeColor="text1"/>
          <w:szCs w:val="24"/>
        </w:rPr>
        <w:t xml:space="preserve">LP-WUR directly. </w:t>
      </w:r>
    </w:p>
    <w:p w14:paraId="7FFDE652" w14:textId="77777777" w:rsidR="002E7C91" w:rsidRPr="00A82F22" w:rsidRDefault="002E7C91" w:rsidP="00C10FB6">
      <w:pPr>
        <w:suppressAutoHyphens w:val="0"/>
        <w:autoSpaceDN w:val="0"/>
        <w:adjustRightInd w:val="0"/>
        <w:ind w:right="-99"/>
        <w:jc w:val="both"/>
        <w:rPr>
          <w:rFonts w:eastAsia="Yu Mincho"/>
          <w:b/>
          <w:lang w:eastAsia="ja-JP"/>
        </w:rPr>
      </w:pPr>
    </w:p>
    <w:p w14:paraId="0A96A318" w14:textId="749EE651" w:rsidR="0003325C" w:rsidRDefault="0003325C" w:rsidP="0003325C">
      <w:pPr>
        <w:spacing w:before="120"/>
        <w:rPr>
          <w:b/>
          <w:color w:val="000000" w:themeColor="text1"/>
          <w:u w:val="single"/>
          <w:lang w:eastAsia="ko-KR"/>
        </w:rPr>
      </w:pPr>
      <w:r>
        <w:rPr>
          <w:b/>
          <w:color w:val="000000" w:themeColor="text1"/>
          <w:u w:val="single"/>
          <w:lang w:eastAsia="ko-KR"/>
        </w:rPr>
        <w:t xml:space="preserve">Issue 1-2-3: Accuracy </w:t>
      </w:r>
    </w:p>
    <w:p w14:paraId="37BE89F1" w14:textId="77777777" w:rsidR="00C90AA1" w:rsidRDefault="00C90AA1" w:rsidP="00C90AA1">
      <w:pPr>
        <w:pStyle w:val="a3"/>
        <w:numPr>
          <w:ilvl w:val="0"/>
          <w:numId w:val="40"/>
        </w:numPr>
        <w:ind w:left="720"/>
        <w:rPr>
          <w:color w:val="000000" w:themeColor="text1"/>
        </w:rPr>
      </w:pPr>
      <w:r>
        <w:rPr>
          <w:color w:val="000000" w:themeColor="text1"/>
        </w:rPr>
        <w:t xml:space="preserve">Proposals </w:t>
      </w:r>
    </w:p>
    <w:p w14:paraId="23BEB62C" w14:textId="77777777" w:rsidR="00C90AA1" w:rsidRDefault="00C90AA1" w:rsidP="00C90AA1">
      <w:pPr>
        <w:pStyle w:val="a3"/>
        <w:numPr>
          <w:ilvl w:val="1"/>
          <w:numId w:val="40"/>
        </w:numPr>
        <w:ind w:left="1440"/>
        <w:rPr>
          <w:color w:val="000000" w:themeColor="text1"/>
        </w:rPr>
      </w:pPr>
      <w:r w:rsidRPr="003D5A2D">
        <w:rPr>
          <w:color w:val="000000" w:themeColor="text1"/>
        </w:rPr>
        <w:t>P1:</w:t>
      </w:r>
      <w:r>
        <w:rPr>
          <w:color w:val="000000" w:themeColor="text1"/>
        </w:rPr>
        <w:t xml:space="preserve"> T</w:t>
      </w:r>
      <w:r w:rsidRPr="003D5A2D">
        <w:rPr>
          <w:color w:val="000000" w:themeColor="text1"/>
        </w:rPr>
        <w:t>he accuracy requirement defined in section 10.1.2B</w:t>
      </w:r>
      <w:r>
        <w:rPr>
          <w:color w:val="000000" w:themeColor="text1"/>
        </w:rPr>
        <w:t xml:space="preserve">/10.1.7B </w:t>
      </w:r>
      <w:r w:rsidRPr="003D5A2D">
        <w:rPr>
          <w:color w:val="000000" w:themeColor="text1"/>
        </w:rPr>
        <w:t xml:space="preserve">of TS38.133 </w:t>
      </w:r>
      <w:r>
        <w:rPr>
          <w:color w:val="000000" w:themeColor="text1"/>
        </w:rPr>
        <w:t>for RSRP/RSRQ</w:t>
      </w:r>
      <w:r w:rsidRPr="003D5A2D">
        <w:rPr>
          <w:color w:val="000000" w:themeColor="text1"/>
        </w:rPr>
        <w:t xml:space="preserve"> can be used as the base for serving cell measurement offloading to LP-WUR study. </w:t>
      </w:r>
      <w:r>
        <w:rPr>
          <w:color w:val="000000" w:themeColor="text1"/>
        </w:rPr>
        <w:t xml:space="preserve">(vivo </w:t>
      </w:r>
      <w:proofErr w:type="spellStart"/>
      <w:r>
        <w:rPr>
          <w:color w:val="000000" w:themeColor="text1"/>
        </w:rPr>
        <w:t>xiaomi</w:t>
      </w:r>
      <w:proofErr w:type="spellEnd"/>
      <w:r>
        <w:rPr>
          <w:rFonts w:hint="eastAsia"/>
          <w:color w:val="000000" w:themeColor="text1"/>
        </w:rPr>
        <w:t>)</w:t>
      </w:r>
    </w:p>
    <w:p w14:paraId="665F84BB" w14:textId="77777777" w:rsidR="00C90AA1" w:rsidRPr="007F0F31" w:rsidRDefault="00C90AA1" w:rsidP="00C90AA1">
      <w:pPr>
        <w:pStyle w:val="a3"/>
        <w:numPr>
          <w:ilvl w:val="1"/>
          <w:numId w:val="40"/>
        </w:numPr>
        <w:ind w:left="1440"/>
        <w:rPr>
          <w:color w:val="000000" w:themeColor="text1"/>
        </w:rPr>
      </w:pPr>
      <w:r w:rsidRPr="00B01BAD">
        <w:rPr>
          <w:color w:val="000000" w:themeColor="text1"/>
        </w:rPr>
        <w:t>P2: In RAN4’s view, a desired accuracy of +/-4.5 to +/-6db can be targeted for the LP-SS/SS based measurements by the LP-WUR. Note that the exact accuracy levels shall be specified during the WI phase</w:t>
      </w:r>
      <w:r w:rsidRPr="00B01BAD">
        <w:rPr>
          <w:rFonts w:hint="eastAsia"/>
          <w:color w:val="000000" w:themeColor="text1"/>
        </w:rPr>
        <w:t>.</w:t>
      </w:r>
      <w:r w:rsidRPr="00B01BAD">
        <w:rPr>
          <w:color w:val="000000" w:themeColor="text1"/>
        </w:rPr>
        <w:t xml:space="preserve"> (QC)</w:t>
      </w:r>
    </w:p>
    <w:p w14:paraId="0EF6A139" w14:textId="00FA8871" w:rsidR="00C90AA1" w:rsidRPr="00720DCB" w:rsidRDefault="00C90AA1" w:rsidP="00720DCB">
      <w:pPr>
        <w:pStyle w:val="a3"/>
        <w:numPr>
          <w:ilvl w:val="1"/>
          <w:numId w:val="40"/>
        </w:numPr>
        <w:ind w:left="1440"/>
        <w:rPr>
          <w:rFonts w:eastAsiaTheme="minorEastAsia"/>
          <w:color w:val="000000" w:themeColor="text1"/>
        </w:rPr>
      </w:pPr>
      <w:r>
        <w:rPr>
          <w:color w:val="000000" w:themeColor="text1"/>
        </w:rPr>
        <w:t xml:space="preserve">P3: The 1 Rx </w:t>
      </w:r>
      <w:proofErr w:type="spellStart"/>
      <w:r>
        <w:rPr>
          <w:color w:val="000000" w:themeColor="text1"/>
        </w:rPr>
        <w:t>RedCap</w:t>
      </w:r>
      <w:proofErr w:type="spellEnd"/>
      <w:r>
        <w:rPr>
          <w:color w:val="000000" w:themeColor="text1"/>
        </w:rPr>
        <w:t xml:space="preserve"> measurement accuracy requirements are used as reference for the study of LP-WUR measurements. (Ericsson)</w:t>
      </w:r>
    </w:p>
    <w:p w14:paraId="0FD78977" w14:textId="77D3C4C1" w:rsidR="00AB74EC" w:rsidRDefault="00AB74EC" w:rsidP="00392EFC">
      <w:pPr>
        <w:jc w:val="both"/>
      </w:pPr>
      <w:r w:rsidRPr="00AB74EC">
        <w:t>Particular a</w:t>
      </w:r>
      <w:r w:rsidR="00EE5B7C" w:rsidRPr="00AB74EC">
        <w:t>ccuracy</w:t>
      </w:r>
      <w:r w:rsidRPr="00AB74EC">
        <w:t xml:space="preserve"> level has been</w:t>
      </w:r>
      <w:r w:rsidR="00EE5B7C" w:rsidRPr="00AB74EC">
        <w:t xml:space="preserve"> used in RAN1 study </w:t>
      </w:r>
      <w:r w:rsidRPr="00AB74EC">
        <w:t xml:space="preserve">with the intention to </w:t>
      </w:r>
      <w:r w:rsidR="00EE5B7C" w:rsidRPr="00AB74EC">
        <w:t xml:space="preserve">guarantee the quality of </w:t>
      </w:r>
      <w:proofErr w:type="spellStart"/>
      <w:r w:rsidR="00EE5B7C" w:rsidRPr="00AB74EC">
        <w:t>fallback</w:t>
      </w:r>
      <w:proofErr w:type="spellEnd"/>
      <w:r w:rsidR="00EE5B7C" w:rsidRPr="00AB74EC">
        <w:t xml:space="preserve"> triggering</w:t>
      </w:r>
      <w:r>
        <w:t>.</w:t>
      </w:r>
      <w:r w:rsidR="006647BF">
        <w:t xml:space="preserve"> </w:t>
      </w:r>
      <w:r w:rsidR="006647BF">
        <w:rPr>
          <w:rFonts w:hint="eastAsia"/>
        </w:rPr>
        <w:t>From</w:t>
      </w:r>
      <w:r w:rsidR="006647BF">
        <w:t xml:space="preserve"> </w:t>
      </w:r>
      <w:r w:rsidR="006647BF">
        <w:rPr>
          <w:rFonts w:hint="eastAsia"/>
        </w:rPr>
        <w:t>RAN</w:t>
      </w:r>
      <w:r w:rsidR="006647BF">
        <w:t xml:space="preserve">4’s perspective, accuracy reference needs be investigated/determined for SNR target X study. </w:t>
      </w:r>
    </w:p>
    <w:p w14:paraId="05ED89CB" w14:textId="5AC1580C" w:rsidR="00720DCB" w:rsidRPr="00720DCB" w:rsidRDefault="00720DCB" w:rsidP="00392EFC">
      <w:pPr>
        <w:jc w:val="both"/>
        <w:rPr>
          <w:lang w:eastAsia="en-GB"/>
        </w:rPr>
      </w:pPr>
      <w:r w:rsidRPr="00720DCB">
        <w:rPr>
          <w:lang w:eastAsia="en-GB"/>
        </w:rPr>
        <w:t>Since only serving cell measurement is considered in the SI phase,</w:t>
      </w:r>
      <w:r w:rsidRPr="00720DCB">
        <w:t xml:space="preserve"> “Intra-frequency RSRP accuracy requirements for FR1 for CA/DC Idle Mode Measurements” can be used as the reference. </w:t>
      </w:r>
      <w:r w:rsidRPr="00720DCB">
        <w:rPr>
          <w:lang w:eastAsia="en-GB"/>
        </w:rPr>
        <w:t>The corresponding requirements are:</w:t>
      </w:r>
    </w:p>
    <w:p w14:paraId="04CBF35C" w14:textId="77777777" w:rsidR="00720DCB" w:rsidRDefault="00720DCB" w:rsidP="00392EFC">
      <w:pPr>
        <w:pStyle w:val="a3"/>
        <w:numPr>
          <w:ilvl w:val="0"/>
          <w:numId w:val="43"/>
        </w:numPr>
        <w:jc w:val="both"/>
      </w:pPr>
      <w:r w:rsidRPr="00392EFC">
        <w:lastRenderedPageBreak/>
        <w:t>A</w:t>
      </w:r>
      <w:r>
        <w:t xml:space="preserve">t </w:t>
      </w:r>
      <w:r w:rsidRPr="00392EFC">
        <w:t>FR1 t</w:t>
      </w:r>
      <w:r w:rsidRPr="00392EFC">
        <w:rPr>
          <w:rFonts w:eastAsia="Yu Mincho"/>
          <w:lang w:eastAsia="ja-JP"/>
        </w:rPr>
        <w:t>he a</w:t>
      </w:r>
      <w:r w:rsidRPr="009C5807">
        <w:t xml:space="preserve">bsolute </w:t>
      </w:r>
      <w:r w:rsidRPr="00392EFC">
        <w:t xml:space="preserve">intra-frequency RSRP accuracy requirements for a NR UE is </w:t>
      </w:r>
      <w:r w:rsidRPr="00DB707E">
        <w:sym w:font="Symbol" w:char="F0B1"/>
      </w:r>
      <w:r>
        <w:t xml:space="preserve">6 dB when the </w:t>
      </w:r>
      <w:r w:rsidRPr="00DB707E">
        <w:t xml:space="preserve">SSB </w:t>
      </w:r>
      <w:proofErr w:type="spellStart"/>
      <w:r w:rsidRPr="00DB707E">
        <w:t>Ês</w:t>
      </w:r>
      <w:proofErr w:type="spellEnd"/>
      <w:r w:rsidRPr="00DB707E">
        <w:t>/</w:t>
      </w:r>
      <w:proofErr w:type="spellStart"/>
      <w:r w:rsidRPr="00DB707E">
        <w:t>Iot</w:t>
      </w:r>
      <w:proofErr w:type="spellEnd"/>
      <w:r>
        <w:t xml:space="preserve"> is </w:t>
      </w:r>
      <w:r w:rsidRPr="00DB707E">
        <w:sym w:font="Symbol" w:char="F0B3"/>
      </w:r>
      <w:r w:rsidRPr="00DB707E">
        <w:t>-</w:t>
      </w:r>
      <w:r>
        <w:t xml:space="preserve">4 dB according to </w:t>
      </w:r>
      <w:r w:rsidRPr="004608C1">
        <w:t>Table 10.1.2</w:t>
      </w:r>
      <w:r>
        <w:t>B</w:t>
      </w:r>
      <w:r w:rsidRPr="004608C1">
        <w:t>.1.1-1</w:t>
      </w:r>
      <w:r>
        <w:t xml:space="preserve"> of [3]. </w:t>
      </w:r>
    </w:p>
    <w:p w14:paraId="1F43D642" w14:textId="77777777" w:rsidR="00720DCB" w:rsidRDefault="00720DCB" w:rsidP="00392EFC">
      <w:pPr>
        <w:pStyle w:val="a3"/>
        <w:numPr>
          <w:ilvl w:val="0"/>
          <w:numId w:val="43"/>
        </w:numPr>
        <w:jc w:val="both"/>
      </w:pPr>
      <w:r w:rsidRPr="00392EFC">
        <w:t>A</w:t>
      </w:r>
      <w:r>
        <w:t xml:space="preserve">t </w:t>
      </w:r>
      <w:r w:rsidRPr="00392EFC">
        <w:t>FR1 t</w:t>
      </w:r>
      <w:r w:rsidRPr="00392EFC">
        <w:rPr>
          <w:rFonts w:eastAsia="Yu Mincho"/>
          <w:lang w:eastAsia="ja-JP"/>
        </w:rPr>
        <w:t>he a</w:t>
      </w:r>
      <w:r w:rsidRPr="009C5807">
        <w:t xml:space="preserve">bsolute </w:t>
      </w:r>
      <w:r w:rsidRPr="00392EFC">
        <w:t xml:space="preserve">intra-frequency RSRQ accuracy requirements for a NR UE is </w:t>
      </w:r>
      <w:r w:rsidRPr="00DB707E">
        <w:sym w:font="Symbol" w:char="F0B1"/>
      </w:r>
      <w:r>
        <w:t xml:space="preserve">4 dB when the </w:t>
      </w:r>
      <w:r w:rsidRPr="00DB707E">
        <w:t xml:space="preserve">SSB </w:t>
      </w:r>
      <w:proofErr w:type="spellStart"/>
      <w:r w:rsidRPr="00DB707E">
        <w:t>Ês</w:t>
      </w:r>
      <w:proofErr w:type="spellEnd"/>
      <w:r w:rsidRPr="00DB707E">
        <w:t>/</w:t>
      </w:r>
      <w:proofErr w:type="spellStart"/>
      <w:r w:rsidRPr="00DB707E">
        <w:t>Iot</w:t>
      </w:r>
      <w:proofErr w:type="spellEnd"/>
      <w:r>
        <w:t xml:space="preserve"> is </w:t>
      </w:r>
      <w:r w:rsidRPr="00DB707E">
        <w:sym w:font="Symbol" w:char="F0B3"/>
      </w:r>
      <w:r w:rsidRPr="00DB707E">
        <w:t>-</w:t>
      </w:r>
      <w:r>
        <w:t xml:space="preserve">3 dB according to </w:t>
      </w:r>
      <w:r w:rsidRPr="004608C1">
        <w:t xml:space="preserve">Table </w:t>
      </w:r>
      <w:r w:rsidRPr="009C5807">
        <w:t>10.1.7</w:t>
      </w:r>
      <w:r>
        <w:t>B</w:t>
      </w:r>
      <w:r w:rsidRPr="009C5807">
        <w:t>.1.1-1</w:t>
      </w:r>
      <w:r>
        <w:t xml:space="preserve">of [3]. </w:t>
      </w:r>
    </w:p>
    <w:p w14:paraId="087F608C" w14:textId="77777777" w:rsidR="00720DCB" w:rsidRPr="00720DCB" w:rsidRDefault="00720DCB" w:rsidP="00392EFC">
      <w:pPr>
        <w:jc w:val="both"/>
        <w:rPr>
          <w:rFonts w:eastAsia="Yu Mincho"/>
          <w:lang w:eastAsia="ja-JP"/>
        </w:rPr>
      </w:pPr>
      <w:r w:rsidRPr="00720DCB">
        <w:rPr>
          <w:rFonts w:eastAsia="Yu Mincho"/>
          <w:lang w:eastAsia="ja-JP"/>
        </w:rPr>
        <w:t xml:space="preserve">Alternatively, the SNR target X and accuracy requirements specified for CONNECTED state measurement performance can be used as the reference as well. Since the LP-WUR only performs the serving cell measurement at idle/inactive state, the intra-frequency accuracy requirements defined in [3] can be used as the accuracy reference. The logic is if the connected state accuracy requirements, which should be stricter than that of idle/inactive state, are satisfied, then the quality of serving cell measurement carried out by LP-WUR will be guaranteed and the fallback triggering will be sufficiently accurate.   </w:t>
      </w:r>
    </w:p>
    <w:p w14:paraId="19A781AD" w14:textId="77777777" w:rsidR="00720DCB" w:rsidRPr="00720DCB" w:rsidRDefault="00720DCB" w:rsidP="00392EFC">
      <w:pPr>
        <w:jc w:val="both"/>
        <w:rPr>
          <w:rFonts w:eastAsia="Yu Mincho"/>
          <w:lang w:eastAsia="ja-JP"/>
        </w:rPr>
      </w:pPr>
      <w:r w:rsidRPr="00720DCB">
        <w:rPr>
          <w:rFonts w:eastAsia="Yu Mincho"/>
          <w:lang w:eastAsia="ja-JP"/>
        </w:rPr>
        <w:t xml:space="preserve">Using 1Rx Redcap UE as the reference, whose capability is more similar to that of LP-WUR compared with a MR: </w:t>
      </w:r>
    </w:p>
    <w:p w14:paraId="4A2680C5" w14:textId="77777777" w:rsidR="00720DCB" w:rsidRPr="007E00B1" w:rsidRDefault="00720DCB" w:rsidP="007E00B1">
      <w:pPr>
        <w:pStyle w:val="a3"/>
        <w:numPr>
          <w:ilvl w:val="0"/>
          <w:numId w:val="44"/>
        </w:numPr>
        <w:jc w:val="both"/>
        <w:rPr>
          <w:rFonts w:eastAsia="Yu Mincho"/>
          <w:lang w:eastAsia="ja-JP"/>
        </w:rPr>
      </w:pPr>
      <w:r w:rsidRPr="007E00B1">
        <w:rPr>
          <w:rFonts w:eastAsia="Yu Mincho"/>
          <w:lang w:eastAsia="ja-JP"/>
        </w:rPr>
        <w:t xml:space="preserve">At FR1 the absolute intra-frequency RSRP accuracy requirements is </w:t>
      </w:r>
      <w:r w:rsidRPr="0074337C">
        <w:rPr>
          <w:lang w:eastAsia="ja-JP"/>
        </w:rPr>
        <w:sym w:font="Symbol" w:char="F0B1"/>
      </w:r>
      <w:r w:rsidRPr="007E00B1">
        <w:rPr>
          <w:rFonts w:eastAsia="Yu Mincho"/>
          <w:lang w:eastAsia="ja-JP"/>
        </w:rPr>
        <w:t xml:space="preserve">5.5 dB when the SSB </w:t>
      </w:r>
      <w:proofErr w:type="spellStart"/>
      <w:r w:rsidRPr="007E00B1">
        <w:rPr>
          <w:rFonts w:eastAsia="Yu Mincho"/>
          <w:lang w:eastAsia="ja-JP"/>
        </w:rPr>
        <w:t>Ês</w:t>
      </w:r>
      <w:proofErr w:type="spellEnd"/>
      <w:r w:rsidRPr="007E00B1">
        <w:rPr>
          <w:rFonts w:eastAsia="Yu Mincho"/>
          <w:lang w:eastAsia="ja-JP"/>
        </w:rPr>
        <w:t>/</w:t>
      </w:r>
      <w:proofErr w:type="spellStart"/>
      <w:r w:rsidRPr="007E00B1">
        <w:rPr>
          <w:rFonts w:eastAsia="Yu Mincho"/>
          <w:lang w:eastAsia="ja-JP"/>
        </w:rPr>
        <w:t>Iot</w:t>
      </w:r>
      <w:proofErr w:type="spellEnd"/>
      <w:r w:rsidRPr="007E00B1">
        <w:rPr>
          <w:rFonts w:eastAsia="Yu Mincho"/>
          <w:lang w:eastAsia="ja-JP"/>
        </w:rPr>
        <w:t xml:space="preserve"> is </w:t>
      </w:r>
      <w:r w:rsidRPr="0074337C">
        <w:rPr>
          <w:lang w:eastAsia="ja-JP"/>
        </w:rPr>
        <w:sym w:font="Symbol" w:char="F0B3"/>
      </w:r>
      <w:r w:rsidRPr="007E00B1">
        <w:rPr>
          <w:rFonts w:eastAsia="Yu Mincho"/>
          <w:lang w:eastAsia="ja-JP"/>
        </w:rPr>
        <w:t>-6 dB according to Table 10.1A.2.1.1-1 of [3].</w:t>
      </w:r>
    </w:p>
    <w:p w14:paraId="4226E4E0" w14:textId="77777777" w:rsidR="00720DCB" w:rsidRDefault="00720DCB" w:rsidP="00392EFC">
      <w:pPr>
        <w:jc w:val="both"/>
      </w:pPr>
      <w:r>
        <w:t xml:space="preserve">For a NR UE at </w:t>
      </w:r>
      <w:r w:rsidRPr="00720DCB">
        <w:rPr>
          <w:lang w:val="en-US"/>
        </w:rPr>
        <w:t>FR1 t</w:t>
      </w:r>
      <w:r w:rsidRPr="00720DCB">
        <w:rPr>
          <w:rFonts w:eastAsia="Yu Mincho"/>
          <w:lang w:val="en-US" w:eastAsia="ja-JP"/>
        </w:rPr>
        <w:t>he a</w:t>
      </w:r>
      <w:proofErr w:type="spellStart"/>
      <w:r w:rsidRPr="009C5807">
        <w:t>bsolute</w:t>
      </w:r>
      <w:proofErr w:type="spellEnd"/>
      <w:r w:rsidRPr="009C5807">
        <w:t xml:space="preserve"> </w:t>
      </w:r>
      <w:r w:rsidRPr="00720DCB">
        <w:rPr>
          <w:lang w:val="en-US"/>
        </w:rPr>
        <w:t xml:space="preserve">intra-frequency RSRP accuracy requirements for a NR UE or </w:t>
      </w:r>
      <w:proofErr w:type="spellStart"/>
      <w:r w:rsidRPr="00720DCB">
        <w:rPr>
          <w:rFonts w:cs="v4.2.0"/>
        </w:rPr>
        <w:t>RedCap</w:t>
      </w:r>
      <w:proofErr w:type="spellEnd"/>
      <w:r w:rsidRPr="00720DCB">
        <w:rPr>
          <w:rFonts w:cs="v4.2.0"/>
        </w:rPr>
        <w:t xml:space="preserve"> UE capable of 2Rx</w:t>
      </w:r>
      <w:r w:rsidRPr="00720DCB">
        <w:rPr>
          <w:lang w:val="en-US"/>
        </w:rPr>
        <w:t xml:space="preserve"> is </w:t>
      </w:r>
      <w:r w:rsidRPr="00DB707E">
        <w:sym w:font="Symbol" w:char="F0B1"/>
      </w:r>
      <w:r>
        <w:t>4</w:t>
      </w:r>
      <w:r w:rsidRPr="00DB707E">
        <w:t>.5</w:t>
      </w:r>
      <w:r>
        <w:t xml:space="preserve"> dB when the </w:t>
      </w:r>
      <w:r w:rsidRPr="00DB707E">
        <w:t xml:space="preserve">SSB </w:t>
      </w:r>
      <w:proofErr w:type="spellStart"/>
      <w:r w:rsidRPr="00DB707E">
        <w:t>Ês</w:t>
      </w:r>
      <w:proofErr w:type="spellEnd"/>
      <w:r w:rsidRPr="00DB707E">
        <w:t>/</w:t>
      </w:r>
      <w:proofErr w:type="spellStart"/>
      <w:r w:rsidRPr="00DB707E">
        <w:t>Iot</w:t>
      </w:r>
      <w:proofErr w:type="spellEnd"/>
      <w:r>
        <w:t xml:space="preserve"> is </w:t>
      </w:r>
      <w:r w:rsidRPr="00DB707E">
        <w:sym w:font="Symbol" w:char="F0B3"/>
      </w:r>
      <w:r w:rsidRPr="00DB707E">
        <w:t>-6</w:t>
      </w:r>
      <w:r>
        <w:t xml:space="preserve"> dB according to </w:t>
      </w:r>
      <w:r w:rsidRPr="009C5807">
        <w:t>Table 10.1.2.1.1-1</w:t>
      </w:r>
      <w:r>
        <w:t xml:space="preserve"> of [3]. </w:t>
      </w:r>
    </w:p>
    <w:p w14:paraId="69274103" w14:textId="3A76A819" w:rsidR="00720DCB" w:rsidRDefault="00720DCB" w:rsidP="00392EFC">
      <w:pPr>
        <w:jc w:val="both"/>
      </w:pPr>
      <w:r>
        <w:t xml:space="preserve">For RSRQ requirements, </w:t>
      </w:r>
      <w:r w:rsidRPr="00720DCB">
        <w:rPr>
          <w:lang w:val="en-US"/>
        </w:rPr>
        <w:t xml:space="preserve">for 1Rx Redcap UE, the </w:t>
      </w:r>
      <w:r w:rsidRPr="00720DCB">
        <w:rPr>
          <w:rFonts w:eastAsia="Yu Mincho"/>
          <w:lang w:val="en-US" w:eastAsia="ja-JP"/>
        </w:rPr>
        <w:t>a</w:t>
      </w:r>
      <w:r w:rsidRPr="009C5807">
        <w:t xml:space="preserve">bsolute </w:t>
      </w:r>
      <w:r w:rsidRPr="00720DCB">
        <w:rPr>
          <w:lang w:val="en-US"/>
        </w:rPr>
        <w:t xml:space="preserve">intra-frequency RSRQ accuracy requirements is </w:t>
      </w:r>
      <w:r w:rsidRPr="00DB707E">
        <w:sym w:font="Symbol" w:char="F0B1"/>
      </w:r>
      <w:r>
        <w:t>3</w:t>
      </w:r>
      <w:r w:rsidRPr="00DB707E">
        <w:t>.5</w:t>
      </w:r>
      <w:r>
        <w:t xml:space="preserve"> dB when the </w:t>
      </w:r>
      <w:r w:rsidRPr="00DB707E">
        <w:t xml:space="preserve">SSB </w:t>
      </w:r>
      <w:proofErr w:type="spellStart"/>
      <w:r w:rsidRPr="00DB707E">
        <w:t>Ês</w:t>
      </w:r>
      <w:proofErr w:type="spellEnd"/>
      <w:r w:rsidRPr="00DB707E">
        <w:t>/</w:t>
      </w:r>
      <w:proofErr w:type="spellStart"/>
      <w:r w:rsidRPr="00DB707E">
        <w:t>Iot</w:t>
      </w:r>
      <w:proofErr w:type="spellEnd"/>
      <w:r>
        <w:t xml:space="preserve"> is </w:t>
      </w:r>
      <w:r w:rsidRPr="00DB707E">
        <w:sym w:font="Symbol" w:char="F0B3"/>
      </w:r>
      <w:r w:rsidRPr="00DB707E">
        <w:t>-</w:t>
      </w:r>
      <w:r>
        <w:t xml:space="preserve">3 dB according to </w:t>
      </w:r>
      <w:r w:rsidRPr="00DB707E">
        <w:t>Table 10.1A.6.1.1-1</w:t>
      </w:r>
      <w:r>
        <w:t xml:space="preserve">of [3]. For a normal UE, </w:t>
      </w:r>
      <w:r w:rsidRPr="00720DCB">
        <w:rPr>
          <w:lang w:val="en-US"/>
        </w:rPr>
        <w:t xml:space="preserve">the </w:t>
      </w:r>
      <w:r w:rsidRPr="00720DCB">
        <w:rPr>
          <w:rFonts w:eastAsia="Yu Mincho"/>
          <w:lang w:val="en-US" w:eastAsia="ja-JP"/>
        </w:rPr>
        <w:t>a</w:t>
      </w:r>
      <w:r w:rsidRPr="009C5807">
        <w:t xml:space="preserve">bsolute </w:t>
      </w:r>
      <w:r w:rsidRPr="00720DCB">
        <w:rPr>
          <w:lang w:val="en-US"/>
        </w:rPr>
        <w:t xml:space="preserve">intra-frequency RSRQ accuracy requirements is </w:t>
      </w:r>
      <w:r w:rsidRPr="00DB707E">
        <w:sym w:font="Symbol" w:char="F0B1"/>
      </w:r>
      <w:r>
        <w:t>2</w:t>
      </w:r>
      <w:r w:rsidRPr="00DB707E">
        <w:t>.5</w:t>
      </w:r>
      <w:r>
        <w:t xml:space="preserve"> dB when the </w:t>
      </w:r>
      <w:r w:rsidRPr="00DB707E">
        <w:t xml:space="preserve">SSB </w:t>
      </w:r>
      <w:proofErr w:type="spellStart"/>
      <w:r w:rsidRPr="00DB707E">
        <w:t>Ês</w:t>
      </w:r>
      <w:proofErr w:type="spellEnd"/>
      <w:r w:rsidRPr="00DB707E">
        <w:t>/</w:t>
      </w:r>
      <w:proofErr w:type="spellStart"/>
      <w:r w:rsidRPr="00DB707E">
        <w:t>Iot</w:t>
      </w:r>
      <w:proofErr w:type="spellEnd"/>
      <w:r>
        <w:t xml:space="preserve"> is </w:t>
      </w:r>
      <w:r w:rsidRPr="00DB707E">
        <w:sym w:font="Symbol" w:char="F0B3"/>
      </w:r>
      <w:r w:rsidRPr="00DB707E">
        <w:t>-</w:t>
      </w:r>
      <w:r>
        <w:t xml:space="preserve">3 dB according to </w:t>
      </w:r>
      <w:r w:rsidRPr="00DB707E">
        <w:t>Table 10.1A.6.1.1-1</w:t>
      </w:r>
      <w:r>
        <w:t>of [3].</w:t>
      </w:r>
    </w:p>
    <w:p w14:paraId="6646ABA5" w14:textId="18E1A6DE" w:rsidR="00315D16" w:rsidRPr="00B4024A" w:rsidRDefault="00A12DE8" w:rsidP="004251B6">
      <w:pPr>
        <w:shd w:val="clear" w:color="auto" w:fill="FFFFFF"/>
        <w:suppressAutoHyphens w:val="0"/>
        <w:overflowPunct/>
        <w:autoSpaceDE/>
        <w:spacing w:after="0"/>
        <w:jc w:val="both"/>
        <w:rPr>
          <w:rFonts w:eastAsia="Yu Mincho"/>
          <w:lang w:val="en-US" w:eastAsia="ja-JP"/>
        </w:rPr>
      </w:pPr>
      <w:r w:rsidRPr="00B4024A">
        <w:t xml:space="preserve">Among the former </w:t>
      </w:r>
      <w:r w:rsidR="00B24CB0" w:rsidRPr="00B4024A">
        <w:t>methods</w:t>
      </w:r>
      <w:r w:rsidRPr="00B4024A">
        <w:t xml:space="preserve">, the accuracy </w:t>
      </w:r>
      <w:r w:rsidR="004251B6" w:rsidRPr="00B4024A">
        <w:t xml:space="preserve">requirements </w:t>
      </w:r>
      <w:r w:rsidRPr="00B4024A">
        <w:t xml:space="preserve">defined in 10.1.2B </w:t>
      </w:r>
      <w:r w:rsidR="0093711A" w:rsidRPr="00B4024A">
        <w:t xml:space="preserve">at idle mode </w:t>
      </w:r>
      <w:r w:rsidRPr="00B4024A">
        <w:t>is more straightforward</w:t>
      </w:r>
      <w:r w:rsidR="004251B6" w:rsidRPr="00B4024A">
        <w:t xml:space="preserve"> to be used as the reference accuracy for WI phase study.</w:t>
      </w:r>
      <w:r w:rsidR="00B4024A" w:rsidRPr="00B4024A">
        <w:t xml:space="preserve"> The accuracy target could be </w:t>
      </w:r>
      <w:r w:rsidR="00315D16" w:rsidRPr="00B4024A">
        <w:rPr>
          <w:rFonts w:eastAsia="Yu Mincho"/>
          <w:lang w:val="en-US" w:eastAsia="ja-JP"/>
        </w:rPr>
        <w:t xml:space="preserve">further </w:t>
      </w:r>
      <w:r w:rsidR="00B4024A" w:rsidRPr="00B4024A">
        <w:rPr>
          <w:rFonts w:eastAsia="Yu Mincho"/>
          <w:lang w:val="en-US" w:eastAsia="ja-JP"/>
        </w:rPr>
        <w:t>relaxed</w:t>
      </w:r>
      <w:r w:rsidR="00315D16" w:rsidRPr="00B4024A">
        <w:rPr>
          <w:rFonts w:eastAsia="Yu Mincho"/>
          <w:lang w:val="en-US" w:eastAsia="ja-JP"/>
        </w:rPr>
        <w:t xml:space="preserve"> for related measurement metric like RSRP due to simplified functionality </w:t>
      </w:r>
      <w:r w:rsidR="00B4024A" w:rsidRPr="00B4024A">
        <w:rPr>
          <w:rFonts w:eastAsia="Yu Mincho"/>
          <w:lang w:val="en-US" w:eastAsia="ja-JP"/>
        </w:rPr>
        <w:t xml:space="preserve">(serving cell measurement offloading) </w:t>
      </w:r>
      <w:r w:rsidR="00315D16" w:rsidRPr="00B4024A">
        <w:rPr>
          <w:rFonts w:eastAsia="Yu Mincho"/>
          <w:lang w:val="en-US" w:eastAsia="ja-JP"/>
        </w:rPr>
        <w:t>performed by LP-WUR</w:t>
      </w:r>
      <w:r w:rsidR="00B4024A" w:rsidRPr="00B4024A">
        <w:rPr>
          <w:rFonts w:eastAsia="Yu Mincho"/>
          <w:lang w:val="en-US" w:eastAsia="ja-JP"/>
        </w:rPr>
        <w:t>.</w:t>
      </w:r>
    </w:p>
    <w:p w14:paraId="71C5C66D" w14:textId="77777777" w:rsidR="00B4024A" w:rsidRPr="00B4024A" w:rsidRDefault="00B4024A" w:rsidP="004251B6">
      <w:pPr>
        <w:shd w:val="clear" w:color="auto" w:fill="FFFFFF"/>
        <w:suppressAutoHyphens w:val="0"/>
        <w:overflowPunct/>
        <w:autoSpaceDE/>
        <w:spacing w:after="0"/>
        <w:jc w:val="both"/>
        <w:rPr>
          <w:lang w:val="en-US"/>
        </w:rPr>
      </w:pPr>
    </w:p>
    <w:p w14:paraId="67BF65E1" w14:textId="743CEA37" w:rsidR="00981141" w:rsidRDefault="00A60419" w:rsidP="00A60419">
      <w:pPr>
        <w:rPr>
          <w:rFonts w:eastAsia="Yu Mincho"/>
          <w:b/>
          <w:lang w:val="en-US" w:eastAsia="ja-JP"/>
        </w:rPr>
      </w:pPr>
      <w:r w:rsidRPr="003A4751">
        <w:rPr>
          <w:rFonts w:eastAsia="Yu Mincho"/>
          <w:b/>
          <w:lang w:val="en-US" w:eastAsia="ja-JP"/>
        </w:rPr>
        <w:t xml:space="preserve">Proposal </w:t>
      </w:r>
      <w:r>
        <w:rPr>
          <w:rFonts w:eastAsia="Yu Mincho"/>
          <w:b/>
          <w:lang w:val="en-US" w:eastAsia="ja-JP"/>
        </w:rPr>
        <w:t>2</w:t>
      </w:r>
      <w:r w:rsidRPr="003A4751">
        <w:rPr>
          <w:rFonts w:eastAsia="Yu Mincho"/>
          <w:b/>
          <w:lang w:val="en-US" w:eastAsia="ja-JP"/>
        </w:rPr>
        <w:t xml:space="preserve">: </w:t>
      </w:r>
      <w:r>
        <w:rPr>
          <w:rFonts w:eastAsia="Yu Mincho"/>
          <w:b/>
          <w:lang w:val="en-US" w:eastAsia="ja-JP"/>
        </w:rPr>
        <w:t xml:space="preserve">The accuracy requirement defined in section 10.1.2B of TS38.133 introduced for Rel-16 EMR can be used as the base for </w:t>
      </w:r>
      <w:r w:rsidR="00345EB5">
        <w:rPr>
          <w:rFonts w:eastAsia="Yu Mincho"/>
          <w:b/>
          <w:lang w:val="en-US" w:eastAsia="ja-JP"/>
        </w:rPr>
        <w:t xml:space="preserve">the study for </w:t>
      </w:r>
      <w:r>
        <w:rPr>
          <w:rFonts w:eastAsia="Yu Mincho"/>
          <w:b/>
          <w:lang w:val="en-US" w:eastAsia="ja-JP"/>
        </w:rPr>
        <w:t xml:space="preserve">serving cell measurement offloading to LP-WUR. </w:t>
      </w:r>
    </w:p>
    <w:p w14:paraId="6AF241DC" w14:textId="48EC5BE2" w:rsidR="00A60419" w:rsidRDefault="00981141" w:rsidP="00A60419">
      <w:pPr>
        <w:rPr>
          <w:rFonts w:eastAsia="Yu Mincho"/>
          <w:b/>
          <w:lang w:val="en-US" w:eastAsia="ja-JP"/>
        </w:rPr>
      </w:pPr>
      <w:r>
        <w:rPr>
          <w:rFonts w:eastAsia="Yu Mincho"/>
          <w:b/>
          <w:lang w:val="en-US" w:eastAsia="ja-JP"/>
        </w:rPr>
        <w:t xml:space="preserve">Proposal 3: </w:t>
      </w:r>
      <w:r w:rsidR="00A60419">
        <w:rPr>
          <w:rFonts w:eastAsia="Yu Mincho"/>
          <w:b/>
          <w:lang w:val="en-US" w:eastAsia="ja-JP"/>
        </w:rPr>
        <w:t>Suggest to consider possible</w:t>
      </w:r>
      <w:r w:rsidR="00A60419" w:rsidRPr="00EB5288">
        <w:rPr>
          <w:rFonts w:eastAsia="Yu Mincho"/>
          <w:b/>
          <w:lang w:val="en-US" w:eastAsia="ja-JP"/>
        </w:rPr>
        <w:t xml:space="preserve"> further relaxation on the accuracy target </w:t>
      </w:r>
      <w:r w:rsidR="004251B6">
        <w:rPr>
          <w:rFonts w:eastAsia="Yu Mincho"/>
          <w:b/>
          <w:lang w:val="en-US" w:eastAsia="ja-JP"/>
        </w:rPr>
        <w:t xml:space="preserve">for related measurement metric like RSRP </w:t>
      </w:r>
      <w:r w:rsidR="00A60419" w:rsidRPr="00EB5288">
        <w:rPr>
          <w:rFonts w:eastAsia="Yu Mincho"/>
          <w:b/>
          <w:lang w:val="en-US" w:eastAsia="ja-JP"/>
        </w:rPr>
        <w:t>due to simplified functionality</w:t>
      </w:r>
      <w:r w:rsidR="00D83B18">
        <w:rPr>
          <w:rFonts w:eastAsia="Yu Mincho"/>
          <w:b/>
          <w:lang w:val="en-US" w:eastAsia="ja-JP"/>
        </w:rPr>
        <w:t xml:space="preserve"> (serving cell measurement offloading)</w:t>
      </w:r>
      <w:r w:rsidR="00A60419" w:rsidRPr="00EB5288">
        <w:rPr>
          <w:rFonts w:eastAsia="Yu Mincho"/>
          <w:b/>
          <w:lang w:val="en-US" w:eastAsia="ja-JP"/>
        </w:rPr>
        <w:t xml:space="preserve"> performed by LP-WUR</w:t>
      </w:r>
      <w:r w:rsidR="00A60419">
        <w:rPr>
          <w:rFonts w:eastAsia="Yu Mincho"/>
          <w:b/>
          <w:lang w:val="en-US" w:eastAsia="ja-JP"/>
        </w:rPr>
        <w:t xml:space="preserve">. </w:t>
      </w:r>
    </w:p>
    <w:p w14:paraId="3D8FE820" w14:textId="70CD262D" w:rsidR="0003325C" w:rsidRDefault="0003325C" w:rsidP="00C10FB6">
      <w:pPr>
        <w:suppressAutoHyphens w:val="0"/>
        <w:autoSpaceDN w:val="0"/>
        <w:adjustRightInd w:val="0"/>
        <w:ind w:right="-99"/>
        <w:jc w:val="both"/>
        <w:rPr>
          <w:lang w:val="en-US"/>
        </w:rPr>
      </w:pPr>
    </w:p>
    <w:p w14:paraId="3B22FDA8" w14:textId="77777777" w:rsidR="008A0CEB" w:rsidRDefault="008A0CEB" w:rsidP="008A0CEB">
      <w:pPr>
        <w:spacing w:before="120"/>
        <w:rPr>
          <w:b/>
          <w:color w:val="000000" w:themeColor="text1"/>
          <w:u w:val="single"/>
          <w:lang w:eastAsia="ko-KR"/>
        </w:rPr>
      </w:pPr>
      <w:r>
        <w:rPr>
          <w:b/>
          <w:color w:val="000000" w:themeColor="text1"/>
          <w:u w:val="single"/>
          <w:lang w:eastAsia="ko-KR"/>
        </w:rPr>
        <w:t xml:space="preserve">Issue 1-3-1: Suggestion for issues to be considered at WI phase </w:t>
      </w:r>
    </w:p>
    <w:p w14:paraId="6E3C95C0" w14:textId="77777777" w:rsidR="00B45F87" w:rsidRPr="00EE6C9A" w:rsidRDefault="00B45F87" w:rsidP="00D82FBA">
      <w:pPr>
        <w:pStyle w:val="a3"/>
        <w:numPr>
          <w:ilvl w:val="0"/>
          <w:numId w:val="40"/>
        </w:numPr>
        <w:rPr>
          <w:color w:val="000000" w:themeColor="text1"/>
        </w:rPr>
      </w:pPr>
      <w:r w:rsidRPr="00EE6C9A">
        <w:rPr>
          <w:rFonts w:eastAsiaTheme="minorEastAsia"/>
          <w:color w:val="000000" w:themeColor="text1"/>
        </w:rPr>
        <w:t>P</w:t>
      </w:r>
      <w:r>
        <w:rPr>
          <w:rFonts w:eastAsiaTheme="minorEastAsia"/>
          <w:color w:val="000000" w:themeColor="text1"/>
        </w:rPr>
        <w:t>1</w:t>
      </w:r>
      <w:r w:rsidRPr="00EE6C9A">
        <w:rPr>
          <w:rFonts w:eastAsiaTheme="minorEastAsia"/>
          <w:color w:val="000000" w:themeColor="text1"/>
        </w:rPr>
        <w:t xml:space="preserve">: </w:t>
      </w:r>
      <w:r w:rsidRPr="00EE6C9A">
        <w:rPr>
          <w:color w:val="000000" w:themeColor="text1"/>
        </w:rPr>
        <w:t>During RAN4 Rel-19 WI phase, RAN4 can further discuss/evaluate the following: (Samsung Apple</w:t>
      </w:r>
      <w:r>
        <w:rPr>
          <w:color w:val="000000" w:themeColor="text1"/>
        </w:rPr>
        <w:t xml:space="preserve"> </w:t>
      </w:r>
      <w:r>
        <w:rPr>
          <w:rFonts w:hint="eastAsia"/>
          <w:color w:val="000000" w:themeColor="text1"/>
        </w:rPr>
        <w:t>vivo</w:t>
      </w:r>
      <w:r>
        <w:rPr>
          <w:color w:val="000000" w:themeColor="text1"/>
        </w:rPr>
        <w:t xml:space="preserve"> QC</w:t>
      </w:r>
      <w:r w:rsidRPr="00EE6C9A">
        <w:rPr>
          <w:color w:val="000000" w:themeColor="text1"/>
        </w:rPr>
        <w:t>)</w:t>
      </w:r>
    </w:p>
    <w:p w14:paraId="2549E8FA" w14:textId="77777777" w:rsidR="00B45F87" w:rsidRDefault="00B45F87" w:rsidP="00D82FBA">
      <w:pPr>
        <w:pStyle w:val="a3"/>
        <w:numPr>
          <w:ilvl w:val="1"/>
          <w:numId w:val="40"/>
        </w:numPr>
        <w:rPr>
          <w:color w:val="000000" w:themeColor="text1"/>
        </w:rPr>
      </w:pPr>
      <w:r>
        <w:rPr>
          <w:rFonts w:hint="eastAsia"/>
          <w:color w:val="000000" w:themeColor="text1"/>
        </w:rPr>
        <w:t>F</w:t>
      </w:r>
      <w:r w:rsidRPr="00447C1A">
        <w:rPr>
          <w:color w:val="000000" w:themeColor="text1"/>
        </w:rPr>
        <w:t>urther relaxation on the RSRP accuracy target due to simplified functionality performed by LP-WUR based measurement.</w:t>
      </w:r>
    </w:p>
    <w:p w14:paraId="1F7B8CF9" w14:textId="77777777" w:rsidR="00B45F87" w:rsidRPr="0042370D" w:rsidRDefault="00B45F87" w:rsidP="00D82FBA">
      <w:pPr>
        <w:pStyle w:val="a3"/>
        <w:numPr>
          <w:ilvl w:val="1"/>
          <w:numId w:val="40"/>
        </w:numPr>
        <w:rPr>
          <w:color w:val="000000" w:themeColor="text1"/>
        </w:rPr>
      </w:pPr>
      <w:r w:rsidRPr="0042370D">
        <w:rPr>
          <w:color w:val="000000" w:themeColor="text1"/>
        </w:rPr>
        <w:t>a study phase is needed in R19 WI for RAN4 to evaluate the RRM performance based on:</w:t>
      </w:r>
    </w:p>
    <w:p w14:paraId="61DBF13D" w14:textId="0C6E252D" w:rsidR="00B45F87" w:rsidRPr="0042370D" w:rsidRDefault="00B45F87" w:rsidP="000E6E09">
      <w:pPr>
        <w:pStyle w:val="a3"/>
        <w:numPr>
          <w:ilvl w:val="2"/>
          <w:numId w:val="40"/>
        </w:numPr>
        <w:rPr>
          <w:color w:val="000000" w:themeColor="text1"/>
        </w:rPr>
      </w:pPr>
      <w:r w:rsidRPr="0042370D">
        <w:rPr>
          <w:color w:val="000000" w:themeColor="text1"/>
        </w:rPr>
        <w:t xml:space="preserve">Different SNR side condition </w:t>
      </w:r>
    </w:p>
    <w:p w14:paraId="4DC2A79F" w14:textId="77777777" w:rsidR="00B45F87" w:rsidRDefault="00B45F87" w:rsidP="000E6E09">
      <w:pPr>
        <w:pStyle w:val="a3"/>
        <w:numPr>
          <w:ilvl w:val="2"/>
          <w:numId w:val="40"/>
        </w:numPr>
        <w:rPr>
          <w:color w:val="000000" w:themeColor="text1"/>
        </w:rPr>
      </w:pPr>
      <w:r w:rsidRPr="0042370D">
        <w:rPr>
          <w:color w:val="000000" w:themeColor="text1"/>
        </w:rPr>
        <w:t>Different samples/symbols for</w:t>
      </w:r>
      <w:r>
        <w:rPr>
          <w:color w:val="000000" w:themeColor="text1"/>
        </w:rPr>
        <w:t xml:space="preserve"> both</w:t>
      </w:r>
      <w:r w:rsidRPr="0042370D">
        <w:rPr>
          <w:color w:val="000000" w:themeColor="text1"/>
        </w:rPr>
        <w:t xml:space="preserve"> LP-SS and SSS </w:t>
      </w:r>
    </w:p>
    <w:p w14:paraId="3FA55F45" w14:textId="77777777" w:rsidR="00B45F87" w:rsidRDefault="00B45F87" w:rsidP="000E6E09">
      <w:pPr>
        <w:pStyle w:val="a3"/>
        <w:numPr>
          <w:ilvl w:val="2"/>
          <w:numId w:val="40"/>
        </w:numPr>
        <w:rPr>
          <w:color w:val="000000" w:themeColor="text1"/>
        </w:rPr>
      </w:pPr>
      <w:r>
        <w:rPr>
          <w:color w:val="000000" w:themeColor="text1"/>
        </w:rPr>
        <w:t>Measurement accuracy and measurement delay</w:t>
      </w:r>
    </w:p>
    <w:p w14:paraId="4644B21B" w14:textId="77777777" w:rsidR="00B45F87" w:rsidRPr="0042370D" w:rsidRDefault="00B45F87" w:rsidP="000E6E09">
      <w:pPr>
        <w:pStyle w:val="a3"/>
        <w:numPr>
          <w:ilvl w:val="2"/>
          <w:numId w:val="40"/>
        </w:numPr>
        <w:rPr>
          <w:color w:val="000000" w:themeColor="text1"/>
        </w:rPr>
      </w:pPr>
      <w:r>
        <w:rPr>
          <w:color w:val="000000" w:themeColor="text1"/>
        </w:rPr>
        <w:t>Coverage</w:t>
      </w:r>
    </w:p>
    <w:p w14:paraId="5471A00E" w14:textId="77777777" w:rsidR="00B45F87" w:rsidRPr="00F82CC9" w:rsidRDefault="00B45F87" w:rsidP="000E6E09">
      <w:pPr>
        <w:pStyle w:val="a3"/>
        <w:numPr>
          <w:ilvl w:val="2"/>
          <w:numId w:val="40"/>
        </w:numPr>
        <w:rPr>
          <w:rFonts w:eastAsiaTheme="minorEastAsia"/>
          <w:color w:val="000000" w:themeColor="text1"/>
        </w:rPr>
      </w:pPr>
      <w:r>
        <w:rPr>
          <w:color w:val="000000" w:themeColor="text1"/>
        </w:rPr>
        <w:t>A</w:t>
      </w:r>
      <w:r w:rsidRPr="0042370D">
        <w:rPr>
          <w:color w:val="000000" w:themeColor="text1"/>
        </w:rPr>
        <w:t xml:space="preserve"> criterion to design the RRM requirement, e.g., assume the LP-WUR based RRM have the equivalent accuracy performance as legacy case, or assume the LP-WUR based RRM have the equivalent side condition of SNR as legacy case.</w:t>
      </w:r>
    </w:p>
    <w:p w14:paraId="261628A8" w14:textId="77777777" w:rsidR="00B45F87" w:rsidRPr="003646A8" w:rsidRDefault="00B45F87" w:rsidP="000E6E09">
      <w:pPr>
        <w:pStyle w:val="a3"/>
        <w:numPr>
          <w:ilvl w:val="2"/>
          <w:numId w:val="40"/>
        </w:numPr>
        <w:rPr>
          <w:rFonts w:eastAsiaTheme="minorEastAsia"/>
          <w:color w:val="000000" w:themeColor="text1"/>
        </w:rPr>
      </w:pPr>
      <w:r w:rsidRPr="00A065AC">
        <w:rPr>
          <w:color w:val="000000" w:themeColor="text1"/>
        </w:rPr>
        <w:t>The exact relaxations and offloading mechanism</w:t>
      </w:r>
    </w:p>
    <w:p w14:paraId="5A77A5DD" w14:textId="152ACEB7" w:rsidR="008A0CEB" w:rsidRPr="00B45F87" w:rsidRDefault="00E67478" w:rsidP="00C10FB6">
      <w:pPr>
        <w:suppressAutoHyphens w:val="0"/>
        <w:autoSpaceDN w:val="0"/>
        <w:adjustRightInd w:val="0"/>
        <w:ind w:right="-99"/>
        <w:jc w:val="both"/>
        <w:rPr>
          <w:lang w:val="en-US"/>
        </w:rPr>
      </w:pPr>
      <w:r>
        <w:rPr>
          <w:lang w:val="en-US"/>
        </w:rPr>
        <w:t xml:space="preserve">Regarding issues to be considered at WI phase, </w:t>
      </w:r>
      <w:r w:rsidR="00E106FA">
        <w:rPr>
          <w:lang w:val="en-US"/>
        </w:rPr>
        <w:t>a few issues have been identified in P1. From RAN4 requirement point of view, it is better to limit the study scope to RAN4 expertise</w:t>
      </w:r>
      <w:r w:rsidR="009E30EC">
        <w:rPr>
          <w:lang w:val="en-US"/>
        </w:rPr>
        <w:t xml:space="preserve">, for example the different SNR side conditions/number of </w:t>
      </w:r>
      <w:r w:rsidR="009E30EC">
        <w:rPr>
          <w:lang w:val="en-US"/>
        </w:rPr>
        <w:lastRenderedPageBreak/>
        <w:t xml:space="preserve">samples/accuracy are typical topics whereas the criteria for serving cell offloading or possible relaxation on RRM measurement should rely on other group’s input.  </w:t>
      </w:r>
      <w:r w:rsidR="00E106FA">
        <w:rPr>
          <w:lang w:val="en-US"/>
        </w:rPr>
        <w:t xml:space="preserve"> </w:t>
      </w:r>
    </w:p>
    <w:p w14:paraId="3BF73825" w14:textId="30272680" w:rsidR="0003325C" w:rsidRPr="000C6FBF" w:rsidRDefault="007D68EF" w:rsidP="00C10FB6">
      <w:pPr>
        <w:suppressAutoHyphens w:val="0"/>
        <w:autoSpaceDN w:val="0"/>
        <w:adjustRightInd w:val="0"/>
        <w:ind w:right="-99"/>
        <w:jc w:val="both"/>
        <w:rPr>
          <w:b/>
          <w:lang w:val="en-US"/>
        </w:rPr>
      </w:pPr>
      <w:r w:rsidRPr="000C6FBF">
        <w:rPr>
          <w:b/>
          <w:lang w:val="en-US"/>
        </w:rPr>
        <w:t xml:space="preserve">Proposal 4: A study phase </w:t>
      </w:r>
      <w:r w:rsidR="00D30F7E" w:rsidRPr="000C6FBF">
        <w:rPr>
          <w:b/>
          <w:lang w:val="en-US"/>
        </w:rPr>
        <w:t>maybe</w:t>
      </w:r>
      <w:r w:rsidRPr="000C6FBF">
        <w:rPr>
          <w:b/>
          <w:lang w:val="en-US"/>
        </w:rPr>
        <w:t xml:space="preserve"> needed in </w:t>
      </w:r>
      <w:r w:rsidR="008F2A69" w:rsidRPr="000C6FBF">
        <w:rPr>
          <w:b/>
          <w:lang w:val="en-US"/>
        </w:rPr>
        <w:t xml:space="preserve">Rel-19 WI phase. RAN4 will consider </w:t>
      </w:r>
      <w:r w:rsidR="00D30F7E" w:rsidRPr="000C6FBF">
        <w:rPr>
          <w:b/>
          <w:lang w:val="en-US"/>
        </w:rPr>
        <w:t xml:space="preserve">at least the following aspects during WI phase: SNR side conditions; accuracy requirements; sample and measurement delay. </w:t>
      </w:r>
      <w:r w:rsidR="008F2A69" w:rsidRPr="000C6FBF">
        <w:rPr>
          <w:b/>
          <w:lang w:val="en-US"/>
        </w:rPr>
        <w:t xml:space="preserve">  </w:t>
      </w:r>
    </w:p>
    <w:p w14:paraId="49AC7ACE" w14:textId="77777777" w:rsidR="00526EBE" w:rsidRPr="0027694E" w:rsidRDefault="00526EBE" w:rsidP="00BA40EE">
      <w:pPr>
        <w:pStyle w:val="1"/>
        <w:jc w:val="both"/>
        <w:rPr>
          <w:sz w:val="28"/>
          <w:szCs w:val="22"/>
        </w:rPr>
      </w:pPr>
      <w:r w:rsidRPr="0027694E">
        <w:rPr>
          <w:rFonts w:eastAsia="宋体" w:hint="eastAsia"/>
          <w:sz w:val="28"/>
          <w:szCs w:val="22"/>
        </w:rPr>
        <w:t>Conclusion</w:t>
      </w:r>
    </w:p>
    <w:p w14:paraId="78F018FC" w14:textId="6F1FA342" w:rsidR="00D24FD6" w:rsidRDefault="009D6F7B" w:rsidP="00482F87">
      <w:pPr>
        <w:jc w:val="both"/>
      </w:pPr>
      <w:r w:rsidRPr="00493F96">
        <w:rPr>
          <w:rFonts w:hint="eastAsia"/>
        </w:rPr>
        <w:t xml:space="preserve">In this </w:t>
      </w:r>
      <w:r w:rsidRPr="00493F96">
        <w:t>contribution</w:t>
      </w:r>
      <w:r w:rsidRPr="00493F96">
        <w:rPr>
          <w:rFonts w:hint="eastAsia"/>
        </w:rPr>
        <w:t xml:space="preserve">, </w:t>
      </w:r>
      <w:r w:rsidR="00D24FD6" w:rsidRPr="00493F96">
        <w:t xml:space="preserve">we provide our </w:t>
      </w:r>
      <w:r w:rsidR="009F1F31" w:rsidRPr="00493F96">
        <w:t xml:space="preserve">considerations </w:t>
      </w:r>
      <w:r w:rsidR="00EC6A81">
        <w:t>on</w:t>
      </w:r>
      <w:r w:rsidR="00482F87">
        <w:t xml:space="preserve"> </w:t>
      </w:r>
      <w:r w:rsidR="00221DAF">
        <w:t>LP-</w:t>
      </w:r>
      <w:r w:rsidR="00221DAF">
        <w:rPr>
          <w:rFonts w:hint="eastAsia"/>
        </w:rPr>
        <w:t>WUS</w:t>
      </w:r>
      <w:r w:rsidR="00221DAF">
        <w:t xml:space="preserve"> RRM part </w:t>
      </w:r>
      <w:r w:rsidR="00482F87" w:rsidRPr="00482F87">
        <w:t>and have the following</w:t>
      </w:r>
      <w:r w:rsidR="002E77E8">
        <w:t xml:space="preserve"> </w:t>
      </w:r>
      <w:r w:rsidR="009F1F31" w:rsidRPr="00493F96">
        <w:t>proposals</w:t>
      </w:r>
      <w:r w:rsidR="00B5188A" w:rsidRPr="00493F96">
        <w:t>:</w:t>
      </w:r>
    </w:p>
    <w:p w14:paraId="0F58BEBD" w14:textId="77777777" w:rsidR="00876CB8" w:rsidRDefault="00876CB8" w:rsidP="00876CB8">
      <w:pPr>
        <w:suppressAutoHyphens w:val="0"/>
        <w:autoSpaceDN w:val="0"/>
        <w:adjustRightInd w:val="0"/>
        <w:ind w:right="-99"/>
        <w:jc w:val="both"/>
        <w:rPr>
          <w:b/>
          <w:color w:val="000000" w:themeColor="text1"/>
          <w:szCs w:val="24"/>
        </w:rPr>
      </w:pPr>
      <w:r w:rsidRPr="004145E8">
        <w:rPr>
          <w:rFonts w:eastAsia="Yu Mincho"/>
          <w:b/>
          <w:lang w:val="en-US" w:eastAsia="ja-JP"/>
        </w:rPr>
        <w:t xml:space="preserve">Proposal 1: </w:t>
      </w:r>
      <w:r w:rsidRPr="004145E8">
        <w:rPr>
          <w:rFonts w:eastAsiaTheme="minorEastAsia"/>
          <w:b/>
        </w:rPr>
        <w:t xml:space="preserve">For the serving cell measurement offloading scenario, </w:t>
      </w:r>
      <w:r w:rsidRPr="004145E8">
        <w:rPr>
          <w:b/>
          <w:color w:val="000000" w:themeColor="text1"/>
          <w:szCs w:val="24"/>
        </w:rPr>
        <w:t xml:space="preserve">the determination of SNR target X of LP-WUR should consider at least the possibility that the LP-WUR/MR works at a higher operating point instead of the typical </w:t>
      </w:r>
      <w:r w:rsidRPr="004145E8">
        <w:rPr>
          <w:rFonts w:eastAsia="Yu Mincho"/>
          <w:b/>
          <w:lang w:val="en-US" w:eastAsia="ja-JP"/>
        </w:rPr>
        <w:t>Es/</w:t>
      </w:r>
      <w:proofErr w:type="spellStart"/>
      <w:r w:rsidRPr="004145E8">
        <w:rPr>
          <w:rFonts w:eastAsia="Yu Mincho"/>
          <w:b/>
          <w:lang w:val="en-US" w:eastAsia="ja-JP"/>
        </w:rPr>
        <w:t>Iot</w:t>
      </w:r>
      <w:proofErr w:type="spellEnd"/>
      <w:r w:rsidRPr="004145E8">
        <w:rPr>
          <w:rFonts w:eastAsia="Yu Mincho"/>
          <w:b/>
          <w:lang w:val="en-US" w:eastAsia="ja-JP"/>
        </w:rPr>
        <w:t xml:space="preserve"> condition like -6dB</w:t>
      </w:r>
      <w:r w:rsidRPr="004145E8">
        <w:rPr>
          <w:b/>
          <w:color w:val="000000" w:themeColor="text1"/>
          <w:szCs w:val="24"/>
        </w:rPr>
        <w:t xml:space="preserve">. </w:t>
      </w:r>
    </w:p>
    <w:p w14:paraId="5A9A1055" w14:textId="031558AE" w:rsidR="00876CB8" w:rsidRPr="004145E8" w:rsidRDefault="00876CB8" w:rsidP="00876CB8">
      <w:pPr>
        <w:suppressAutoHyphens w:val="0"/>
        <w:autoSpaceDN w:val="0"/>
        <w:adjustRightInd w:val="0"/>
        <w:ind w:right="-99"/>
        <w:jc w:val="both"/>
        <w:rPr>
          <w:b/>
          <w:color w:val="000000" w:themeColor="text1"/>
          <w:szCs w:val="24"/>
        </w:rPr>
      </w:pPr>
      <w:r w:rsidRPr="004145E8">
        <w:rPr>
          <w:b/>
          <w:color w:val="000000" w:themeColor="text1"/>
          <w:szCs w:val="24"/>
        </w:rPr>
        <w:t xml:space="preserve">Alternatively since the serving cell measurement offloading functionality has already been determined to be supported, RAN4 can investigate the new side conditions for this functionality </w:t>
      </w:r>
      <w:r w:rsidR="000164AC">
        <w:rPr>
          <w:b/>
          <w:color w:val="000000" w:themeColor="text1"/>
          <w:szCs w:val="24"/>
        </w:rPr>
        <w:t>for</w:t>
      </w:r>
      <w:r w:rsidRPr="004145E8">
        <w:rPr>
          <w:b/>
          <w:color w:val="000000" w:themeColor="text1"/>
          <w:szCs w:val="24"/>
        </w:rPr>
        <w:t xml:space="preserve"> LP-WUR directly. </w:t>
      </w:r>
    </w:p>
    <w:p w14:paraId="0CFDCCFB" w14:textId="4FDABD75" w:rsidR="00876CB8" w:rsidRDefault="00876CB8" w:rsidP="00876CB8">
      <w:pPr>
        <w:rPr>
          <w:rFonts w:eastAsia="Yu Mincho"/>
          <w:b/>
          <w:lang w:val="en-US" w:eastAsia="ja-JP"/>
        </w:rPr>
      </w:pPr>
      <w:r w:rsidRPr="003A4751">
        <w:rPr>
          <w:rFonts w:eastAsia="Yu Mincho"/>
          <w:b/>
          <w:lang w:val="en-US" w:eastAsia="ja-JP"/>
        </w:rPr>
        <w:t xml:space="preserve">Proposal </w:t>
      </w:r>
      <w:r>
        <w:rPr>
          <w:rFonts w:eastAsia="Yu Mincho"/>
          <w:b/>
          <w:lang w:val="en-US" w:eastAsia="ja-JP"/>
        </w:rPr>
        <w:t>2</w:t>
      </w:r>
      <w:r w:rsidRPr="003A4751">
        <w:rPr>
          <w:rFonts w:eastAsia="Yu Mincho"/>
          <w:b/>
          <w:lang w:val="en-US" w:eastAsia="ja-JP"/>
        </w:rPr>
        <w:t xml:space="preserve">: </w:t>
      </w:r>
      <w:r>
        <w:rPr>
          <w:rFonts w:eastAsia="Yu Mincho"/>
          <w:b/>
          <w:lang w:val="en-US" w:eastAsia="ja-JP"/>
        </w:rPr>
        <w:t xml:space="preserve">The accuracy requirement defined in section 10.1.2B of TS38.133 introduced for Rel-16 EMR can be used as the </w:t>
      </w:r>
      <w:r w:rsidR="00345EB5">
        <w:rPr>
          <w:rFonts w:eastAsia="Yu Mincho"/>
          <w:b/>
          <w:lang w:val="en-US" w:eastAsia="ja-JP"/>
        </w:rPr>
        <w:t>accuracy reference</w:t>
      </w:r>
      <w:r>
        <w:rPr>
          <w:rFonts w:eastAsia="Yu Mincho"/>
          <w:b/>
          <w:lang w:val="en-US" w:eastAsia="ja-JP"/>
        </w:rPr>
        <w:t xml:space="preserve"> for </w:t>
      </w:r>
      <w:r w:rsidR="00345EB5">
        <w:rPr>
          <w:rFonts w:eastAsia="Yu Mincho"/>
          <w:b/>
          <w:lang w:val="en-US" w:eastAsia="ja-JP"/>
        </w:rPr>
        <w:t xml:space="preserve">study for </w:t>
      </w:r>
      <w:r>
        <w:rPr>
          <w:rFonts w:eastAsia="Yu Mincho"/>
          <w:b/>
          <w:lang w:val="en-US" w:eastAsia="ja-JP"/>
        </w:rPr>
        <w:t xml:space="preserve">serving cell measurement offloading to LP-WUR. </w:t>
      </w:r>
    </w:p>
    <w:p w14:paraId="7FAD7114" w14:textId="08192D52" w:rsidR="00876CB8" w:rsidRDefault="00876CB8" w:rsidP="00876CB8">
      <w:pPr>
        <w:rPr>
          <w:rFonts w:eastAsia="Yu Mincho"/>
          <w:b/>
          <w:lang w:val="en-US" w:eastAsia="ja-JP"/>
        </w:rPr>
      </w:pPr>
      <w:r>
        <w:rPr>
          <w:rFonts w:eastAsia="Yu Mincho"/>
          <w:b/>
          <w:lang w:val="en-US" w:eastAsia="ja-JP"/>
        </w:rPr>
        <w:t>Proposal 3: Suggest to consider possible</w:t>
      </w:r>
      <w:r w:rsidRPr="00EB5288">
        <w:rPr>
          <w:rFonts w:eastAsia="Yu Mincho"/>
          <w:b/>
          <w:lang w:val="en-US" w:eastAsia="ja-JP"/>
        </w:rPr>
        <w:t xml:space="preserve"> further relaxation on the accuracy target </w:t>
      </w:r>
      <w:r w:rsidR="006226AB">
        <w:rPr>
          <w:rFonts w:eastAsia="Yu Mincho"/>
          <w:b/>
          <w:lang w:val="en-US" w:eastAsia="ja-JP"/>
        </w:rPr>
        <w:t>on</w:t>
      </w:r>
      <w:r>
        <w:rPr>
          <w:rFonts w:eastAsia="Yu Mincho"/>
          <w:b/>
          <w:lang w:val="en-US" w:eastAsia="ja-JP"/>
        </w:rPr>
        <w:t xml:space="preserve"> related measurement metric like RSRP </w:t>
      </w:r>
      <w:r w:rsidRPr="00EB5288">
        <w:rPr>
          <w:rFonts w:eastAsia="Yu Mincho"/>
          <w:b/>
          <w:lang w:val="en-US" w:eastAsia="ja-JP"/>
        </w:rPr>
        <w:t>due to simplified functionality</w:t>
      </w:r>
      <w:r>
        <w:rPr>
          <w:rFonts w:eastAsia="Yu Mincho"/>
          <w:b/>
          <w:lang w:val="en-US" w:eastAsia="ja-JP"/>
        </w:rPr>
        <w:t xml:space="preserve"> (serving cell measurement offloading)</w:t>
      </w:r>
      <w:r w:rsidRPr="00EB5288">
        <w:rPr>
          <w:rFonts w:eastAsia="Yu Mincho"/>
          <w:b/>
          <w:lang w:val="en-US" w:eastAsia="ja-JP"/>
        </w:rPr>
        <w:t xml:space="preserve"> performed by LP-WUR</w:t>
      </w:r>
      <w:r>
        <w:rPr>
          <w:rFonts w:eastAsia="Yu Mincho"/>
          <w:b/>
          <w:lang w:val="en-US" w:eastAsia="ja-JP"/>
        </w:rPr>
        <w:t xml:space="preserve">. </w:t>
      </w:r>
    </w:p>
    <w:p w14:paraId="13B5D7AA" w14:textId="77777777" w:rsidR="00BA7343" w:rsidRPr="000C6FBF" w:rsidRDefault="00BA7343" w:rsidP="00BA7343">
      <w:pPr>
        <w:suppressAutoHyphens w:val="0"/>
        <w:autoSpaceDN w:val="0"/>
        <w:adjustRightInd w:val="0"/>
        <w:ind w:right="-99"/>
        <w:jc w:val="both"/>
        <w:rPr>
          <w:b/>
          <w:lang w:val="en-US"/>
        </w:rPr>
      </w:pPr>
      <w:r w:rsidRPr="000C6FBF">
        <w:rPr>
          <w:b/>
          <w:lang w:val="en-US"/>
        </w:rPr>
        <w:t xml:space="preserve">Proposal 4: A study phase maybe needed in Rel-19 WI phase. RAN4 will consider at least the following aspects during WI phase: SNR side conditions; accuracy requirements; sample and measurement delay.   </w:t>
      </w:r>
    </w:p>
    <w:p w14:paraId="2BC70454" w14:textId="77777777" w:rsidR="00876CB8" w:rsidRPr="00876CB8" w:rsidRDefault="00876CB8" w:rsidP="00482F87">
      <w:pPr>
        <w:jc w:val="both"/>
        <w:rPr>
          <w:lang w:val="en-US"/>
        </w:rPr>
      </w:pPr>
    </w:p>
    <w:p w14:paraId="578CA6C4" w14:textId="77777777" w:rsidR="00526EBE" w:rsidRPr="00AC5841" w:rsidRDefault="00526EBE" w:rsidP="00235C72">
      <w:pPr>
        <w:pStyle w:val="1"/>
        <w:numPr>
          <w:ilvl w:val="0"/>
          <w:numId w:val="0"/>
        </w:numPr>
        <w:jc w:val="both"/>
        <w:rPr>
          <w:sz w:val="28"/>
          <w:szCs w:val="22"/>
        </w:rPr>
      </w:pPr>
      <w:r w:rsidRPr="00AC5841">
        <w:rPr>
          <w:sz w:val="28"/>
          <w:szCs w:val="22"/>
        </w:rPr>
        <w:t>References</w:t>
      </w:r>
    </w:p>
    <w:p w14:paraId="49E67EE0" w14:textId="77777777" w:rsidR="0014339A" w:rsidRDefault="00C34B5C" w:rsidP="00C63270">
      <w:pPr>
        <w:jc w:val="both"/>
      </w:pPr>
      <w:r w:rsidRPr="00C63270">
        <w:t xml:space="preserve">[1] </w:t>
      </w:r>
      <w:r w:rsidR="002D1DDF" w:rsidRPr="00C63270">
        <w:t>RP-232672</w:t>
      </w:r>
      <w:r w:rsidRPr="00C63270">
        <w:t xml:space="preserve">, </w:t>
      </w:r>
      <w:r w:rsidR="002D1DDF" w:rsidRPr="00C63270">
        <w:rPr>
          <w:rFonts w:hint="eastAsia"/>
        </w:rPr>
        <w:t>Revised SID</w:t>
      </w:r>
      <w:r w:rsidR="002D1DDF" w:rsidRPr="00C63270">
        <w:t>: Study on low-power Wake-up Signal and Receiver for NR, vivo, RAN 101.</w:t>
      </w:r>
    </w:p>
    <w:p w14:paraId="2A9E30C4" w14:textId="77777777" w:rsidR="003A5372" w:rsidRDefault="003A5372" w:rsidP="00C63270">
      <w:pPr>
        <w:jc w:val="both"/>
      </w:pPr>
      <w:r>
        <w:t xml:space="preserve">[2] TR </w:t>
      </w:r>
      <w:r w:rsidRPr="003A5372">
        <w:t xml:space="preserve">3GPP </w:t>
      </w:r>
      <w:bookmarkStart w:id="2" w:name="specType1"/>
      <w:r w:rsidRPr="003A5372">
        <w:t>TR</w:t>
      </w:r>
      <w:bookmarkEnd w:id="2"/>
      <w:r w:rsidRPr="003A5372">
        <w:t xml:space="preserve"> </w:t>
      </w:r>
      <w:bookmarkStart w:id="3" w:name="specNumber"/>
      <w:r w:rsidRPr="003A5372">
        <w:t>38.86</w:t>
      </w:r>
      <w:bookmarkEnd w:id="3"/>
      <w:r w:rsidRPr="003A5372">
        <w:t xml:space="preserve">9 </w:t>
      </w:r>
      <w:r w:rsidRPr="00AF1DB9">
        <w:t>V</w:t>
      </w:r>
      <w:r w:rsidRPr="00AF1DB9">
        <w:rPr>
          <w:rFonts w:hint="eastAsia"/>
        </w:rPr>
        <w:t>0</w:t>
      </w:r>
      <w:r w:rsidRPr="00AF1DB9">
        <w:t>.</w:t>
      </w:r>
      <w:r>
        <w:t>4.0</w:t>
      </w:r>
    </w:p>
    <w:p w14:paraId="11C19D6E" w14:textId="77777777" w:rsidR="00D13626" w:rsidRDefault="00D13626" w:rsidP="00C63270">
      <w:pPr>
        <w:jc w:val="both"/>
      </w:pPr>
      <w:r>
        <w:t>[3] TS38.133 v17.11.0</w:t>
      </w:r>
    </w:p>
    <w:p w14:paraId="4BC150B7" w14:textId="77777777" w:rsidR="00671A19" w:rsidRDefault="00671A19" w:rsidP="00C63270">
      <w:pPr>
        <w:jc w:val="both"/>
      </w:pPr>
    </w:p>
    <w:p w14:paraId="52424875" w14:textId="77777777" w:rsidR="00671A19" w:rsidRDefault="00671A19">
      <w:pPr>
        <w:suppressAutoHyphens w:val="0"/>
        <w:overflowPunct/>
        <w:autoSpaceDE/>
        <w:spacing w:after="0"/>
        <w:textAlignment w:val="auto"/>
      </w:pPr>
      <w:r>
        <w:br w:type="page"/>
      </w:r>
    </w:p>
    <w:p w14:paraId="38168DBA" w14:textId="700668E0" w:rsidR="001E79EB" w:rsidRDefault="001E79EB" w:rsidP="001E79EB">
      <w:pPr>
        <w:pStyle w:val="1"/>
        <w:numPr>
          <w:ilvl w:val="0"/>
          <w:numId w:val="0"/>
        </w:numPr>
      </w:pPr>
      <w:r>
        <w:lastRenderedPageBreak/>
        <w:t>Appendix: Summary on RAN1 outcome on serving cell measurement offloading to LP-WUR</w:t>
      </w:r>
    </w:p>
    <w:p w14:paraId="56E3ECD4" w14:textId="4F82BB34" w:rsidR="00194B0B" w:rsidRDefault="00194B0B" w:rsidP="00194B0B">
      <w:pPr>
        <w:jc w:val="both"/>
        <w:rPr>
          <w:rFonts w:eastAsia="Yu Mincho"/>
          <w:lang w:val="en-US" w:eastAsia="ja-JP"/>
        </w:rPr>
      </w:pPr>
      <w:r>
        <w:rPr>
          <w:rFonts w:eastAsia="Yu Mincho"/>
          <w:lang w:val="en-US" w:eastAsia="ja-JP"/>
        </w:rPr>
        <w:t xml:space="preserve">As serving cell RSRP/RSRQ measurement offloading to LP-WUR mechanism described </w:t>
      </w:r>
      <w:r w:rsidR="00015C59">
        <w:rPr>
          <w:rFonts w:eastAsia="Yu Mincho"/>
          <w:lang w:val="en-US" w:eastAsia="ja-JP"/>
        </w:rPr>
        <w:t>in section 2</w:t>
      </w:r>
      <w:r>
        <w:rPr>
          <w:rFonts w:eastAsia="Yu Mincho"/>
          <w:lang w:val="en-US" w:eastAsia="ja-JP"/>
        </w:rPr>
        <w:t xml:space="preserve">, one key issue is how to guarantee the </w:t>
      </w:r>
      <w:r w:rsidRPr="005A1447">
        <w:rPr>
          <w:rFonts w:eastAsia="Yu Mincho"/>
          <w:lang w:val="en-US" w:eastAsia="ja-JP"/>
        </w:rPr>
        <w:t xml:space="preserve">aforementioned offloading/fallback (entry/exist) behavior, </w:t>
      </w:r>
      <w:r>
        <w:rPr>
          <w:rFonts w:eastAsia="Yu Mincho"/>
          <w:lang w:val="en-US" w:eastAsia="ja-JP"/>
        </w:rPr>
        <w:t>i.e., the fallback behavior is triggered in time with good accuracy. In addition, the quality of serving cell measurement</w:t>
      </w:r>
      <w:r w:rsidRPr="005A1447">
        <w:rPr>
          <w:rFonts w:eastAsia="Yu Mincho"/>
          <w:lang w:val="en-US" w:eastAsia="ja-JP"/>
        </w:rPr>
        <w:t xml:space="preserve"> carried out by LP-WUR</w:t>
      </w:r>
      <w:r>
        <w:rPr>
          <w:rFonts w:eastAsia="Yu Mincho"/>
          <w:lang w:val="en-US" w:eastAsia="ja-JP"/>
        </w:rPr>
        <w:t xml:space="preserve"> needs also be guaranteed</w:t>
      </w:r>
      <w:r w:rsidRPr="005A1447">
        <w:rPr>
          <w:rFonts w:eastAsia="Yu Mincho"/>
          <w:lang w:val="en-US" w:eastAsia="ja-JP"/>
        </w:rPr>
        <w:t>.</w:t>
      </w:r>
    </w:p>
    <w:p w14:paraId="010155EA" w14:textId="77777777" w:rsidR="00194B0B" w:rsidRDefault="00194B0B" w:rsidP="00194B0B">
      <w:pPr>
        <w:rPr>
          <w:rFonts w:eastAsia="Yu Mincho"/>
          <w:lang w:val="en-US" w:eastAsia="ja-JP"/>
        </w:rPr>
      </w:pPr>
      <w:r>
        <w:rPr>
          <w:rFonts w:eastAsia="Yu Mincho"/>
          <w:lang w:val="en-US" w:eastAsia="ja-JP"/>
        </w:rPr>
        <w:t xml:space="preserve">To fulfill this purpose, RAN1 studied RSRP/RSRQ measurement accuracy and the results are collected in a few sections of [2]. For example as the RSRP TDL-C result listed below, for a series of SNR target x, how many resource units are used to achieve a particular accuracy requirement are investigated by RAN1. The following is an example copied from [2].   </w:t>
      </w:r>
    </w:p>
    <w:p w14:paraId="2B499DC4" w14:textId="77777777" w:rsidR="00194B0B" w:rsidRPr="004E4D58" w:rsidRDefault="00194B0B" w:rsidP="00194B0B">
      <w:pPr>
        <w:rPr>
          <w:b/>
          <w:lang w:val="en-US"/>
        </w:rPr>
      </w:pPr>
    </w:p>
    <w:p w14:paraId="4236450A" w14:textId="77777777" w:rsidR="00194B0B" w:rsidRPr="000C6FB8" w:rsidRDefault="00194B0B" w:rsidP="00194B0B">
      <w:pPr>
        <w:rPr>
          <w:b/>
          <w:i/>
          <w:lang w:val="en-US" w:eastAsia="ja-JP"/>
        </w:rPr>
      </w:pPr>
      <w:bookmarkStart w:id="4" w:name="_Toc144508444"/>
      <w:r w:rsidRPr="000C6FB8">
        <w:rPr>
          <w:b/>
          <w:i/>
          <w:lang w:val="en-US" w:eastAsia="ja-JP"/>
        </w:rPr>
        <w:t>8.3.4.1</w:t>
      </w:r>
      <w:r w:rsidRPr="000C6FB8">
        <w:rPr>
          <w:b/>
          <w:i/>
          <w:lang w:val="en-US" w:eastAsia="ja-JP"/>
        </w:rPr>
        <w:tab/>
        <w:t>Results for LP-SS RSRP RRM measurement, TDL-C</w:t>
      </w:r>
      <w:bookmarkEnd w:id="4"/>
    </w:p>
    <w:p w14:paraId="370377FF" w14:textId="77777777" w:rsidR="00194B0B" w:rsidRPr="009A1B0A" w:rsidRDefault="00194B0B" w:rsidP="00194B0B">
      <w:pPr>
        <w:ind w:left="284" w:hanging="142"/>
        <w:rPr>
          <w:i/>
        </w:rPr>
      </w:pPr>
      <w:r w:rsidRPr="009A1B0A">
        <w:rPr>
          <w:i/>
        </w:rPr>
        <w:t xml:space="preserve">Given assumption: </w:t>
      </w:r>
    </w:p>
    <w:p w14:paraId="1B1F4E40" w14:textId="77777777" w:rsidR="00194B0B" w:rsidRPr="009A1B0A" w:rsidRDefault="00194B0B" w:rsidP="00194B0B">
      <w:pPr>
        <w:pStyle w:val="a3"/>
        <w:numPr>
          <w:ilvl w:val="0"/>
          <w:numId w:val="25"/>
        </w:numPr>
        <w:spacing w:after="0"/>
        <w:ind w:left="851" w:hanging="425"/>
        <w:contextualSpacing/>
        <w:rPr>
          <w:i/>
        </w:rPr>
      </w:pPr>
      <w:r w:rsidRPr="009A1B0A">
        <w:rPr>
          <w:i/>
        </w:rPr>
        <w:t>Resource unit is defined as total resource used for measurement, i.e. resource length [</w:t>
      </w:r>
      <w:proofErr w:type="spellStart"/>
      <w:r w:rsidRPr="009A1B0A">
        <w:rPr>
          <w:i/>
        </w:rPr>
        <w:t>sym</w:t>
      </w:r>
      <w:proofErr w:type="spellEnd"/>
      <w:r w:rsidRPr="009A1B0A">
        <w:rPr>
          <w:i/>
        </w:rPr>
        <w:t>] * # of samples used for averaging.</w:t>
      </w:r>
    </w:p>
    <w:p w14:paraId="1B09B436" w14:textId="77777777" w:rsidR="00194B0B" w:rsidRPr="009A1B0A" w:rsidRDefault="00194B0B" w:rsidP="00194B0B">
      <w:pPr>
        <w:pStyle w:val="a3"/>
        <w:numPr>
          <w:ilvl w:val="0"/>
          <w:numId w:val="25"/>
        </w:numPr>
        <w:spacing w:after="0"/>
        <w:ind w:left="851" w:hanging="425"/>
        <w:contextualSpacing/>
        <w:rPr>
          <w:i/>
        </w:rPr>
      </w:pPr>
      <w:r w:rsidRPr="009A1B0A">
        <w:rPr>
          <w:i/>
        </w:rPr>
        <w:t xml:space="preserve">X is the SNR target for measurement, Y is the measurement accuracy (delta-RSRP for 90% measurements) </w:t>
      </w:r>
    </w:p>
    <w:p w14:paraId="5E532F9E" w14:textId="77777777" w:rsidR="00194B0B" w:rsidRPr="009A1B0A" w:rsidRDefault="00194B0B" w:rsidP="00194B0B">
      <w:pPr>
        <w:pStyle w:val="a3"/>
        <w:numPr>
          <w:ilvl w:val="0"/>
          <w:numId w:val="25"/>
        </w:numPr>
        <w:spacing w:after="0"/>
        <w:ind w:left="851" w:hanging="425"/>
        <w:contextualSpacing/>
        <w:rPr>
          <w:i/>
        </w:rPr>
      </w:pPr>
      <w:r w:rsidRPr="009A1B0A">
        <w:rPr>
          <w:i/>
        </w:rPr>
        <w:t>Results are shown per each value of X in particular Resource unit range.</w:t>
      </w:r>
    </w:p>
    <w:p w14:paraId="38569C7C" w14:textId="77777777" w:rsidR="00194B0B" w:rsidRPr="009A1B0A" w:rsidRDefault="00194B0B" w:rsidP="00194B0B">
      <w:pPr>
        <w:pStyle w:val="a3"/>
        <w:numPr>
          <w:ilvl w:val="0"/>
          <w:numId w:val="25"/>
        </w:numPr>
        <w:spacing w:after="0"/>
        <w:ind w:left="851" w:hanging="425"/>
        <w:contextualSpacing/>
        <w:rPr>
          <w:i/>
        </w:rPr>
      </w:pPr>
      <w:r w:rsidRPr="009A1B0A">
        <w:rPr>
          <w:i/>
        </w:rPr>
        <w:t xml:space="preserve">Impairments considered are shown in the table. </w:t>
      </w:r>
    </w:p>
    <w:p w14:paraId="6DBE23F3" w14:textId="77777777" w:rsidR="00194B0B" w:rsidRPr="009A1B0A" w:rsidRDefault="00194B0B" w:rsidP="00194B0B">
      <w:pPr>
        <w:pStyle w:val="a3"/>
        <w:numPr>
          <w:ilvl w:val="0"/>
          <w:numId w:val="25"/>
        </w:numPr>
        <w:spacing w:after="0"/>
        <w:ind w:left="851" w:hanging="425"/>
        <w:contextualSpacing/>
        <w:rPr>
          <w:i/>
        </w:rPr>
      </w:pPr>
      <w:r w:rsidRPr="009A1B0A">
        <w:rPr>
          <w:i/>
        </w:rPr>
        <w:t>TDL-C 300 channel</w:t>
      </w:r>
    </w:p>
    <w:p w14:paraId="3276187D" w14:textId="77777777" w:rsidR="00194B0B" w:rsidRPr="009A1B0A" w:rsidRDefault="00194B0B" w:rsidP="00194B0B">
      <w:pPr>
        <w:pStyle w:val="a3"/>
        <w:numPr>
          <w:ilvl w:val="0"/>
          <w:numId w:val="25"/>
        </w:numPr>
        <w:spacing w:after="0"/>
        <w:ind w:left="851" w:hanging="425"/>
        <w:contextualSpacing/>
        <w:rPr>
          <w:i/>
        </w:rPr>
      </w:pPr>
      <w:r w:rsidRPr="009A1B0A">
        <w:rPr>
          <w:i/>
        </w:rPr>
        <w:t>X is SNR observed by LP-WUR. Corresponding SNR observed by MR depends on e.g. NF difference between MR and LR</w:t>
      </w:r>
    </w:p>
    <w:p w14:paraId="77964CF2" w14:textId="77777777" w:rsidR="00194B0B" w:rsidRPr="009A1B0A" w:rsidRDefault="00194B0B" w:rsidP="00194B0B">
      <w:pPr>
        <w:pStyle w:val="aff"/>
        <w:keepNext/>
        <w:jc w:val="center"/>
        <w:rPr>
          <w:b/>
          <w:bCs/>
          <w:lang w:val="en-US"/>
        </w:rPr>
      </w:pPr>
    </w:p>
    <w:p w14:paraId="5C12E270" w14:textId="77777777" w:rsidR="00194B0B" w:rsidRPr="009A1B0A" w:rsidRDefault="00194B0B" w:rsidP="00194B0B">
      <w:pPr>
        <w:pStyle w:val="aff"/>
        <w:keepNext/>
        <w:jc w:val="center"/>
        <w:rPr>
          <w:b/>
          <w:bCs/>
          <w:iCs w:val="0"/>
          <w:sz w:val="22"/>
          <w:lang w:val="en-US"/>
        </w:rPr>
      </w:pPr>
      <w:r w:rsidRPr="009A1B0A">
        <w:rPr>
          <w:b/>
          <w:bCs/>
          <w:sz w:val="22"/>
          <w:lang w:val="en-US"/>
        </w:rPr>
        <w:t>Table 8.3-7 RSRP TDL-C channel RSRP accuracy</w:t>
      </w:r>
    </w:p>
    <w:tbl>
      <w:tblPr>
        <w:tblStyle w:val="afff6"/>
        <w:tblW w:w="0" w:type="auto"/>
        <w:jc w:val="center"/>
        <w:tblInd w:w="0" w:type="dxa"/>
        <w:tblLook w:val="04A0" w:firstRow="1" w:lastRow="0" w:firstColumn="1" w:lastColumn="0" w:noHBand="0" w:noVBand="1"/>
      </w:tblPr>
      <w:tblGrid>
        <w:gridCol w:w="1215"/>
        <w:gridCol w:w="900"/>
        <w:gridCol w:w="1074"/>
        <w:gridCol w:w="1074"/>
        <w:gridCol w:w="1074"/>
        <w:gridCol w:w="900"/>
        <w:gridCol w:w="1074"/>
        <w:gridCol w:w="900"/>
        <w:gridCol w:w="900"/>
      </w:tblGrid>
      <w:tr w:rsidR="00194B0B" w:rsidRPr="009A1B0A" w14:paraId="370B3CC8" w14:textId="77777777" w:rsidTr="0070317A">
        <w:trPr>
          <w:trHeight w:val="290"/>
          <w:jc w:val="center"/>
        </w:trPr>
        <w:tc>
          <w:tcPr>
            <w:tcW w:w="0" w:type="auto"/>
            <w:gridSpan w:val="9"/>
            <w:shd w:val="clear" w:color="auto" w:fill="FFFF00"/>
            <w:noWrap/>
            <w:hideMark/>
          </w:tcPr>
          <w:p w14:paraId="5B85CCB6" w14:textId="77777777" w:rsidR="00194B0B" w:rsidRPr="009A1B0A" w:rsidRDefault="00194B0B" w:rsidP="0070317A">
            <w:pPr>
              <w:spacing w:after="0"/>
              <w:jc w:val="center"/>
              <w:rPr>
                <w:i/>
              </w:rPr>
            </w:pPr>
            <w:r w:rsidRPr="009A1B0A">
              <w:rPr>
                <w:b/>
                <w:bCs/>
                <w:i/>
              </w:rPr>
              <w:t>Resource unit [</w:t>
            </w:r>
            <w:proofErr w:type="spellStart"/>
            <w:r w:rsidRPr="009A1B0A">
              <w:rPr>
                <w:b/>
                <w:bCs/>
                <w:i/>
              </w:rPr>
              <w:t>sym</w:t>
            </w:r>
            <w:proofErr w:type="spellEnd"/>
            <w:r w:rsidRPr="009A1B0A">
              <w:rPr>
                <w:b/>
                <w:bCs/>
                <w:i/>
              </w:rPr>
              <w:t xml:space="preserve">] range </w:t>
            </w:r>
            <w:r w:rsidRPr="009A1B0A">
              <w:rPr>
                <w:i/>
              </w:rPr>
              <w:t>1-10</w:t>
            </w:r>
          </w:p>
        </w:tc>
      </w:tr>
      <w:tr w:rsidR="00194B0B" w:rsidRPr="009A1B0A" w14:paraId="05D54465" w14:textId="77777777" w:rsidTr="0070317A">
        <w:trPr>
          <w:trHeight w:val="290"/>
          <w:jc w:val="center"/>
        </w:trPr>
        <w:tc>
          <w:tcPr>
            <w:tcW w:w="0" w:type="auto"/>
            <w:noWrap/>
            <w:hideMark/>
          </w:tcPr>
          <w:p w14:paraId="45279641" w14:textId="77777777" w:rsidR="00194B0B" w:rsidRPr="009A1B0A" w:rsidRDefault="00194B0B" w:rsidP="0070317A">
            <w:pPr>
              <w:spacing w:after="0"/>
              <w:jc w:val="center"/>
              <w:rPr>
                <w:b/>
                <w:bCs/>
                <w:i/>
                <w:sz w:val="16"/>
              </w:rPr>
            </w:pPr>
            <w:r w:rsidRPr="009A1B0A">
              <w:rPr>
                <w:b/>
                <w:bCs/>
                <w:i/>
                <w:sz w:val="16"/>
              </w:rPr>
              <w:t>X=-9 Y=-&gt;</w:t>
            </w:r>
          </w:p>
        </w:tc>
        <w:tc>
          <w:tcPr>
            <w:tcW w:w="0" w:type="auto"/>
            <w:noWrap/>
            <w:hideMark/>
          </w:tcPr>
          <w:p w14:paraId="1ABC0E09" w14:textId="77777777" w:rsidR="00194B0B" w:rsidRPr="009A1B0A" w:rsidRDefault="00194B0B" w:rsidP="0070317A">
            <w:pPr>
              <w:spacing w:after="0"/>
              <w:jc w:val="center"/>
              <w:rPr>
                <w:i/>
                <w:sz w:val="16"/>
              </w:rPr>
            </w:pPr>
            <w:r w:rsidRPr="009A1B0A">
              <w:rPr>
                <w:i/>
                <w:sz w:val="16"/>
              </w:rPr>
              <w:t>10</w:t>
            </w:r>
          </w:p>
        </w:tc>
        <w:tc>
          <w:tcPr>
            <w:tcW w:w="0" w:type="auto"/>
            <w:noWrap/>
            <w:hideMark/>
          </w:tcPr>
          <w:p w14:paraId="3B73419E" w14:textId="77777777" w:rsidR="00194B0B" w:rsidRPr="009A1B0A" w:rsidRDefault="00194B0B" w:rsidP="0070317A">
            <w:pPr>
              <w:spacing w:after="0"/>
              <w:jc w:val="center"/>
              <w:rPr>
                <w:i/>
                <w:sz w:val="16"/>
              </w:rPr>
            </w:pPr>
            <w:r w:rsidRPr="009A1B0A">
              <w:rPr>
                <w:i/>
                <w:sz w:val="16"/>
              </w:rPr>
              <w:t>3</w:t>
            </w:r>
          </w:p>
        </w:tc>
        <w:tc>
          <w:tcPr>
            <w:tcW w:w="0" w:type="auto"/>
            <w:noWrap/>
            <w:hideMark/>
          </w:tcPr>
          <w:p w14:paraId="4FA915C7" w14:textId="77777777" w:rsidR="00194B0B" w:rsidRPr="009A1B0A" w:rsidRDefault="00194B0B" w:rsidP="0070317A">
            <w:pPr>
              <w:spacing w:after="0"/>
              <w:jc w:val="center"/>
              <w:rPr>
                <w:i/>
                <w:sz w:val="16"/>
              </w:rPr>
            </w:pPr>
            <w:r w:rsidRPr="009A1B0A">
              <w:rPr>
                <w:i/>
                <w:sz w:val="16"/>
              </w:rPr>
              <w:t>10</w:t>
            </w:r>
          </w:p>
        </w:tc>
        <w:tc>
          <w:tcPr>
            <w:tcW w:w="0" w:type="auto"/>
            <w:noWrap/>
            <w:hideMark/>
          </w:tcPr>
          <w:p w14:paraId="24B542CB" w14:textId="77777777" w:rsidR="00194B0B" w:rsidRPr="009A1B0A" w:rsidRDefault="00194B0B" w:rsidP="0070317A">
            <w:pPr>
              <w:spacing w:after="0"/>
              <w:jc w:val="center"/>
              <w:rPr>
                <w:i/>
                <w:sz w:val="16"/>
              </w:rPr>
            </w:pPr>
            <w:r w:rsidRPr="009A1B0A">
              <w:rPr>
                <w:i/>
                <w:sz w:val="16"/>
              </w:rPr>
              <w:t>3</w:t>
            </w:r>
          </w:p>
        </w:tc>
        <w:tc>
          <w:tcPr>
            <w:tcW w:w="0" w:type="auto"/>
            <w:noWrap/>
            <w:hideMark/>
          </w:tcPr>
          <w:p w14:paraId="58D034DF" w14:textId="77777777" w:rsidR="00194B0B" w:rsidRPr="009A1B0A" w:rsidRDefault="00194B0B" w:rsidP="0070317A">
            <w:pPr>
              <w:spacing w:after="0"/>
              <w:jc w:val="center"/>
              <w:rPr>
                <w:i/>
                <w:sz w:val="16"/>
              </w:rPr>
            </w:pPr>
            <w:r w:rsidRPr="009A1B0A">
              <w:rPr>
                <w:i/>
                <w:sz w:val="16"/>
              </w:rPr>
              <w:t>10</w:t>
            </w:r>
          </w:p>
        </w:tc>
        <w:tc>
          <w:tcPr>
            <w:tcW w:w="0" w:type="auto"/>
            <w:noWrap/>
            <w:hideMark/>
          </w:tcPr>
          <w:p w14:paraId="468921A8" w14:textId="77777777" w:rsidR="00194B0B" w:rsidRPr="009A1B0A" w:rsidRDefault="00194B0B" w:rsidP="0070317A">
            <w:pPr>
              <w:spacing w:after="0"/>
              <w:jc w:val="center"/>
              <w:rPr>
                <w:i/>
                <w:sz w:val="16"/>
              </w:rPr>
            </w:pPr>
          </w:p>
        </w:tc>
        <w:tc>
          <w:tcPr>
            <w:tcW w:w="0" w:type="auto"/>
            <w:noWrap/>
            <w:hideMark/>
          </w:tcPr>
          <w:p w14:paraId="15DD1149" w14:textId="77777777" w:rsidR="00194B0B" w:rsidRPr="009A1B0A" w:rsidRDefault="00194B0B" w:rsidP="0070317A">
            <w:pPr>
              <w:spacing w:after="0"/>
              <w:jc w:val="center"/>
              <w:rPr>
                <w:i/>
                <w:sz w:val="16"/>
              </w:rPr>
            </w:pPr>
          </w:p>
        </w:tc>
        <w:tc>
          <w:tcPr>
            <w:tcW w:w="0" w:type="auto"/>
            <w:noWrap/>
            <w:hideMark/>
          </w:tcPr>
          <w:p w14:paraId="5CECDC88" w14:textId="77777777" w:rsidR="00194B0B" w:rsidRPr="009A1B0A" w:rsidRDefault="00194B0B" w:rsidP="0070317A">
            <w:pPr>
              <w:spacing w:after="0"/>
              <w:jc w:val="center"/>
              <w:rPr>
                <w:i/>
                <w:sz w:val="16"/>
              </w:rPr>
            </w:pPr>
          </w:p>
        </w:tc>
      </w:tr>
      <w:tr w:rsidR="00194B0B" w:rsidRPr="009A1B0A" w14:paraId="0358107A" w14:textId="77777777" w:rsidTr="0070317A">
        <w:trPr>
          <w:trHeight w:val="290"/>
          <w:jc w:val="center"/>
        </w:trPr>
        <w:tc>
          <w:tcPr>
            <w:tcW w:w="0" w:type="auto"/>
            <w:noWrap/>
            <w:hideMark/>
          </w:tcPr>
          <w:p w14:paraId="61AD9B40" w14:textId="77777777" w:rsidR="00194B0B" w:rsidRPr="009A1B0A" w:rsidRDefault="00194B0B" w:rsidP="0070317A">
            <w:pPr>
              <w:spacing w:after="0"/>
              <w:jc w:val="center"/>
              <w:rPr>
                <w:b/>
                <w:bCs/>
                <w:i/>
                <w:sz w:val="16"/>
              </w:rPr>
            </w:pPr>
            <w:r w:rsidRPr="009A1B0A">
              <w:rPr>
                <w:b/>
                <w:bCs/>
                <w:i/>
                <w:sz w:val="16"/>
              </w:rPr>
              <w:t>Source</w:t>
            </w:r>
          </w:p>
        </w:tc>
        <w:tc>
          <w:tcPr>
            <w:tcW w:w="0" w:type="auto"/>
            <w:noWrap/>
            <w:hideMark/>
          </w:tcPr>
          <w:p w14:paraId="5C29C7CE" w14:textId="77777777" w:rsidR="00194B0B" w:rsidRPr="009A1B0A" w:rsidRDefault="00194B0B" w:rsidP="0070317A">
            <w:pPr>
              <w:spacing w:after="0"/>
              <w:jc w:val="center"/>
              <w:rPr>
                <w:i/>
                <w:sz w:val="16"/>
              </w:rPr>
            </w:pPr>
            <w:r w:rsidRPr="009A1B0A">
              <w:rPr>
                <w:i/>
                <w:sz w:val="16"/>
              </w:rPr>
              <w:t>[8B-25]</w:t>
            </w:r>
          </w:p>
        </w:tc>
        <w:tc>
          <w:tcPr>
            <w:tcW w:w="0" w:type="auto"/>
            <w:noWrap/>
            <w:hideMark/>
          </w:tcPr>
          <w:p w14:paraId="49E316B5" w14:textId="77777777" w:rsidR="00194B0B" w:rsidRPr="009A1B0A" w:rsidRDefault="00194B0B" w:rsidP="0070317A">
            <w:pPr>
              <w:spacing w:after="0"/>
              <w:jc w:val="center"/>
              <w:rPr>
                <w:i/>
                <w:sz w:val="16"/>
              </w:rPr>
            </w:pPr>
            <w:r w:rsidRPr="009A1B0A">
              <w:rPr>
                <w:i/>
                <w:sz w:val="16"/>
              </w:rPr>
              <w:t>[8B-25]</w:t>
            </w:r>
          </w:p>
        </w:tc>
        <w:tc>
          <w:tcPr>
            <w:tcW w:w="0" w:type="auto"/>
            <w:noWrap/>
            <w:hideMark/>
          </w:tcPr>
          <w:p w14:paraId="27EAF4AC" w14:textId="77777777" w:rsidR="00194B0B" w:rsidRPr="009A1B0A" w:rsidRDefault="00194B0B" w:rsidP="0070317A">
            <w:pPr>
              <w:spacing w:after="0"/>
              <w:jc w:val="center"/>
              <w:rPr>
                <w:i/>
                <w:sz w:val="16"/>
              </w:rPr>
            </w:pPr>
            <w:r w:rsidRPr="009A1B0A">
              <w:rPr>
                <w:i/>
                <w:sz w:val="16"/>
              </w:rPr>
              <w:t>[8B-25]</w:t>
            </w:r>
          </w:p>
        </w:tc>
        <w:tc>
          <w:tcPr>
            <w:tcW w:w="0" w:type="auto"/>
            <w:noWrap/>
            <w:hideMark/>
          </w:tcPr>
          <w:p w14:paraId="7BB938EE" w14:textId="77777777" w:rsidR="00194B0B" w:rsidRPr="009A1B0A" w:rsidRDefault="00194B0B" w:rsidP="0070317A">
            <w:pPr>
              <w:spacing w:after="0"/>
              <w:jc w:val="center"/>
              <w:rPr>
                <w:i/>
                <w:sz w:val="16"/>
              </w:rPr>
            </w:pPr>
            <w:r w:rsidRPr="009A1B0A">
              <w:rPr>
                <w:i/>
                <w:sz w:val="16"/>
              </w:rPr>
              <w:t>[8B-25]</w:t>
            </w:r>
          </w:p>
        </w:tc>
        <w:tc>
          <w:tcPr>
            <w:tcW w:w="0" w:type="auto"/>
            <w:noWrap/>
            <w:hideMark/>
          </w:tcPr>
          <w:p w14:paraId="0BCA097C" w14:textId="77777777" w:rsidR="00194B0B" w:rsidRPr="009A1B0A" w:rsidRDefault="00194B0B" w:rsidP="0070317A">
            <w:pPr>
              <w:spacing w:after="0"/>
              <w:jc w:val="center"/>
              <w:rPr>
                <w:i/>
                <w:sz w:val="16"/>
              </w:rPr>
            </w:pPr>
            <w:r w:rsidRPr="009A1B0A">
              <w:rPr>
                <w:i/>
                <w:sz w:val="16"/>
              </w:rPr>
              <w:t>[8B-25]</w:t>
            </w:r>
          </w:p>
        </w:tc>
        <w:tc>
          <w:tcPr>
            <w:tcW w:w="0" w:type="auto"/>
            <w:noWrap/>
            <w:hideMark/>
          </w:tcPr>
          <w:p w14:paraId="60DA99CF" w14:textId="77777777" w:rsidR="00194B0B" w:rsidRPr="009A1B0A" w:rsidRDefault="00194B0B" w:rsidP="0070317A">
            <w:pPr>
              <w:spacing w:after="0"/>
              <w:jc w:val="center"/>
              <w:rPr>
                <w:i/>
                <w:sz w:val="16"/>
              </w:rPr>
            </w:pPr>
          </w:p>
        </w:tc>
        <w:tc>
          <w:tcPr>
            <w:tcW w:w="0" w:type="auto"/>
            <w:noWrap/>
            <w:hideMark/>
          </w:tcPr>
          <w:p w14:paraId="3D4B8A24" w14:textId="77777777" w:rsidR="00194B0B" w:rsidRPr="009A1B0A" w:rsidRDefault="00194B0B" w:rsidP="0070317A">
            <w:pPr>
              <w:spacing w:after="0"/>
              <w:jc w:val="center"/>
              <w:rPr>
                <w:i/>
                <w:sz w:val="16"/>
              </w:rPr>
            </w:pPr>
          </w:p>
        </w:tc>
        <w:tc>
          <w:tcPr>
            <w:tcW w:w="0" w:type="auto"/>
            <w:noWrap/>
            <w:hideMark/>
          </w:tcPr>
          <w:p w14:paraId="15FF6F28" w14:textId="77777777" w:rsidR="00194B0B" w:rsidRPr="009A1B0A" w:rsidRDefault="00194B0B" w:rsidP="0070317A">
            <w:pPr>
              <w:spacing w:after="0"/>
              <w:jc w:val="center"/>
              <w:rPr>
                <w:i/>
                <w:sz w:val="16"/>
              </w:rPr>
            </w:pPr>
          </w:p>
        </w:tc>
      </w:tr>
      <w:tr w:rsidR="00194B0B" w:rsidRPr="009A1B0A" w14:paraId="1D5E7099" w14:textId="77777777" w:rsidTr="0070317A">
        <w:trPr>
          <w:trHeight w:val="290"/>
          <w:jc w:val="center"/>
        </w:trPr>
        <w:tc>
          <w:tcPr>
            <w:tcW w:w="0" w:type="auto"/>
            <w:noWrap/>
            <w:hideMark/>
          </w:tcPr>
          <w:p w14:paraId="647CBB9C" w14:textId="77777777" w:rsidR="00194B0B" w:rsidRPr="009A1B0A" w:rsidRDefault="00194B0B" w:rsidP="0070317A">
            <w:pPr>
              <w:spacing w:after="0"/>
              <w:jc w:val="center"/>
              <w:rPr>
                <w:b/>
                <w:bCs/>
                <w:i/>
                <w:sz w:val="16"/>
              </w:rPr>
            </w:pPr>
            <w:r w:rsidRPr="009A1B0A">
              <w:rPr>
                <w:b/>
                <w:bCs/>
                <w:i/>
                <w:sz w:val="16"/>
              </w:rPr>
              <w:t>Impairment</w:t>
            </w:r>
          </w:p>
        </w:tc>
        <w:tc>
          <w:tcPr>
            <w:tcW w:w="0" w:type="auto"/>
            <w:noWrap/>
            <w:hideMark/>
          </w:tcPr>
          <w:p w14:paraId="20363EB8" w14:textId="77777777" w:rsidR="00194B0B" w:rsidRPr="009A1B0A" w:rsidRDefault="00194B0B" w:rsidP="0070317A">
            <w:pPr>
              <w:spacing w:after="0"/>
              <w:jc w:val="center"/>
              <w:rPr>
                <w:i/>
                <w:sz w:val="16"/>
              </w:rPr>
            </w:pPr>
            <w:r w:rsidRPr="009A1B0A">
              <w:rPr>
                <w:i/>
                <w:sz w:val="16"/>
              </w:rPr>
              <w:t>Te:0 Fe:0</w:t>
            </w:r>
          </w:p>
        </w:tc>
        <w:tc>
          <w:tcPr>
            <w:tcW w:w="0" w:type="auto"/>
            <w:noWrap/>
            <w:hideMark/>
          </w:tcPr>
          <w:p w14:paraId="5C10D3A9" w14:textId="77777777" w:rsidR="00194B0B" w:rsidRPr="009A1B0A" w:rsidRDefault="00194B0B" w:rsidP="0070317A">
            <w:pPr>
              <w:spacing w:after="0"/>
              <w:jc w:val="center"/>
              <w:rPr>
                <w:i/>
                <w:sz w:val="16"/>
              </w:rPr>
            </w:pPr>
            <w:r w:rsidRPr="009A1B0A">
              <w:rPr>
                <w:i/>
                <w:sz w:val="16"/>
              </w:rPr>
              <w:t>Te:0 Fe:0</w:t>
            </w:r>
          </w:p>
        </w:tc>
        <w:tc>
          <w:tcPr>
            <w:tcW w:w="0" w:type="auto"/>
            <w:noWrap/>
            <w:hideMark/>
          </w:tcPr>
          <w:p w14:paraId="0C94EACA" w14:textId="77777777" w:rsidR="00194B0B" w:rsidRPr="009A1B0A" w:rsidRDefault="00194B0B" w:rsidP="0070317A">
            <w:pPr>
              <w:spacing w:after="0"/>
              <w:jc w:val="center"/>
              <w:rPr>
                <w:i/>
                <w:sz w:val="16"/>
              </w:rPr>
            </w:pPr>
            <w:r w:rsidRPr="009A1B0A">
              <w:rPr>
                <w:i/>
                <w:sz w:val="16"/>
              </w:rPr>
              <w:t>Te:0 Fe:50</w:t>
            </w:r>
          </w:p>
        </w:tc>
        <w:tc>
          <w:tcPr>
            <w:tcW w:w="0" w:type="auto"/>
            <w:noWrap/>
            <w:hideMark/>
          </w:tcPr>
          <w:p w14:paraId="48000C8B" w14:textId="77777777" w:rsidR="00194B0B" w:rsidRPr="009A1B0A" w:rsidRDefault="00194B0B" w:rsidP="0070317A">
            <w:pPr>
              <w:spacing w:after="0"/>
              <w:jc w:val="center"/>
              <w:rPr>
                <w:i/>
                <w:sz w:val="16"/>
              </w:rPr>
            </w:pPr>
            <w:r w:rsidRPr="009A1B0A">
              <w:rPr>
                <w:i/>
                <w:sz w:val="16"/>
              </w:rPr>
              <w:t>Te:0 Fe:50</w:t>
            </w:r>
          </w:p>
        </w:tc>
        <w:tc>
          <w:tcPr>
            <w:tcW w:w="0" w:type="auto"/>
            <w:noWrap/>
            <w:hideMark/>
          </w:tcPr>
          <w:p w14:paraId="44EDFD13" w14:textId="77777777" w:rsidR="00194B0B" w:rsidRPr="009A1B0A" w:rsidRDefault="00194B0B" w:rsidP="0070317A">
            <w:pPr>
              <w:spacing w:after="0"/>
              <w:jc w:val="center"/>
              <w:rPr>
                <w:i/>
                <w:sz w:val="16"/>
              </w:rPr>
            </w:pPr>
            <w:r w:rsidRPr="009A1B0A">
              <w:rPr>
                <w:i/>
                <w:sz w:val="16"/>
              </w:rPr>
              <w:t>Te:2 Fe:0</w:t>
            </w:r>
          </w:p>
        </w:tc>
        <w:tc>
          <w:tcPr>
            <w:tcW w:w="0" w:type="auto"/>
            <w:noWrap/>
            <w:hideMark/>
          </w:tcPr>
          <w:p w14:paraId="79128DCD" w14:textId="77777777" w:rsidR="00194B0B" w:rsidRPr="009A1B0A" w:rsidRDefault="00194B0B" w:rsidP="0070317A">
            <w:pPr>
              <w:spacing w:after="0"/>
              <w:jc w:val="center"/>
              <w:rPr>
                <w:i/>
                <w:sz w:val="16"/>
              </w:rPr>
            </w:pPr>
          </w:p>
        </w:tc>
        <w:tc>
          <w:tcPr>
            <w:tcW w:w="0" w:type="auto"/>
            <w:noWrap/>
            <w:hideMark/>
          </w:tcPr>
          <w:p w14:paraId="57D6F1C0" w14:textId="77777777" w:rsidR="00194B0B" w:rsidRPr="009A1B0A" w:rsidRDefault="00194B0B" w:rsidP="0070317A">
            <w:pPr>
              <w:spacing w:after="0"/>
              <w:jc w:val="center"/>
              <w:rPr>
                <w:i/>
                <w:sz w:val="16"/>
              </w:rPr>
            </w:pPr>
          </w:p>
        </w:tc>
        <w:tc>
          <w:tcPr>
            <w:tcW w:w="0" w:type="auto"/>
            <w:noWrap/>
            <w:hideMark/>
          </w:tcPr>
          <w:p w14:paraId="6C052B63" w14:textId="77777777" w:rsidR="00194B0B" w:rsidRPr="009A1B0A" w:rsidRDefault="00194B0B" w:rsidP="0070317A">
            <w:pPr>
              <w:spacing w:after="0"/>
              <w:jc w:val="center"/>
              <w:rPr>
                <w:i/>
                <w:sz w:val="16"/>
              </w:rPr>
            </w:pPr>
          </w:p>
        </w:tc>
      </w:tr>
      <w:tr w:rsidR="00194B0B" w:rsidRPr="009A1B0A" w14:paraId="509C8E0C" w14:textId="77777777" w:rsidTr="0070317A">
        <w:trPr>
          <w:trHeight w:val="290"/>
          <w:jc w:val="center"/>
        </w:trPr>
        <w:tc>
          <w:tcPr>
            <w:tcW w:w="0" w:type="auto"/>
            <w:noWrap/>
            <w:hideMark/>
          </w:tcPr>
          <w:p w14:paraId="4B126C55" w14:textId="77777777" w:rsidR="00194B0B" w:rsidRPr="009A1B0A" w:rsidRDefault="00194B0B" w:rsidP="0070317A">
            <w:pPr>
              <w:spacing w:after="0"/>
              <w:jc w:val="center"/>
              <w:rPr>
                <w:b/>
                <w:bCs/>
                <w:i/>
                <w:sz w:val="16"/>
              </w:rPr>
            </w:pPr>
            <w:r w:rsidRPr="009A1B0A">
              <w:rPr>
                <w:b/>
                <w:bCs/>
                <w:i/>
                <w:sz w:val="16"/>
              </w:rPr>
              <w:t># samples</w:t>
            </w:r>
          </w:p>
        </w:tc>
        <w:tc>
          <w:tcPr>
            <w:tcW w:w="0" w:type="auto"/>
            <w:noWrap/>
            <w:hideMark/>
          </w:tcPr>
          <w:p w14:paraId="1CD2CF0D" w14:textId="77777777" w:rsidR="00194B0B" w:rsidRPr="009A1B0A" w:rsidRDefault="00194B0B" w:rsidP="0070317A">
            <w:pPr>
              <w:spacing w:after="0"/>
              <w:jc w:val="center"/>
              <w:rPr>
                <w:i/>
                <w:sz w:val="16"/>
              </w:rPr>
            </w:pPr>
            <w:r w:rsidRPr="009A1B0A">
              <w:rPr>
                <w:i/>
                <w:sz w:val="16"/>
              </w:rPr>
              <w:t>1</w:t>
            </w:r>
          </w:p>
        </w:tc>
        <w:tc>
          <w:tcPr>
            <w:tcW w:w="0" w:type="auto"/>
            <w:noWrap/>
            <w:hideMark/>
          </w:tcPr>
          <w:p w14:paraId="5E5DD4DA" w14:textId="77777777" w:rsidR="00194B0B" w:rsidRPr="009A1B0A" w:rsidRDefault="00194B0B" w:rsidP="0070317A">
            <w:pPr>
              <w:spacing w:after="0"/>
              <w:jc w:val="center"/>
              <w:rPr>
                <w:i/>
                <w:sz w:val="16"/>
              </w:rPr>
            </w:pPr>
            <w:r w:rsidRPr="009A1B0A">
              <w:rPr>
                <w:i/>
                <w:sz w:val="16"/>
              </w:rPr>
              <w:t>2</w:t>
            </w:r>
          </w:p>
        </w:tc>
        <w:tc>
          <w:tcPr>
            <w:tcW w:w="0" w:type="auto"/>
            <w:noWrap/>
            <w:hideMark/>
          </w:tcPr>
          <w:p w14:paraId="50BB92B3" w14:textId="77777777" w:rsidR="00194B0B" w:rsidRPr="009A1B0A" w:rsidRDefault="00194B0B" w:rsidP="0070317A">
            <w:pPr>
              <w:spacing w:after="0"/>
              <w:jc w:val="center"/>
              <w:rPr>
                <w:i/>
                <w:sz w:val="16"/>
              </w:rPr>
            </w:pPr>
            <w:r w:rsidRPr="009A1B0A">
              <w:rPr>
                <w:i/>
                <w:sz w:val="16"/>
              </w:rPr>
              <w:t>1</w:t>
            </w:r>
          </w:p>
        </w:tc>
        <w:tc>
          <w:tcPr>
            <w:tcW w:w="0" w:type="auto"/>
            <w:noWrap/>
            <w:hideMark/>
          </w:tcPr>
          <w:p w14:paraId="46F7BF42" w14:textId="77777777" w:rsidR="00194B0B" w:rsidRPr="009A1B0A" w:rsidRDefault="00194B0B" w:rsidP="0070317A">
            <w:pPr>
              <w:spacing w:after="0"/>
              <w:jc w:val="center"/>
              <w:rPr>
                <w:i/>
                <w:sz w:val="16"/>
              </w:rPr>
            </w:pPr>
            <w:r w:rsidRPr="009A1B0A">
              <w:rPr>
                <w:i/>
                <w:sz w:val="16"/>
              </w:rPr>
              <w:t>2</w:t>
            </w:r>
          </w:p>
        </w:tc>
        <w:tc>
          <w:tcPr>
            <w:tcW w:w="0" w:type="auto"/>
            <w:noWrap/>
            <w:hideMark/>
          </w:tcPr>
          <w:p w14:paraId="297125D6" w14:textId="77777777" w:rsidR="00194B0B" w:rsidRPr="009A1B0A" w:rsidRDefault="00194B0B" w:rsidP="0070317A">
            <w:pPr>
              <w:spacing w:after="0"/>
              <w:jc w:val="center"/>
              <w:rPr>
                <w:i/>
                <w:sz w:val="16"/>
              </w:rPr>
            </w:pPr>
            <w:r w:rsidRPr="009A1B0A">
              <w:rPr>
                <w:i/>
                <w:sz w:val="16"/>
              </w:rPr>
              <w:t>2</w:t>
            </w:r>
          </w:p>
        </w:tc>
        <w:tc>
          <w:tcPr>
            <w:tcW w:w="0" w:type="auto"/>
            <w:noWrap/>
            <w:hideMark/>
          </w:tcPr>
          <w:p w14:paraId="74C55AEE" w14:textId="77777777" w:rsidR="00194B0B" w:rsidRPr="009A1B0A" w:rsidRDefault="00194B0B" w:rsidP="0070317A">
            <w:pPr>
              <w:spacing w:after="0"/>
              <w:jc w:val="center"/>
              <w:rPr>
                <w:i/>
                <w:sz w:val="16"/>
              </w:rPr>
            </w:pPr>
          </w:p>
        </w:tc>
        <w:tc>
          <w:tcPr>
            <w:tcW w:w="0" w:type="auto"/>
            <w:noWrap/>
            <w:hideMark/>
          </w:tcPr>
          <w:p w14:paraId="523E54A5" w14:textId="77777777" w:rsidR="00194B0B" w:rsidRPr="009A1B0A" w:rsidRDefault="00194B0B" w:rsidP="0070317A">
            <w:pPr>
              <w:spacing w:after="0"/>
              <w:jc w:val="center"/>
              <w:rPr>
                <w:i/>
                <w:sz w:val="16"/>
              </w:rPr>
            </w:pPr>
          </w:p>
        </w:tc>
        <w:tc>
          <w:tcPr>
            <w:tcW w:w="0" w:type="auto"/>
            <w:noWrap/>
            <w:hideMark/>
          </w:tcPr>
          <w:p w14:paraId="3C422545" w14:textId="77777777" w:rsidR="00194B0B" w:rsidRPr="009A1B0A" w:rsidRDefault="00194B0B" w:rsidP="0070317A">
            <w:pPr>
              <w:spacing w:after="0"/>
              <w:jc w:val="center"/>
              <w:rPr>
                <w:i/>
                <w:sz w:val="16"/>
              </w:rPr>
            </w:pPr>
          </w:p>
        </w:tc>
      </w:tr>
      <w:tr w:rsidR="00194B0B" w:rsidRPr="009A1B0A" w14:paraId="7B3E88AB" w14:textId="77777777" w:rsidTr="0070317A">
        <w:trPr>
          <w:trHeight w:val="290"/>
          <w:jc w:val="center"/>
        </w:trPr>
        <w:tc>
          <w:tcPr>
            <w:tcW w:w="0" w:type="auto"/>
            <w:noWrap/>
            <w:hideMark/>
          </w:tcPr>
          <w:p w14:paraId="2102553A" w14:textId="77777777" w:rsidR="00194B0B" w:rsidRPr="009A1B0A" w:rsidRDefault="00194B0B" w:rsidP="0070317A">
            <w:pPr>
              <w:spacing w:after="0"/>
              <w:jc w:val="center"/>
              <w:rPr>
                <w:i/>
                <w:sz w:val="16"/>
              </w:rPr>
            </w:pPr>
          </w:p>
        </w:tc>
        <w:tc>
          <w:tcPr>
            <w:tcW w:w="0" w:type="auto"/>
            <w:noWrap/>
            <w:hideMark/>
          </w:tcPr>
          <w:p w14:paraId="718C5700" w14:textId="77777777" w:rsidR="00194B0B" w:rsidRPr="009A1B0A" w:rsidRDefault="00194B0B" w:rsidP="0070317A">
            <w:pPr>
              <w:spacing w:after="0"/>
              <w:jc w:val="center"/>
              <w:rPr>
                <w:i/>
                <w:sz w:val="16"/>
              </w:rPr>
            </w:pPr>
          </w:p>
        </w:tc>
        <w:tc>
          <w:tcPr>
            <w:tcW w:w="0" w:type="auto"/>
            <w:noWrap/>
            <w:hideMark/>
          </w:tcPr>
          <w:p w14:paraId="2FF29F66" w14:textId="77777777" w:rsidR="00194B0B" w:rsidRPr="009A1B0A" w:rsidRDefault="00194B0B" w:rsidP="0070317A">
            <w:pPr>
              <w:spacing w:after="0"/>
              <w:jc w:val="center"/>
              <w:rPr>
                <w:i/>
                <w:sz w:val="16"/>
              </w:rPr>
            </w:pPr>
          </w:p>
        </w:tc>
        <w:tc>
          <w:tcPr>
            <w:tcW w:w="0" w:type="auto"/>
            <w:noWrap/>
            <w:hideMark/>
          </w:tcPr>
          <w:p w14:paraId="09D9E466" w14:textId="77777777" w:rsidR="00194B0B" w:rsidRPr="009A1B0A" w:rsidRDefault="00194B0B" w:rsidP="0070317A">
            <w:pPr>
              <w:spacing w:after="0"/>
              <w:jc w:val="center"/>
              <w:rPr>
                <w:i/>
                <w:sz w:val="16"/>
              </w:rPr>
            </w:pPr>
          </w:p>
        </w:tc>
        <w:tc>
          <w:tcPr>
            <w:tcW w:w="0" w:type="auto"/>
            <w:noWrap/>
            <w:hideMark/>
          </w:tcPr>
          <w:p w14:paraId="071BD674" w14:textId="77777777" w:rsidR="00194B0B" w:rsidRPr="009A1B0A" w:rsidRDefault="00194B0B" w:rsidP="0070317A">
            <w:pPr>
              <w:spacing w:after="0"/>
              <w:jc w:val="center"/>
              <w:rPr>
                <w:i/>
                <w:sz w:val="16"/>
              </w:rPr>
            </w:pPr>
          </w:p>
        </w:tc>
        <w:tc>
          <w:tcPr>
            <w:tcW w:w="0" w:type="auto"/>
            <w:noWrap/>
            <w:hideMark/>
          </w:tcPr>
          <w:p w14:paraId="51FED8DC" w14:textId="77777777" w:rsidR="00194B0B" w:rsidRPr="009A1B0A" w:rsidRDefault="00194B0B" w:rsidP="0070317A">
            <w:pPr>
              <w:spacing w:after="0"/>
              <w:jc w:val="center"/>
              <w:rPr>
                <w:i/>
                <w:sz w:val="16"/>
              </w:rPr>
            </w:pPr>
          </w:p>
        </w:tc>
        <w:tc>
          <w:tcPr>
            <w:tcW w:w="0" w:type="auto"/>
            <w:noWrap/>
            <w:hideMark/>
          </w:tcPr>
          <w:p w14:paraId="38D25D05" w14:textId="77777777" w:rsidR="00194B0B" w:rsidRPr="009A1B0A" w:rsidRDefault="00194B0B" w:rsidP="0070317A">
            <w:pPr>
              <w:spacing w:after="0"/>
              <w:jc w:val="center"/>
              <w:rPr>
                <w:i/>
                <w:sz w:val="16"/>
              </w:rPr>
            </w:pPr>
          </w:p>
        </w:tc>
        <w:tc>
          <w:tcPr>
            <w:tcW w:w="0" w:type="auto"/>
            <w:noWrap/>
            <w:hideMark/>
          </w:tcPr>
          <w:p w14:paraId="79474E46" w14:textId="77777777" w:rsidR="00194B0B" w:rsidRPr="009A1B0A" w:rsidRDefault="00194B0B" w:rsidP="0070317A">
            <w:pPr>
              <w:spacing w:after="0"/>
              <w:jc w:val="center"/>
              <w:rPr>
                <w:i/>
                <w:sz w:val="16"/>
              </w:rPr>
            </w:pPr>
          </w:p>
        </w:tc>
        <w:tc>
          <w:tcPr>
            <w:tcW w:w="0" w:type="auto"/>
            <w:noWrap/>
            <w:hideMark/>
          </w:tcPr>
          <w:p w14:paraId="3F92BBE1" w14:textId="77777777" w:rsidR="00194B0B" w:rsidRPr="009A1B0A" w:rsidRDefault="00194B0B" w:rsidP="0070317A">
            <w:pPr>
              <w:spacing w:after="0"/>
              <w:jc w:val="center"/>
              <w:rPr>
                <w:i/>
                <w:sz w:val="16"/>
              </w:rPr>
            </w:pPr>
          </w:p>
        </w:tc>
      </w:tr>
      <w:tr w:rsidR="00194B0B" w:rsidRPr="009A1B0A" w14:paraId="1B98BBAC" w14:textId="77777777" w:rsidTr="0070317A">
        <w:trPr>
          <w:trHeight w:val="290"/>
          <w:jc w:val="center"/>
        </w:trPr>
        <w:tc>
          <w:tcPr>
            <w:tcW w:w="0" w:type="auto"/>
            <w:noWrap/>
            <w:hideMark/>
          </w:tcPr>
          <w:p w14:paraId="290DF179" w14:textId="77777777" w:rsidR="00194B0B" w:rsidRPr="009A1B0A" w:rsidRDefault="00194B0B" w:rsidP="0070317A">
            <w:pPr>
              <w:spacing w:after="0"/>
              <w:jc w:val="center"/>
              <w:rPr>
                <w:b/>
                <w:bCs/>
                <w:i/>
                <w:sz w:val="16"/>
              </w:rPr>
            </w:pPr>
            <w:r w:rsidRPr="009A1B0A">
              <w:rPr>
                <w:b/>
                <w:bCs/>
                <w:i/>
                <w:sz w:val="16"/>
              </w:rPr>
              <w:t>X=-6 Y=-&gt;</w:t>
            </w:r>
          </w:p>
        </w:tc>
        <w:tc>
          <w:tcPr>
            <w:tcW w:w="0" w:type="auto"/>
            <w:noWrap/>
            <w:hideMark/>
          </w:tcPr>
          <w:p w14:paraId="16F5716C" w14:textId="77777777" w:rsidR="00194B0B" w:rsidRPr="009A1B0A" w:rsidRDefault="00194B0B" w:rsidP="0070317A">
            <w:pPr>
              <w:spacing w:after="0"/>
              <w:jc w:val="center"/>
              <w:rPr>
                <w:i/>
                <w:sz w:val="16"/>
              </w:rPr>
            </w:pPr>
            <w:r w:rsidRPr="009A1B0A">
              <w:rPr>
                <w:i/>
                <w:sz w:val="16"/>
              </w:rPr>
              <w:t>1,01</w:t>
            </w:r>
          </w:p>
        </w:tc>
        <w:tc>
          <w:tcPr>
            <w:tcW w:w="0" w:type="auto"/>
            <w:noWrap/>
            <w:hideMark/>
          </w:tcPr>
          <w:p w14:paraId="610CF421" w14:textId="77777777" w:rsidR="00194B0B" w:rsidRPr="009A1B0A" w:rsidRDefault="00194B0B" w:rsidP="0070317A">
            <w:pPr>
              <w:spacing w:after="0"/>
              <w:jc w:val="center"/>
              <w:rPr>
                <w:i/>
                <w:sz w:val="16"/>
              </w:rPr>
            </w:pPr>
          </w:p>
        </w:tc>
        <w:tc>
          <w:tcPr>
            <w:tcW w:w="0" w:type="auto"/>
            <w:noWrap/>
            <w:hideMark/>
          </w:tcPr>
          <w:p w14:paraId="48FE8329" w14:textId="77777777" w:rsidR="00194B0B" w:rsidRPr="009A1B0A" w:rsidRDefault="00194B0B" w:rsidP="0070317A">
            <w:pPr>
              <w:spacing w:after="0"/>
              <w:jc w:val="center"/>
              <w:rPr>
                <w:i/>
                <w:sz w:val="16"/>
              </w:rPr>
            </w:pPr>
          </w:p>
        </w:tc>
        <w:tc>
          <w:tcPr>
            <w:tcW w:w="0" w:type="auto"/>
            <w:noWrap/>
            <w:hideMark/>
          </w:tcPr>
          <w:p w14:paraId="66FA8852" w14:textId="77777777" w:rsidR="00194B0B" w:rsidRPr="009A1B0A" w:rsidRDefault="00194B0B" w:rsidP="0070317A">
            <w:pPr>
              <w:spacing w:after="0"/>
              <w:jc w:val="center"/>
              <w:rPr>
                <w:i/>
                <w:sz w:val="16"/>
              </w:rPr>
            </w:pPr>
          </w:p>
        </w:tc>
        <w:tc>
          <w:tcPr>
            <w:tcW w:w="0" w:type="auto"/>
            <w:noWrap/>
            <w:hideMark/>
          </w:tcPr>
          <w:p w14:paraId="344C961E" w14:textId="77777777" w:rsidR="00194B0B" w:rsidRPr="009A1B0A" w:rsidRDefault="00194B0B" w:rsidP="0070317A">
            <w:pPr>
              <w:spacing w:after="0"/>
              <w:jc w:val="center"/>
              <w:rPr>
                <w:i/>
                <w:sz w:val="16"/>
              </w:rPr>
            </w:pPr>
          </w:p>
        </w:tc>
        <w:tc>
          <w:tcPr>
            <w:tcW w:w="0" w:type="auto"/>
            <w:noWrap/>
            <w:hideMark/>
          </w:tcPr>
          <w:p w14:paraId="7927DF0D" w14:textId="77777777" w:rsidR="00194B0B" w:rsidRPr="009A1B0A" w:rsidRDefault="00194B0B" w:rsidP="0070317A">
            <w:pPr>
              <w:spacing w:after="0"/>
              <w:jc w:val="center"/>
              <w:rPr>
                <w:i/>
                <w:sz w:val="16"/>
              </w:rPr>
            </w:pPr>
          </w:p>
        </w:tc>
        <w:tc>
          <w:tcPr>
            <w:tcW w:w="0" w:type="auto"/>
            <w:noWrap/>
            <w:hideMark/>
          </w:tcPr>
          <w:p w14:paraId="09A4F3FB" w14:textId="77777777" w:rsidR="00194B0B" w:rsidRPr="009A1B0A" w:rsidRDefault="00194B0B" w:rsidP="0070317A">
            <w:pPr>
              <w:spacing w:after="0"/>
              <w:jc w:val="center"/>
              <w:rPr>
                <w:i/>
                <w:sz w:val="16"/>
              </w:rPr>
            </w:pPr>
          </w:p>
        </w:tc>
        <w:tc>
          <w:tcPr>
            <w:tcW w:w="0" w:type="auto"/>
            <w:noWrap/>
            <w:hideMark/>
          </w:tcPr>
          <w:p w14:paraId="18309A36" w14:textId="77777777" w:rsidR="00194B0B" w:rsidRPr="009A1B0A" w:rsidRDefault="00194B0B" w:rsidP="0070317A">
            <w:pPr>
              <w:spacing w:after="0"/>
              <w:jc w:val="center"/>
              <w:rPr>
                <w:i/>
                <w:sz w:val="16"/>
              </w:rPr>
            </w:pPr>
          </w:p>
        </w:tc>
      </w:tr>
      <w:tr w:rsidR="00194B0B" w:rsidRPr="009A1B0A" w14:paraId="2F3706A4" w14:textId="77777777" w:rsidTr="0070317A">
        <w:trPr>
          <w:trHeight w:val="290"/>
          <w:jc w:val="center"/>
        </w:trPr>
        <w:tc>
          <w:tcPr>
            <w:tcW w:w="0" w:type="auto"/>
            <w:noWrap/>
            <w:hideMark/>
          </w:tcPr>
          <w:p w14:paraId="4D6475D9" w14:textId="77777777" w:rsidR="00194B0B" w:rsidRPr="009A1B0A" w:rsidRDefault="00194B0B" w:rsidP="0070317A">
            <w:pPr>
              <w:spacing w:after="0"/>
              <w:jc w:val="center"/>
              <w:rPr>
                <w:b/>
                <w:bCs/>
                <w:i/>
                <w:sz w:val="16"/>
              </w:rPr>
            </w:pPr>
            <w:r w:rsidRPr="009A1B0A">
              <w:rPr>
                <w:b/>
                <w:bCs/>
                <w:i/>
                <w:sz w:val="16"/>
              </w:rPr>
              <w:t>Source</w:t>
            </w:r>
          </w:p>
        </w:tc>
        <w:tc>
          <w:tcPr>
            <w:tcW w:w="0" w:type="auto"/>
            <w:noWrap/>
            <w:hideMark/>
          </w:tcPr>
          <w:p w14:paraId="2209E0CC" w14:textId="77777777" w:rsidR="00194B0B" w:rsidRPr="009A1B0A" w:rsidRDefault="00194B0B" w:rsidP="0070317A">
            <w:pPr>
              <w:spacing w:after="0"/>
              <w:jc w:val="center"/>
              <w:rPr>
                <w:i/>
                <w:sz w:val="16"/>
              </w:rPr>
            </w:pPr>
            <w:r w:rsidRPr="009A1B0A">
              <w:rPr>
                <w:i/>
                <w:sz w:val="16"/>
              </w:rPr>
              <w:t>[8B-13]</w:t>
            </w:r>
          </w:p>
        </w:tc>
        <w:tc>
          <w:tcPr>
            <w:tcW w:w="0" w:type="auto"/>
            <w:noWrap/>
            <w:hideMark/>
          </w:tcPr>
          <w:p w14:paraId="7001B937" w14:textId="77777777" w:rsidR="00194B0B" w:rsidRPr="009A1B0A" w:rsidRDefault="00194B0B" w:rsidP="0070317A">
            <w:pPr>
              <w:spacing w:after="0"/>
              <w:jc w:val="center"/>
              <w:rPr>
                <w:i/>
                <w:sz w:val="16"/>
              </w:rPr>
            </w:pPr>
          </w:p>
        </w:tc>
        <w:tc>
          <w:tcPr>
            <w:tcW w:w="0" w:type="auto"/>
            <w:noWrap/>
            <w:hideMark/>
          </w:tcPr>
          <w:p w14:paraId="0D2B5B49" w14:textId="77777777" w:rsidR="00194B0B" w:rsidRPr="009A1B0A" w:rsidRDefault="00194B0B" w:rsidP="0070317A">
            <w:pPr>
              <w:spacing w:after="0"/>
              <w:jc w:val="center"/>
              <w:rPr>
                <w:i/>
                <w:sz w:val="16"/>
              </w:rPr>
            </w:pPr>
          </w:p>
        </w:tc>
        <w:tc>
          <w:tcPr>
            <w:tcW w:w="0" w:type="auto"/>
            <w:noWrap/>
            <w:hideMark/>
          </w:tcPr>
          <w:p w14:paraId="5359AD00" w14:textId="77777777" w:rsidR="00194B0B" w:rsidRPr="009A1B0A" w:rsidRDefault="00194B0B" w:rsidP="0070317A">
            <w:pPr>
              <w:spacing w:after="0"/>
              <w:jc w:val="center"/>
              <w:rPr>
                <w:i/>
                <w:sz w:val="16"/>
              </w:rPr>
            </w:pPr>
          </w:p>
        </w:tc>
        <w:tc>
          <w:tcPr>
            <w:tcW w:w="0" w:type="auto"/>
            <w:noWrap/>
            <w:hideMark/>
          </w:tcPr>
          <w:p w14:paraId="324EBCA8" w14:textId="77777777" w:rsidR="00194B0B" w:rsidRPr="009A1B0A" w:rsidRDefault="00194B0B" w:rsidP="0070317A">
            <w:pPr>
              <w:spacing w:after="0"/>
              <w:jc w:val="center"/>
              <w:rPr>
                <w:i/>
                <w:sz w:val="16"/>
              </w:rPr>
            </w:pPr>
          </w:p>
        </w:tc>
        <w:tc>
          <w:tcPr>
            <w:tcW w:w="0" w:type="auto"/>
            <w:noWrap/>
            <w:hideMark/>
          </w:tcPr>
          <w:p w14:paraId="11A842D7" w14:textId="77777777" w:rsidR="00194B0B" w:rsidRPr="009A1B0A" w:rsidRDefault="00194B0B" w:rsidP="0070317A">
            <w:pPr>
              <w:spacing w:after="0"/>
              <w:jc w:val="center"/>
              <w:rPr>
                <w:i/>
                <w:sz w:val="16"/>
              </w:rPr>
            </w:pPr>
          </w:p>
        </w:tc>
        <w:tc>
          <w:tcPr>
            <w:tcW w:w="0" w:type="auto"/>
            <w:noWrap/>
            <w:hideMark/>
          </w:tcPr>
          <w:p w14:paraId="7F18E25B" w14:textId="77777777" w:rsidR="00194B0B" w:rsidRPr="009A1B0A" w:rsidRDefault="00194B0B" w:rsidP="0070317A">
            <w:pPr>
              <w:spacing w:after="0"/>
              <w:jc w:val="center"/>
              <w:rPr>
                <w:i/>
                <w:sz w:val="16"/>
              </w:rPr>
            </w:pPr>
          </w:p>
        </w:tc>
        <w:tc>
          <w:tcPr>
            <w:tcW w:w="0" w:type="auto"/>
            <w:noWrap/>
            <w:hideMark/>
          </w:tcPr>
          <w:p w14:paraId="78B0BC5C" w14:textId="77777777" w:rsidR="00194B0B" w:rsidRPr="009A1B0A" w:rsidRDefault="00194B0B" w:rsidP="0070317A">
            <w:pPr>
              <w:spacing w:after="0"/>
              <w:jc w:val="center"/>
              <w:rPr>
                <w:i/>
                <w:sz w:val="16"/>
              </w:rPr>
            </w:pPr>
          </w:p>
        </w:tc>
      </w:tr>
      <w:tr w:rsidR="00194B0B" w:rsidRPr="009A1B0A" w14:paraId="53B29642" w14:textId="77777777" w:rsidTr="0070317A">
        <w:trPr>
          <w:trHeight w:val="290"/>
          <w:jc w:val="center"/>
        </w:trPr>
        <w:tc>
          <w:tcPr>
            <w:tcW w:w="0" w:type="auto"/>
            <w:noWrap/>
            <w:hideMark/>
          </w:tcPr>
          <w:p w14:paraId="6D0686BC" w14:textId="77777777" w:rsidR="00194B0B" w:rsidRPr="009A1B0A" w:rsidRDefault="00194B0B" w:rsidP="0070317A">
            <w:pPr>
              <w:spacing w:after="0"/>
              <w:jc w:val="center"/>
              <w:rPr>
                <w:b/>
                <w:bCs/>
                <w:i/>
                <w:sz w:val="16"/>
              </w:rPr>
            </w:pPr>
            <w:r w:rsidRPr="009A1B0A">
              <w:rPr>
                <w:b/>
                <w:bCs/>
                <w:i/>
                <w:sz w:val="16"/>
              </w:rPr>
              <w:t>Impairment</w:t>
            </w:r>
          </w:p>
        </w:tc>
        <w:tc>
          <w:tcPr>
            <w:tcW w:w="0" w:type="auto"/>
            <w:noWrap/>
            <w:hideMark/>
          </w:tcPr>
          <w:p w14:paraId="2E6BCD3D" w14:textId="77777777" w:rsidR="00194B0B" w:rsidRPr="009A1B0A" w:rsidRDefault="00194B0B" w:rsidP="0070317A">
            <w:pPr>
              <w:spacing w:after="0"/>
              <w:jc w:val="center"/>
              <w:rPr>
                <w:i/>
                <w:sz w:val="16"/>
              </w:rPr>
            </w:pPr>
            <w:r w:rsidRPr="009A1B0A">
              <w:rPr>
                <w:i/>
                <w:sz w:val="16"/>
              </w:rPr>
              <w:t>Te:0 Fe:0</w:t>
            </w:r>
          </w:p>
        </w:tc>
        <w:tc>
          <w:tcPr>
            <w:tcW w:w="0" w:type="auto"/>
            <w:noWrap/>
            <w:hideMark/>
          </w:tcPr>
          <w:p w14:paraId="78AD6936" w14:textId="77777777" w:rsidR="00194B0B" w:rsidRPr="009A1B0A" w:rsidRDefault="00194B0B" w:rsidP="0070317A">
            <w:pPr>
              <w:spacing w:after="0"/>
              <w:jc w:val="center"/>
              <w:rPr>
                <w:i/>
                <w:sz w:val="16"/>
              </w:rPr>
            </w:pPr>
          </w:p>
        </w:tc>
        <w:tc>
          <w:tcPr>
            <w:tcW w:w="0" w:type="auto"/>
            <w:noWrap/>
            <w:hideMark/>
          </w:tcPr>
          <w:p w14:paraId="2FAA2478" w14:textId="77777777" w:rsidR="00194B0B" w:rsidRPr="009A1B0A" w:rsidRDefault="00194B0B" w:rsidP="0070317A">
            <w:pPr>
              <w:spacing w:after="0"/>
              <w:jc w:val="center"/>
              <w:rPr>
                <w:i/>
                <w:sz w:val="16"/>
              </w:rPr>
            </w:pPr>
          </w:p>
        </w:tc>
        <w:tc>
          <w:tcPr>
            <w:tcW w:w="0" w:type="auto"/>
            <w:noWrap/>
            <w:hideMark/>
          </w:tcPr>
          <w:p w14:paraId="2D45E025" w14:textId="77777777" w:rsidR="00194B0B" w:rsidRPr="009A1B0A" w:rsidRDefault="00194B0B" w:rsidP="0070317A">
            <w:pPr>
              <w:spacing w:after="0"/>
              <w:jc w:val="center"/>
              <w:rPr>
                <w:i/>
                <w:sz w:val="16"/>
              </w:rPr>
            </w:pPr>
          </w:p>
        </w:tc>
        <w:tc>
          <w:tcPr>
            <w:tcW w:w="0" w:type="auto"/>
            <w:noWrap/>
            <w:hideMark/>
          </w:tcPr>
          <w:p w14:paraId="6CB4A908" w14:textId="77777777" w:rsidR="00194B0B" w:rsidRPr="009A1B0A" w:rsidRDefault="00194B0B" w:rsidP="0070317A">
            <w:pPr>
              <w:spacing w:after="0"/>
              <w:jc w:val="center"/>
              <w:rPr>
                <w:i/>
                <w:sz w:val="16"/>
              </w:rPr>
            </w:pPr>
          </w:p>
        </w:tc>
        <w:tc>
          <w:tcPr>
            <w:tcW w:w="0" w:type="auto"/>
            <w:noWrap/>
            <w:hideMark/>
          </w:tcPr>
          <w:p w14:paraId="69C57D95" w14:textId="77777777" w:rsidR="00194B0B" w:rsidRPr="009A1B0A" w:rsidRDefault="00194B0B" w:rsidP="0070317A">
            <w:pPr>
              <w:spacing w:after="0"/>
              <w:jc w:val="center"/>
              <w:rPr>
                <w:i/>
                <w:sz w:val="16"/>
              </w:rPr>
            </w:pPr>
          </w:p>
        </w:tc>
        <w:tc>
          <w:tcPr>
            <w:tcW w:w="0" w:type="auto"/>
            <w:noWrap/>
            <w:hideMark/>
          </w:tcPr>
          <w:p w14:paraId="586FA9B3" w14:textId="77777777" w:rsidR="00194B0B" w:rsidRPr="009A1B0A" w:rsidRDefault="00194B0B" w:rsidP="0070317A">
            <w:pPr>
              <w:spacing w:after="0"/>
              <w:jc w:val="center"/>
              <w:rPr>
                <w:i/>
                <w:sz w:val="16"/>
              </w:rPr>
            </w:pPr>
          </w:p>
        </w:tc>
        <w:tc>
          <w:tcPr>
            <w:tcW w:w="0" w:type="auto"/>
            <w:noWrap/>
            <w:hideMark/>
          </w:tcPr>
          <w:p w14:paraId="4ECE196F" w14:textId="77777777" w:rsidR="00194B0B" w:rsidRPr="009A1B0A" w:rsidRDefault="00194B0B" w:rsidP="0070317A">
            <w:pPr>
              <w:spacing w:after="0"/>
              <w:jc w:val="center"/>
              <w:rPr>
                <w:i/>
                <w:sz w:val="16"/>
              </w:rPr>
            </w:pPr>
          </w:p>
        </w:tc>
      </w:tr>
      <w:tr w:rsidR="00194B0B" w:rsidRPr="009A1B0A" w14:paraId="1D1AF28F" w14:textId="77777777" w:rsidTr="0070317A">
        <w:trPr>
          <w:trHeight w:val="290"/>
          <w:jc w:val="center"/>
        </w:trPr>
        <w:tc>
          <w:tcPr>
            <w:tcW w:w="0" w:type="auto"/>
            <w:noWrap/>
            <w:hideMark/>
          </w:tcPr>
          <w:p w14:paraId="053B4124" w14:textId="77777777" w:rsidR="00194B0B" w:rsidRPr="009A1B0A" w:rsidRDefault="00194B0B" w:rsidP="0070317A">
            <w:pPr>
              <w:spacing w:after="0"/>
              <w:jc w:val="center"/>
              <w:rPr>
                <w:b/>
                <w:bCs/>
                <w:i/>
                <w:sz w:val="16"/>
              </w:rPr>
            </w:pPr>
            <w:r w:rsidRPr="009A1B0A">
              <w:rPr>
                <w:b/>
                <w:bCs/>
                <w:i/>
                <w:sz w:val="16"/>
              </w:rPr>
              <w:t># samples</w:t>
            </w:r>
          </w:p>
        </w:tc>
        <w:tc>
          <w:tcPr>
            <w:tcW w:w="0" w:type="auto"/>
            <w:noWrap/>
            <w:hideMark/>
          </w:tcPr>
          <w:p w14:paraId="4D3EA96A" w14:textId="77777777" w:rsidR="00194B0B" w:rsidRPr="009A1B0A" w:rsidRDefault="00194B0B" w:rsidP="0070317A">
            <w:pPr>
              <w:spacing w:after="0"/>
              <w:jc w:val="center"/>
              <w:rPr>
                <w:i/>
                <w:sz w:val="16"/>
              </w:rPr>
            </w:pPr>
            <w:r w:rsidRPr="009A1B0A">
              <w:rPr>
                <w:i/>
                <w:sz w:val="16"/>
              </w:rPr>
              <w:t>1</w:t>
            </w:r>
          </w:p>
        </w:tc>
        <w:tc>
          <w:tcPr>
            <w:tcW w:w="0" w:type="auto"/>
            <w:noWrap/>
            <w:hideMark/>
          </w:tcPr>
          <w:p w14:paraId="77F62F35" w14:textId="77777777" w:rsidR="00194B0B" w:rsidRPr="009A1B0A" w:rsidRDefault="00194B0B" w:rsidP="0070317A">
            <w:pPr>
              <w:spacing w:after="0"/>
              <w:jc w:val="center"/>
              <w:rPr>
                <w:i/>
                <w:sz w:val="16"/>
              </w:rPr>
            </w:pPr>
          </w:p>
        </w:tc>
        <w:tc>
          <w:tcPr>
            <w:tcW w:w="0" w:type="auto"/>
            <w:noWrap/>
            <w:hideMark/>
          </w:tcPr>
          <w:p w14:paraId="3A7DED14" w14:textId="77777777" w:rsidR="00194B0B" w:rsidRPr="009A1B0A" w:rsidRDefault="00194B0B" w:rsidP="0070317A">
            <w:pPr>
              <w:spacing w:after="0"/>
              <w:jc w:val="center"/>
              <w:rPr>
                <w:i/>
                <w:sz w:val="16"/>
              </w:rPr>
            </w:pPr>
          </w:p>
        </w:tc>
        <w:tc>
          <w:tcPr>
            <w:tcW w:w="0" w:type="auto"/>
            <w:noWrap/>
            <w:hideMark/>
          </w:tcPr>
          <w:p w14:paraId="0BFCF69B" w14:textId="77777777" w:rsidR="00194B0B" w:rsidRPr="009A1B0A" w:rsidRDefault="00194B0B" w:rsidP="0070317A">
            <w:pPr>
              <w:spacing w:after="0"/>
              <w:jc w:val="center"/>
              <w:rPr>
                <w:i/>
                <w:sz w:val="16"/>
              </w:rPr>
            </w:pPr>
          </w:p>
        </w:tc>
        <w:tc>
          <w:tcPr>
            <w:tcW w:w="0" w:type="auto"/>
            <w:noWrap/>
            <w:hideMark/>
          </w:tcPr>
          <w:p w14:paraId="028D3FBA" w14:textId="77777777" w:rsidR="00194B0B" w:rsidRPr="009A1B0A" w:rsidRDefault="00194B0B" w:rsidP="0070317A">
            <w:pPr>
              <w:spacing w:after="0"/>
              <w:jc w:val="center"/>
              <w:rPr>
                <w:i/>
                <w:sz w:val="16"/>
              </w:rPr>
            </w:pPr>
          </w:p>
        </w:tc>
        <w:tc>
          <w:tcPr>
            <w:tcW w:w="0" w:type="auto"/>
            <w:noWrap/>
            <w:hideMark/>
          </w:tcPr>
          <w:p w14:paraId="7FD26482" w14:textId="77777777" w:rsidR="00194B0B" w:rsidRPr="009A1B0A" w:rsidRDefault="00194B0B" w:rsidP="0070317A">
            <w:pPr>
              <w:spacing w:after="0"/>
              <w:jc w:val="center"/>
              <w:rPr>
                <w:i/>
                <w:sz w:val="16"/>
              </w:rPr>
            </w:pPr>
          </w:p>
        </w:tc>
        <w:tc>
          <w:tcPr>
            <w:tcW w:w="0" w:type="auto"/>
            <w:noWrap/>
            <w:hideMark/>
          </w:tcPr>
          <w:p w14:paraId="4566DA4C" w14:textId="77777777" w:rsidR="00194B0B" w:rsidRPr="009A1B0A" w:rsidRDefault="00194B0B" w:rsidP="0070317A">
            <w:pPr>
              <w:spacing w:after="0"/>
              <w:jc w:val="center"/>
              <w:rPr>
                <w:i/>
                <w:sz w:val="16"/>
              </w:rPr>
            </w:pPr>
          </w:p>
        </w:tc>
        <w:tc>
          <w:tcPr>
            <w:tcW w:w="0" w:type="auto"/>
            <w:noWrap/>
            <w:hideMark/>
          </w:tcPr>
          <w:p w14:paraId="15D164F6" w14:textId="77777777" w:rsidR="00194B0B" w:rsidRPr="009A1B0A" w:rsidRDefault="00194B0B" w:rsidP="0070317A">
            <w:pPr>
              <w:spacing w:after="0"/>
              <w:jc w:val="center"/>
              <w:rPr>
                <w:i/>
                <w:sz w:val="16"/>
              </w:rPr>
            </w:pPr>
          </w:p>
        </w:tc>
      </w:tr>
      <w:tr w:rsidR="00194B0B" w:rsidRPr="009A1B0A" w14:paraId="21D8CF8E" w14:textId="77777777" w:rsidTr="0070317A">
        <w:trPr>
          <w:trHeight w:val="290"/>
          <w:jc w:val="center"/>
        </w:trPr>
        <w:tc>
          <w:tcPr>
            <w:tcW w:w="0" w:type="auto"/>
            <w:noWrap/>
            <w:hideMark/>
          </w:tcPr>
          <w:p w14:paraId="2DD80C7A" w14:textId="77777777" w:rsidR="00194B0B" w:rsidRPr="009A1B0A" w:rsidRDefault="00194B0B" w:rsidP="0070317A">
            <w:pPr>
              <w:spacing w:after="0"/>
              <w:jc w:val="center"/>
              <w:rPr>
                <w:i/>
                <w:sz w:val="16"/>
              </w:rPr>
            </w:pPr>
          </w:p>
        </w:tc>
        <w:tc>
          <w:tcPr>
            <w:tcW w:w="0" w:type="auto"/>
            <w:noWrap/>
            <w:hideMark/>
          </w:tcPr>
          <w:p w14:paraId="54636475" w14:textId="77777777" w:rsidR="00194B0B" w:rsidRPr="009A1B0A" w:rsidRDefault="00194B0B" w:rsidP="0070317A">
            <w:pPr>
              <w:spacing w:after="0"/>
              <w:jc w:val="center"/>
              <w:rPr>
                <w:i/>
                <w:sz w:val="16"/>
              </w:rPr>
            </w:pPr>
          </w:p>
        </w:tc>
        <w:tc>
          <w:tcPr>
            <w:tcW w:w="0" w:type="auto"/>
            <w:noWrap/>
            <w:hideMark/>
          </w:tcPr>
          <w:p w14:paraId="0411C8EE" w14:textId="77777777" w:rsidR="00194B0B" w:rsidRPr="009A1B0A" w:rsidRDefault="00194B0B" w:rsidP="0070317A">
            <w:pPr>
              <w:spacing w:after="0"/>
              <w:jc w:val="center"/>
              <w:rPr>
                <w:i/>
                <w:sz w:val="16"/>
              </w:rPr>
            </w:pPr>
          </w:p>
        </w:tc>
        <w:tc>
          <w:tcPr>
            <w:tcW w:w="0" w:type="auto"/>
            <w:noWrap/>
            <w:hideMark/>
          </w:tcPr>
          <w:p w14:paraId="3955FF92" w14:textId="77777777" w:rsidR="00194B0B" w:rsidRPr="009A1B0A" w:rsidRDefault="00194B0B" w:rsidP="0070317A">
            <w:pPr>
              <w:spacing w:after="0"/>
              <w:jc w:val="center"/>
              <w:rPr>
                <w:i/>
                <w:sz w:val="16"/>
              </w:rPr>
            </w:pPr>
          </w:p>
        </w:tc>
        <w:tc>
          <w:tcPr>
            <w:tcW w:w="0" w:type="auto"/>
            <w:noWrap/>
            <w:hideMark/>
          </w:tcPr>
          <w:p w14:paraId="333A44DA" w14:textId="77777777" w:rsidR="00194B0B" w:rsidRPr="009A1B0A" w:rsidRDefault="00194B0B" w:rsidP="0070317A">
            <w:pPr>
              <w:spacing w:after="0"/>
              <w:jc w:val="center"/>
              <w:rPr>
                <w:i/>
                <w:sz w:val="16"/>
              </w:rPr>
            </w:pPr>
          </w:p>
        </w:tc>
        <w:tc>
          <w:tcPr>
            <w:tcW w:w="0" w:type="auto"/>
            <w:noWrap/>
            <w:hideMark/>
          </w:tcPr>
          <w:p w14:paraId="5D703D9A" w14:textId="77777777" w:rsidR="00194B0B" w:rsidRPr="009A1B0A" w:rsidRDefault="00194B0B" w:rsidP="0070317A">
            <w:pPr>
              <w:spacing w:after="0"/>
              <w:jc w:val="center"/>
              <w:rPr>
                <w:i/>
                <w:sz w:val="16"/>
              </w:rPr>
            </w:pPr>
          </w:p>
        </w:tc>
        <w:tc>
          <w:tcPr>
            <w:tcW w:w="0" w:type="auto"/>
            <w:noWrap/>
            <w:hideMark/>
          </w:tcPr>
          <w:p w14:paraId="35F8380E" w14:textId="77777777" w:rsidR="00194B0B" w:rsidRPr="009A1B0A" w:rsidRDefault="00194B0B" w:rsidP="0070317A">
            <w:pPr>
              <w:spacing w:after="0"/>
              <w:jc w:val="center"/>
              <w:rPr>
                <w:i/>
                <w:sz w:val="16"/>
              </w:rPr>
            </w:pPr>
          </w:p>
        </w:tc>
        <w:tc>
          <w:tcPr>
            <w:tcW w:w="0" w:type="auto"/>
            <w:noWrap/>
            <w:hideMark/>
          </w:tcPr>
          <w:p w14:paraId="0E8B3546" w14:textId="77777777" w:rsidR="00194B0B" w:rsidRPr="009A1B0A" w:rsidRDefault="00194B0B" w:rsidP="0070317A">
            <w:pPr>
              <w:spacing w:after="0"/>
              <w:jc w:val="center"/>
              <w:rPr>
                <w:i/>
                <w:sz w:val="16"/>
              </w:rPr>
            </w:pPr>
          </w:p>
        </w:tc>
        <w:tc>
          <w:tcPr>
            <w:tcW w:w="0" w:type="auto"/>
            <w:noWrap/>
            <w:hideMark/>
          </w:tcPr>
          <w:p w14:paraId="0D877D26" w14:textId="77777777" w:rsidR="00194B0B" w:rsidRPr="009A1B0A" w:rsidRDefault="00194B0B" w:rsidP="0070317A">
            <w:pPr>
              <w:spacing w:after="0"/>
              <w:jc w:val="center"/>
              <w:rPr>
                <w:i/>
                <w:sz w:val="16"/>
              </w:rPr>
            </w:pPr>
          </w:p>
        </w:tc>
      </w:tr>
      <w:tr w:rsidR="00194B0B" w:rsidRPr="009A1B0A" w14:paraId="1787277A" w14:textId="77777777" w:rsidTr="0070317A">
        <w:trPr>
          <w:trHeight w:val="290"/>
          <w:jc w:val="center"/>
        </w:trPr>
        <w:tc>
          <w:tcPr>
            <w:tcW w:w="0" w:type="auto"/>
            <w:noWrap/>
            <w:hideMark/>
          </w:tcPr>
          <w:p w14:paraId="159F4FA2" w14:textId="77777777" w:rsidR="00194B0B" w:rsidRPr="009A1B0A" w:rsidRDefault="00194B0B" w:rsidP="0070317A">
            <w:pPr>
              <w:spacing w:after="0"/>
              <w:jc w:val="center"/>
              <w:rPr>
                <w:b/>
                <w:bCs/>
                <w:i/>
                <w:sz w:val="16"/>
              </w:rPr>
            </w:pPr>
            <w:r w:rsidRPr="009A1B0A">
              <w:rPr>
                <w:b/>
                <w:bCs/>
                <w:i/>
                <w:sz w:val="16"/>
              </w:rPr>
              <w:t>X=-3 Y=-&gt;</w:t>
            </w:r>
          </w:p>
        </w:tc>
        <w:tc>
          <w:tcPr>
            <w:tcW w:w="0" w:type="auto"/>
            <w:noWrap/>
            <w:hideMark/>
          </w:tcPr>
          <w:p w14:paraId="1BBEB38D" w14:textId="77777777" w:rsidR="00194B0B" w:rsidRPr="009A1B0A" w:rsidRDefault="00194B0B" w:rsidP="0070317A">
            <w:pPr>
              <w:spacing w:after="0"/>
              <w:jc w:val="center"/>
              <w:rPr>
                <w:i/>
                <w:sz w:val="16"/>
              </w:rPr>
            </w:pPr>
            <w:r w:rsidRPr="009A1B0A">
              <w:rPr>
                <w:i/>
                <w:sz w:val="16"/>
              </w:rPr>
              <w:t>1,5</w:t>
            </w:r>
          </w:p>
        </w:tc>
        <w:tc>
          <w:tcPr>
            <w:tcW w:w="0" w:type="auto"/>
            <w:noWrap/>
            <w:hideMark/>
          </w:tcPr>
          <w:p w14:paraId="7DFAD673" w14:textId="77777777" w:rsidR="00194B0B" w:rsidRPr="009A1B0A" w:rsidRDefault="00194B0B" w:rsidP="0070317A">
            <w:pPr>
              <w:spacing w:after="0"/>
              <w:jc w:val="center"/>
              <w:rPr>
                <w:i/>
                <w:sz w:val="16"/>
              </w:rPr>
            </w:pPr>
            <w:r w:rsidRPr="009A1B0A">
              <w:rPr>
                <w:i/>
                <w:sz w:val="16"/>
              </w:rPr>
              <w:t>0,8</w:t>
            </w:r>
          </w:p>
        </w:tc>
        <w:tc>
          <w:tcPr>
            <w:tcW w:w="0" w:type="auto"/>
            <w:noWrap/>
            <w:hideMark/>
          </w:tcPr>
          <w:p w14:paraId="1B01FCC1" w14:textId="77777777" w:rsidR="00194B0B" w:rsidRPr="009A1B0A" w:rsidRDefault="00194B0B" w:rsidP="0070317A">
            <w:pPr>
              <w:spacing w:after="0"/>
              <w:jc w:val="center"/>
              <w:rPr>
                <w:i/>
                <w:sz w:val="16"/>
              </w:rPr>
            </w:pPr>
            <w:r w:rsidRPr="009A1B0A">
              <w:rPr>
                <w:i/>
                <w:sz w:val="16"/>
              </w:rPr>
              <w:t>1,5</w:t>
            </w:r>
          </w:p>
        </w:tc>
        <w:tc>
          <w:tcPr>
            <w:tcW w:w="0" w:type="auto"/>
            <w:noWrap/>
            <w:hideMark/>
          </w:tcPr>
          <w:p w14:paraId="364A3F12" w14:textId="77777777" w:rsidR="00194B0B" w:rsidRPr="009A1B0A" w:rsidRDefault="00194B0B" w:rsidP="0070317A">
            <w:pPr>
              <w:spacing w:after="0"/>
              <w:jc w:val="center"/>
              <w:rPr>
                <w:i/>
                <w:sz w:val="16"/>
              </w:rPr>
            </w:pPr>
            <w:r w:rsidRPr="009A1B0A">
              <w:rPr>
                <w:i/>
                <w:sz w:val="16"/>
              </w:rPr>
              <w:t>0,8</w:t>
            </w:r>
          </w:p>
        </w:tc>
        <w:tc>
          <w:tcPr>
            <w:tcW w:w="0" w:type="auto"/>
            <w:noWrap/>
            <w:hideMark/>
          </w:tcPr>
          <w:p w14:paraId="59626FE7" w14:textId="77777777" w:rsidR="00194B0B" w:rsidRPr="009A1B0A" w:rsidRDefault="00194B0B" w:rsidP="0070317A">
            <w:pPr>
              <w:spacing w:after="0"/>
              <w:jc w:val="center"/>
              <w:rPr>
                <w:i/>
                <w:sz w:val="16"/>
              </w:rPr>
            </w:pPr>
            <w:r w:rsidRPr="009A1B0A">
              <w:rPr>
                <w:i/>
                <w:sz w:val="16"/>
              </w:rPr>
              <w:t>5</w:t>
            </w:r>
          </w:p>
        </w:tc>
        <w:tc>
          <w:tcPr>
            <w:tcW w:w="0" w:type="auto"/>
            <w:noWrap/>
            <w:hideMark/>
          </w:tcPr>
          <w:p w14:paraId="306BCD02" w14:textId="77777777" w:rsidR="00194B0B" w:rsidRPr="009A1B0A" w:rsidRDefault="00194B0B" w:rsidP="0070317A">
            <w:pPr>
              <w:spacing w:after="0"/>
              <w:jc w:val="center"/>
              <w:rPr>
                <w:i/>
                <w:sz w:val="16"/>
              </w:rPr>
            </w:pPr>
            <w:r w:rsidRPr="009A1B0A">
              <w:rPr>
                <w:i/>
                <w:sz w:val="16"/>
              </w:rPr>
              <w:t>2,3</w:t>
            </w:r>
          </w:p>
        </w:tc>
        <w:tc>
          <w:tcPr>
            <w:tcW w:w="0" w:type="auto"/>
            <w:noWrap/>
            <w:hideMark/>
          </w:tcPr>
          <w:p w14:paraId="32A48245" w14:textId="77777777" w:rsidR="00194B0B" w:rsidRPr="009A1B0A" w:rsidRDefault="00194B0B" w:rsidP="0070317A">
            <w:pPr>
              <w:spacing w:after="0"/>
              <w:jc w:val="center"/>
              <w:rPr>
                <w:i/>
                <w:sz w:val="16"/>
              </w:rPr>
            </w:pPr>
            <w:r w:rsidRPr="009A1B0A">
              <w:rPr>
                <w:i/>
                <w:sz w:val="16"/>
              </w:rPr>
              <w:t>2,25</w:t>
            </w:r>
          </w:p>
        </w:tc>
        <w:tc>
          <w:tcPr>
            <w:tcW w:w="0" w:type="auto"/>
            <w:noWrap/>
            <w:hideMark/>
          </w:tcPr>
          <w:p w14:paraId="6C2661E9" w14:textId="77777777" w:rsidR="00194B0B" w:rsidRPr="009A1B0A" w:rsidRDefault="00194B0B" w:rsidP="0070317A">
            <w:pPr>
              <w:spacing w:after="0"/>
              <w:jc w:val="center"/>
              <w:rPr>
                <w:i/>
                <w:sz w:val="16"/>
              </w:rPr>
            </w:pPr>
          </w:p>
        </w:tc>
      </w:tr>
      <w:tr w:rsidR="00194B0B" w:rsidRPr="009A1B0A" w14:paraId="197479C4" w14:textId="77777777" w:rsidTr="0070317A">
        <w:trPr>
          <w:trHeight w:val="290"/>
          <w:jc w:val="center"/>
        </w:trPr>
        <w:tc>
          <w:tcPr>
            <w:tcW w:w="0" w:type="auto"/>
            <w:noWrap/>
            <w:hideMark/>
          </w:tcPr>
          <w:p w14:paraId="3702224D" w14:textId="77777777" w:rsidR="00194B0B" w:rsidRPr="009A1B0A" w:rsidRDefault="00194B0B" w:rsidP="0070317A">
            <w:pPr>
              <w:spacing w:after="0"/>
              <w:jc w:val="center"/>
              <w:rPr>
                <w:b/>
                <w:bCs/>
                <w:i/>
                <w:sz w:val="16"/>
              </w:rPr>
            </w:pPr>
            <w:r w:rsidRPr="009A1B0A">
              <w:rPr>
                <w:b/>
                <w:bCs/>
                <w:i/>
                <w:sz w:val="16"/>
              </w:rPr>
              <w:t>Source</w:t>
            </w:r>
          </w:p>
        </w:tc>
        <w:tc>
          <w:tcPr>
            <w:tcW w:w="0" w:type="auto"/>
            <w:noWrap/>
            <w:hideMark/>
          </w:tcPr>
          <w:p w14:paraId="67EAB98A" w14:textId="77777777" w:rsidR="00194B0B" w:rsidRPr="009A1B0A" w:rsidRDefault="00194B0B" w:rsidP="0070317A">
            <w:pPr>
              <w:spacing w:after="0"/>
              <w:jc w:val="center"/>
              <w:rPr>
                <w:i/>
                <w:sz w:val="16"/>
              </w:rPr>
            </w:pPr>
            <w:r w:rsidRPr="009A1B0A">
              <w:rPr>
                <w:i/>
                <w:sz w:val="16"/>
              </w:rPr>
              <w:t>[8B-25]</w:t>
            </w:r>
          </w:p>
        </w:tc>
        <w:tc>
          <w:tcPr>
            <w:tcW w:w="0" w:type="auto"/>
            <w:noWrap/>
            <w:hideMark/>
          </w:tcPr>
          <w:p w14:paraId="32DCCD9B" w14:textId="77777777" w:rsidR="00194B0B" w:rsidRPr="009A1B0A" w:rsidRDefault="00194B0B" w:rsidP="0070317A">
            <w:pPr>
              <w:spacing w:after="0"/>
              <w:jc w:val="center"/>
              <w:rPr>
                <w:i/>
                <w:sz w:val="16"/>
              </w:rPr>
            </w:pPr>
            <w:r w:rsidRPr="009A1B0A">
              <w:rPr>
                <w:i/>
                <w:sz w:val="16"/>
              </w:rPr>
              <w:t>[8B-25]</w:t>
            </w:r>
          </w:p>
        </w:tc>
        <w:tc>
          <w:tcPr>
            <w:tcW w:w="0" w:type="auto"/>
            <w:noWrap/>
            <w:hideMark/>
          </w:tcPr>
          <w:p w14:paraId="5BC8916B" w14:textId="77777777" w:rsidR="00194B0B" w:rsidRPr="009A1B0A" w:rsidRDefault="00194B0B" w:rsidP="0070317A">
            <w:pPr>
              <w:spacing w:after="0"/>
              <w:jc w:val="center"/>
              <w:rPr>
                <w:i/>
                <w:sz w:val="16"/>
              </w:rPr>
            </w:pPr>
            <w:r w:rsidRPr="009A1B0A">
              <w:rPr>
                <w:i/>
                <w:sz w:val="16"/>
              </w:rPr>
              <w:t>[8B-25]</w:t>
            </w:r>
          </w:p>
        </w:tc>
        <w:tc>
          <w:tcPr>
            <w:tcW w:w="0" w:type="auto"/>
            <w:noWrap/>
            <w:hideMark/>
          </w:tcPr>
          <w:p w14:paraId="387F951B" w14:textId="77777777" w:rsidR="00194B0B" w:rsidRPr="009A1B0A" w:rsidRDefault="00194B0B" w:rsidP="0070317A">
            <w:pPr>
              <w:spacing w:after="0"/>
              <w:jc w:val="center"/>
              <w:rPr>
                <w:i/>
                <w:sz w:val="16"/>
              </w:rPr>
            </w:pPr>
            <w:r w:rsidRPr="009A1B0A">
              <w:rPr>
                <w:i/>
                <w:sz w:val="16"/>
              </w:rPr>
              <w:t>[8B-25]</w:t>
            </w:r>
          </w:p>
        </w:tc>
        <w:tc>
          <w:tcPr>
            <w:tcW w:w="0" w:type="auto"/>
            <w:noWrap/>
            <w:hideMark/>
          </w:tcPr>
          <w:p w14:paraId="1188017B" w14:textId="77777777" w:rsidR="00194B0B" w:rsidRPr="009A1B0A" w:rsidRDefault="00194B0B" w:rsidP="0070317A">
            <w:pPr>
              <w:spacing w:after="0"/>
              <w:jc w:val="center"/>
              <w:rPr>
                <w:i/>
                <w:sz w:val="16"/>
              </w:rPr>
            </w:pPr>
            <w:r w:rsidRPr="009A1B0A">
              <w:rPr>
                <w:i/>
                <w:sz w:val="16"/>
              </w:rPr>
              <w:t>[8B-25]</w:t>
            </w:r>
          </w:p>
        </w:tc>
        <w:tc>
          <w:tcPr>
            <w:tcW w:w="0" w:type="auto"/>
            <w:noWrap/>
            <w:hideMark/>
          </w:tcPr>
          <w:p w14:paraId="29AD88E7" w14:textId="77777777" w:rsidR="00194B0B" w:rsidRPr="009A1B0A" w:rsidRDefault="00194B0B" w:rsidP="0070317A">
            <w:pPr>
              <w:spacing w:after="0"/>
              <w:jc w:val="center"/>
              <w:rPr>
                <w:i/>
                <w:sz w:val="16"/>
              </w:rPr>
            </w:pPr>
            <w:r w:rsidRPr="009A1B0A">
              <w:rPr>
                <w:i/>
                <w:sz w:val="16"/>
              </w:rPr>
              <w:t>[8B-25]</w:t>
            </w:r>
          </w:p>
        </w:tc>
        <w:tc>
          <w:tcPr>
            <w:tcW w:w="0" w:type="auto"/>
            <w:noWrap/>
            <w:hideMark/>
          </w:tcPr>
          <w:p w14:paraId="0169C8C2" w14:textId="77777777" w:rsidR="00194B0B" w:rsidRPr="009A1B0A" w:rsidRDefault="00194B0B" w:rsidP="0070317A">
            <w:pPr>
              <w:spacing w:after="0"/>
              <w:jc w:val="center"/>
              <w:rPr>
                <w:i/>
                <w:sz w:val="16"/>
              </w:rPr>
            </w:pPr>
            <w:r w:rsidRPr="009A1B0A">
              <w:rPr>
                <w:i/>
                <w:sz w:val="16"/>
              </w:rPr>
              <w:t>[8B-1]</w:t>
            </w:r>
          </w:p>
        </w:tc>
        <w:tc>
          <w:tcPr>
            <w:tcW w:w="0" w:type="auto"/>
            <w:noWrap/>
            <w:hideMark/>
          </w:tcPr>
          <w:p w14:paraId="52476EDA" w14:textId="77777777" w:rsidR="00194B0B" w:rsidRPr="009A1B0A" w:rsidRDefault="00194B0B" w:rsidP="0070317A">
            <w:pPr>
              <w:spacing w:after="0"/>
              <w:jc w:val="center"/>
              <w:rPr>
                <w:i/>
                <w:sz w:val="16"/>
              </w:rPr>
            </w:pPr>
          </w:p>
        </w:tc>
      </w:tr>
      <w:tr w:rsidR="00194B0B" w:rsidRPr="009A1B0A" w14:paraId="2E827809" w14:textId="77777777" w:rsidTr="0070317A">
        <w:trPr>
          <w:trHeight w:val="290"/>
          <w:jc w:val="center"/>
        </w:trPr>
        <w:tc>
          <w:tcPr>
            <w:tcW w:w="0" w:type="auto"/>
            <w:noWrap/>
            <w:hideMark/>
          </w:tcPr>
          <w:p w14:paraId="2470079B" w14:textId="77777777" w:rsidR="00194B0B" w:rsidRPr="009A1B0A" w:rsidRDefault="00194B0B" w:rsidP="0070317A">
            <w:pPr>
              <w:spacing w:after="0"/>
              <w:jc w:val="center"/>
              <w:rPr>
                <w:b/>
                <w:bCs/>
                <w:i/>
                <w:sz w:val="16"/>
              </w:rPr>
            </w:pPr>
            <w:r w:rsidRPr="009A1B0A">
              <w:rPr>
                <w:b/>
                <w:bCs/>
                <w:i/>
                <w:sz w:val="16"/>
              </w:rPr>
              <w:t>Impairment</w:t>
            </w:r>
          </w:p>
        </w:tc>
        <w:tc>
          <w:tcPr>
            <w:tcW w:w="0" w:type="auto"/>
            <w:noWrap/>
            <w:hideMark/>
          </w:tcPr>
          <w:p w14:paraId="78E09002" w14:textId="77777777" w:rsidR="00194B0B" w:rsidRPr="009A1B0A" w:rsidRDefault="00194B0B" w:rsidP="0070317A">
            <w:pPr>
              <w:spacing w:after="0"/>
              <w:jc w:val="center"/>
              <w:rPr>
                <w:i/>
                <w:sz w:val="16"/>
              </w:rPr>
            </w:pPr>
            <w:r w:rsidRPr="009A1B0A">
              <w:rPr>
                <w:i/>
                <w:sz w:val="16"/>
              </w:rPr>
              <w:t>Te:0 Fe:0</w:t>
            </w:r>
          </w:p>
        </w:tc>
        <w:tc>
          <w:tcPr>
            <w:tcW w:w="0" w:type="auto"/>
            <w:noWrap/>
            <w:hideMark/>
          </w:tcPr>
          <w:p w14:paraId="5A01A099" w14:textId="77777777" w:rsidR="00194B0B" w:rsidRPr="009A1B0A" w:rsidRDefault="00194B0B" w:rsidP="0070317A">
            <w:pPr>
              <w:spacing w:after="0"/>
              <w:jc w:val="center"/>
              <w:rPr>
                <w:i/>
                <w:sz w:val="16"/>
              </w:rPr>
            </w:pPr>
            <w:r w:rsidRPr="009A1B0A">
              <w:rPr>
                <w:i/>
                <w:sz w:val="16"/>
              </w:rPr>
              <w:t>Te:0 Fe:0</w:t>
            </w:r>
          </w:p>
        </w:tc>
        <w:tc>
          <w:tcPr>
            <w:tcW w:w="0" w:type="auto"/>
            <w:noWrap/>
            <w:hideMark/>
          </w:tcPr>
          <w:p w14:paraId="0B7B01CD" w14:textId="77777777" w:rsidR="00194B0B" w:rsidRPr="009A1B0A" w:rsidRDefault="00194B0B" w:rsidP="0070317A">
            <w:pPr>
              <w:spacing w:after="0"/>
              <w:jc w:val="center"/>
              <w:rPr>
                <w:i/>
                <w:sz w:val="16"/>
              </w:rPr>
            </w:pPr>
            <w:r w:rsidRPr="009A1B0A">
              <w:rPr>
                <w:i/>
                <w:sz w:val="16"/>
              </w:rPr>
              <w:t>Te:0 Fe:50</w:t>
            </w:r>
          </w:p>
        </w:tc>
        <w:tc>
          <w:tcPr>
            <w:tcW w:w="0" w:type="auto"/>
            <w:noWrap/>
            <w:hideMark/>
          </w:tcPr>
          <w:p w14:paraId="0900BE63" w14:textId="77777777" w:rsidR="00194B0B" w:rsidRPr="009A1B0A" w:rsidRDefault="00194B0B" w:rsidP="0070317A">
            <w:pPr>
              <w:spacing w:after="0"/>
              <w:jc w:val="center"/>
              <w:rPr>
                <w:i/>
                <w:sz w:val="16"/>
              </w:rPr>
            </w:pPr>
            <w:r w:rsidRPr="009A1B0A">
              <w:rPr>
                <w:i/>
                <w:sz w:val="16"/>
              </w:rPr>
              <w:t>Te:0 Fe:50</w:t>
            </w:r>
          </w:p>
        </w:tc>
        <w:tc>
          <w:tcPr>
            <w:tcW w:w="0" w:type="auto"/>
            <w:noWrap/>
            <w:hideMark/>
          </w:tcPr>
          <w:p w14:paraId="7C94962E" w14:textId="77777777" w:rsidR="00194B0B" w:rsidRPr="009A1B0A" w:rsidRDefault="00194B0B" w:rsidP="0070317A">
            <w:pPr>
              <w:spacing w:after="0"/>
              <w:jc w:val="center"/>
              <w:rPr>
                <w:i/>
                <w:sz w:val="16"/>
              </w:rPr>
            </w:pPr>
            <w:r w:rsidRPr="009A1B0A">
              <w:rPr>
                <w:i/>
                <w:sz w:val="16"/>
              </w:rPr>
              <w:t>Te:2 Fe:0</w:t>
            </w:r>
          </w:p>
        </w:tc>
        <w:tc>
          <w:tcPr>
            <w:tcW w:w="0" w:type="auto"/>
            <w:noWrap/>
            <w:hideMark/>
          </w:tcPr>
          <w:p w14:paraId="6B526815" w14:textId="77777777" w:rsidR="00194B0B" w:rsidRPr="009A1B0A" w:rsidRDefault="00194B0B" w:rsidP="0070317A">
            <w:pPr>
              <w:spacing w:after="0"/>
              <w:jc w:val="center"/>
              <w:rPr>
                <w:i/>
                <w:sz w:val="16"/>
              </w:rPr>
            </w:pPr>
            <w:r w:rsidRPr="009A1B0A">
              <w:rPr>
                <w:i/>
                <w:sz w:val="16"/>
              </w:rPr>
              <w:t>Te:2 Fe:0</w:t>
            </w:r>
          </w:p>
        </w:tc>
        <w:tc>
          <w:tcPr>
            <w:tcW w:w="0" w:type="auto"/>
            <w:noWrap/>
            <w:hideMark/>
          </w:tcPr>
          <w:p w14:paraId="536FD3C1" w14:textId="77777777" w:rsidR="00194B0B" w:rsidRPr="009A1B0A" w:rsidRDefault="00194B0B" w:rsidP="0070317A">
            <w:pPr>
              <w:spacing w:after="0"/>
              <w:jc w:val="center"/>
              <w:rPr>
                <w:i/>
                <w:sz w:val="16"/>
              </w:rPr>
            </w:pPr>
            <w:r w:rsidRPr="009A1B0A">
              <w:rPr>
                <w:i/>
                <w:sz w:val="16"/>
              </w:rPr>
              <w:t>Te:0 Fe:0</w:t>
            </w:r>
          </w:p>
        </w:tc>
        <w:tc>
          <w:tcPr>
            <w:tcW w:w="0" w:type="auto"/>
            <w:noWrap/>
            <w:hideMark/>
          </w:tcPr>
          <w:p w14:paraId="041B8323" w14:textId="77777777" w:rsidR="00194B0B" w:rsidRPr="009A1B0A" w:rsidRDefault="00194B0B" w:rsidP="0070317A">
            <w:pPr>
              <w:spacing w:after="0"/>
              <w:jc w:val="center"/>
              <w:rPr>
                <w:i/>
                <w:sz w:val="16"/>
              </w:rPr>
            </w:pPr>
          </w:p>
        </w:tc>
      </w:tr>
      <w:tr w:rsidR="00194B0B" w:rsidRPr="009A1B0A" w14:paraId="31D6DE6B" w14:textId="77777777" w:rsidTr="0070317A">
        <w:trPr>
          <w:trHeight w:val="290"/>
          <w:jc w:val="center"/>
        </w:trPr>
        <w:tc>
          <w:tcPr>
            <w:tcW w:w="0" w:type="auto"/>
            <w:noWrap/>
            <w:hideMark/>
          </w:tcPr>
          <w:p w14:paraId="5E43AC16" w14:textId="77777777" w:rsidR="00194B0B" w:rsidRPr="009A1B0A" w:rsidRDefault="00194B0B" w:rsidP="0070317A">
            <w:pPr>
              <w:spacing w:after="0"/>
              <w:jc w:val="center"/>
              <w:rPr>
                <w:b/>
                <w:bCs/>
                <w:i/>
                <w:sz w:val="16"/>
              </w:rPr>
            </w:pPr>
            <w:r w:rsidRPr="009A1B0A">
              <w:rPr>
                <w:b/>
                <w:bCs/>
                <w:i/>
                <w:sz w:val="16"/>
              </w:rPr>
              <w:t># samples</w:t>
            </w:r>
          </w:p>
        </w:tc>
        <w:tc>
          <w:tcPr>
            <w:tcW w:w="0" w:type="auto"/>
            <w:noWrap/>
            <w:hideMark/>
          </w:tcPr>
          <w:p w14:paraId="652DB862" w14:textId="77777777" w:rsidR="00194B0B" w:rsidRPr="009A1B0A" w:rsidRDefault="00194B0B" w:rsidP="0070317A">
            <w:pPr>
              <w:spacing w:after="0"/>
              <w:jc w:val="center"/>
              <w:rPr>
                <w:i/>
                <w:sz w:val="16"/>
              </w:rPr>
            </w:pPr>
            <w:r w:rsidRPr="009A1B0A">
              <w:rPr>
                <w:i/>
                <w:sz w:val="16"/>
              </w:rPr>
              <w:t>1</w:t>
            </w:r>
          </w:p>
        </w:tc>
        <w:tc>
          <w:tcPr>
            <w:tcW w:w="0" w:type="auto"/>
            <w:noWrap/>
            <w:hideMark/>
          </w:tcPr>
          <w:p w14:paraId="26077320" w14:textId="77777777" w:rsidR="00194B0B" w:rsidRPr="009A1B0A" w:rsidRDefault="00194B0B" w:rsidP="0070317A">
            <w:pPr>
              <w:spacing w:after="0"/>
              <w:jc w:val="center"/>
              <w:rPr>
                <w:i/>
                <w:sz w:val="16"/>
              </w:rPr>
            </w:pPr>
            <w:r w:rsidRPr="009A1B0A">
              <w:rPr>
                <w:i/>
                <w:sz w:val="16"/>
              </w:rPr>
              <w:t>2</w:t>
            </w:r>
          </w:p>
        </w:tc>
        <w:tc>
          <w:tcPr>
            <w:tcW w:w="0" w:type="auto"/>
            <w:noWrap/>
            <w:hideMark/>
          </w:tcPr>
          <w:p w14:paraId="06D85F35" w14:textId="77777777" w:rsidR="00194B0B" w:rsidRPr="009A1B0A" w:rsidRDefault="00194B0B" w:rsidP="0070317A">
            <w:pPr>
              <w:spacing w:after="0"/>
              <w:jc w:val="center"/>
              <w:rPr>
                <w:i/>
                <w:sz w:val="16"/>
              </w:rPr>
            </w:pPr>
            <w:r w:rsidRPr="009A1B0A">
              <w:rPr>
                <w:i/>
                <w:sz w:val="16"/>
              </w:rPr>
              <w:t>1</w:t>
            </w:r>
          </w:p>
        </w:tc>
        <w:tc>
          <w:tcPr>
            <w:tcW w:w="0" w:type="auto"/>
            <w:noWrap/>
            <w:hideMark/>
          </w:tcPr>
          <w:p w14:paraId="35C919CB" w14:textId="77777777" w:rsidR="00194B0B" w:rsidRPr="009A1B0A" w:rsidRDefault="00194B0B" w:rsidP="0070317A">
            <w:pPr>
              <w:spacing w:after="0"/>
              <w:jc w:val="center"/>
              <w:rPr>
                <w:i/>
                <w:sz w:val="16"/>
              </w:rPr>
            </w:pPr>
            <w:r w:rsidRPr="009A1B0A">
              <w:rPr>
                <w:i/>
                <w:sz w:val="16"/>
              </w:rPr>
              <w:t>2</w:t>
            </w:r>
          </w:p>
        </w:tc>
        <w:tc>
          <w:tcPr>
            <w:tcW w:w="0" w:type="auto"/>
            <w:noWrap/>
            <w:hideMark/>
          </w:tcPr>
          <w:p w14:paraId="7EEF5AA8" w14:textId="77777777" w:rsidR="00194B0B" w:rsidRPr="009A1B0A" w:rsidRDefault="00194B0B" w:rsidP="0070317A">
            <w:pPr>
              <w:spacing w:after="0"/>
              <w:jc w:val="center"/>
              <w:rPr>
                <w:i/>
                <w:sz w:val="16"/>
              </w:rPr>
            </w:pPr>
            <w:r w:rsidRPr="009A1B0A">
              <w:rPr>
                <w:i/>
                <w:sz w:val="16"/>
              </w:rPr>
              <w:t>1</w:t>
            </w:r>
          </w:p>
        </w:tc>
        <w:tc>
          <w:tcPr>
            <w:tcW w:w="0" w:type="auto"/>
            <w:noWrap/>
            <w:hideMark/>
          </w:tcPr>
          <w:p w14:paraId="3F75DE09" w14:textId="77777777" w:rsidR="00194B0B" w:rsidRPr="009A1B0A" w:rsidRDefault="00194B0B" w:rsidP="0070317A">
            <w:pPr>
              <w:spacing w:after="0"/>
              <w:jc w:val="center"/>
              <w:rPr>
                <w:i/>
                <w:sz w:val="16"/>
              </w:rPr>
            </w:pPr>
            <w:r w:rsidRPr="009A1B0A">
              <w:rPr>
                <w:i/>
                <w:sz w:val="16"/>
              </w:rPr>
              <w:t>2</w:t>
            </w:r>
          </w:p>
        </w:tc>
        <w:tc>
          <w:tcPr>
            <w:tcW w:w="0" w:type="auto"/>
            <w:noWrap/>
            <w:hideMark/>
          </w:tcPr>
          <w:p w14:paraId="27D3D49D" w14:textId="77777777" w:rsidR="00194B0B" w:rsidRPr="009A1B0A" w:rsidRDefault="00194B0B" w:rsidP="0070317A">
            <w:pPr>
              <w:spacing w:after="0"/>
              <w:jc w:val="center"/>
              <w:rPr>
                <w:i/>
                <w:sz w:val="16"/>
              </w:rPr>
            </w:pPr>
            <w:r w:rsidRPr="009A1B0A">
              <w:rPr>
                <w:i/>
                <w:sz w:val="16"/>
              </w:rPr>
              <w:t>1</w:t>
            </w:r>
          </w:p>
        </w:tc>
        <w:tc>
          <w:tcPr>
            <w:tcW w:w="0" w:type="auto"/>
            <w:noWrap/>
            <w:hideMark/>
          </w:tcPr>
          <w:p w14:paraId="0490609B" w14:textId="77777777" w:rsidR="00194B0B" w:rsidRPr="009A1B0A" w:rsidRDefault="00194B0B" w:rsidP="0070317A">
            <w:pPr>
              <w:spacing w:after="0"/>
              <w:jc w:val="center"/>
              <w:rPr>
                <w:i/>
                <w:sz w:val="16"/>
              </w:rPr>
            </w:pPr>
          </w:p>
        </w:tc>
      </w:tr>
      <w:tr w:rsidR="00194B0B" w:rsidRPr="009A1B0A" w14:paraId="2470586B" w14:textId="77777777" w:rsidTr="0070317A">
        <w:trPr>
          <w:trHeight w:val="290"/>
          <w:jc w:val="center"/>
        </w:trPr>
        <w:tc>
          <w:tcPr>
            <w:tcW w:w="0" w:type="auto"/>
            <w:gridSpan w:val="9"/>
            <w:shd w:val="clear" w:color="auto" w:fill="FFFF00"/>
            <w:noWrap/>
            <w:hideMark/>
          </w:tcPr>
          <w:p w14:paraId="1B1F8CFC" w14:textId="77777777" w:rsidR="00194B0B" w:rsidRPr="009A1B0A" w:rsidRDefault="00194B0B" w:rsidP="0070317A">
            <w:pPr>
              <w:spacing w:after="0"/>
              <w:jc w:val="center"/>
              <w:rPr>
                <w:i/>
                <w:sz w:val="16"/>
              </w:rPr>
            </w:pPr>
            <w:r w:rsidRPr="009A1B0A">
              <w:rPr>
                <w:b/>
                <w:bCs/>
                <w:i/>
                <w:sz w:val="16"/>
              </w:rPr>
              <w:lastRenderedPageBreak/>
              <w:t>Resource unit [</w:t>
            </w:r>
            <w:proofErr w:type="spellStart"/>
            <w:r w:rsidRPr="009A1B0A">
              <w:rPr>
                <w:b/>
                <w:bCs/>
                <w:i/>
                <w:sz w:val="16"/>
              </w:rPr>
              <w:t>sym</w:t>
            </w:r>
            <w:proofErr w:type="spellEnd"/>
            <w:r w:rsidRPr="009A1B0A">
              <w:rPr>
                <w:b/>
                <w:bCs/>
                <w:i/>
                <w:sz w:val="16"/>
              </w:rPr>
              <w:t xml:space="preserve">] range </w:t>
            </w:r>
            <w:r w:rsidRPr="009A1B0A">
              <w:rPr>
                <w:i/>
                <w:sz w:val="16"/>
              </w:rPr>
              <w:t>11-20</w:t>
            </w:r>
          </w:p>
        </w:tc>
      </w:tr>
      <w:tr w:rsidR="00194B0B" w:rsidRPr="009A1B0A" w14:paraId="51EB55A5" w14:textId="77777777" w:rsidTr="0070317A">
        <w:trPr>
          <w:trHeight w:val="290"/>
          <w:jc w:val="center"/>
        </w:trPr>
        <w:tc>
          <w:tcPr>
            <w:tcW w:w="0" w:type="auto"/>
            <w:noWrap/>
            <w:hideMark/>
          </w:tcPr>
          <w:p w14:paraId="04FCD58B" w14:textId="77777777" w:rsidR="00194B0B" w:rsidRPr="009A1B0A" w:rsidRDefault="00194B0B" w:rsidP="0070317A">
            <w:pPr>
              <w:spacing w:after="0"/>
              <w:jc w:val="center"/>
              <w:rPr>
                <w:b/>
                <w:bCs/>
                <w:i/>
                <w:sz w:val="16"/>
              </w:rPr>
            </w:pPr>
            <w:r w:rsidRPr="009A1B0A">
              <w:rPr>
                <w:b/>
                <w:bCs/>
                <w:i/>
                <w:sz w:val="16"/>
              </w:rPr>
              <w:t>X=-11 Y=-&gt;</w:t>
            </w:r>
          </w:p>
        </w:tc>
        <w:tc>
          <w:tcPr>
            <w:tcW w:w="0" w:type="auto"/>
            <w:noWrap/>
            <w:hideMark/>
          </w:tcPr>
          <w:p w14:paraId="7298F2B6" w14:textId="77777777" w:rsidR="00194B0B" w:rsidRPr="009A1B0A" w:rsidRDefault="00194B0B" w:rsidP="0070317A">
            <w:pPr>
              <w:spacing w:after="0"/>
              <w:jc w:val="center"/>
              <w:rPr>
                <w:i/>
                <w:sz w:val="16"/>
              </w:rPr>
            </w:pPr>
            <w:r w:rsidRPr="009A1B0A">
              <w:rPr>
                <w:i/>
                <w:sz w:val="16"/>
              </w:rPr>
              <w:t>7,4</w:t>
            </w:r>
          </w:p>
        </w:tc>
        <w:tc>
          <w:tcPr>
            <w:tcW w:w="0" w:type="auto"/>
            <w:noWrap/>
            <w:hideMark/>
          </w:tcPr>
          <w:p w14:paraId="70A41950" w14:textId="77777777" w:rsidR="00194B0B" w:rsidRPr="009A1B0A" w:rsidRDefault="00194B0B" w:rsidP="0070317A">
            <w:pPr>
              <w:spacing w:after="0"/>
              <w:jc w:val="center"/>
              <w:rPr>
                <w:i/>
                <w:sz w:val="16"/>
              </w:rPr>
            </w:pPr>
            <w:r w:rsidRPr="009A1B0A">
              <w:rPr>
                <w:i/>
                <w:sz w:val="16"/>
              </w:rPr>
              <w:t>7,51</w:t>
            </w:r>
          </w:p>
        </w:tc>
        <w:tc>
          <w:tcPr>
            <w:tcW w:w="0" w:type="auto"/>
            <w:noWrap/>
            <w:hideMark/>
          </w:tcPr>
          <w:p w14:paraId="626C132A" w14:textId="77777777" w:rsidR="00194B0B" w:rsidRPr="009A1B0A" w:rsidRDefault="00194B0B" w:rsidP="0070317A">
            <w:pPr>
              <w:spacing w:after="0"/>
              <w:jc w:val="center"/>
              <w:rPr>
                <w:i/>
                <w:sz w:val="16"/>
              </w:rPr>
            </w:pPr>
            <w:r w:rsidRPr="009A1B0A">
              <w:rPr>
                <w:i/>
                <w:sz w:val="16"/>
              </w:rPr>
              <w:t>7,58</w:t>
            </w:r>
          </w:p>
        </w:tc>
        <w:tc>
          <w:tcPr>
            <w:tcW w:w="0" w:type="auto"/>
            <w:noWrap/>
            <w:hideMark/>
          </w:tcPr>
          <w:p w14:paraId="67280AE5" w14:textId="77777777" w:rsidR="00194B0B" w:rsidRPr="009A1B0A" w:rsidRDefault="00194B0B" w:rsidP="0070317A">
            <w:pPr>
              <w:spacing w:after="0"/>
              <w:jc w:val="center"/>
              <w:rPr>
                <w:i/>
                <w:sz w:val="16"/>
              </w:rPr>
            </w:pPr>
          </w:p>
        </w:tc>
        <w:tc>
          <w:tcPr>
            <w:tcW w:w="0" w:type="auto"/>
            <w:noWrap/>
            <w:hideMark/>
          </w:tcPr>
          <w:p w14:paraId="0636EED4" w14:textId="77777777" w:rsidR="00194B0B" w:rsidRPr="009A1B0A" w:rsidRDefault="00194B0B" w:rsidP="0070317A">
            <w:pPr>
              <w:spacing w:after="0"/>
              <w:jc w:val="center"/>
              <w:rPr>
                <w:i/>
                <w:sz w:val="16"/>
              </w:rPr>
            </w:pPr>
          </w:p>
        </w:tc>
        <w:tc>
          <w:tcPr>
            <w:tcW w:w="0" w:type="auto"/>
            <w:noWrap/>
            <w:hideMark/>
          </w:tcPr>
          <w:p w14:paraId="0474E342" w14:textId="77777777" w:rsidR="00194B0B" w:rsidRPr="009A1B0A" w:rsidRDefault="00194B0B" w:rsidP="0070317A">
            <w:pPr>
              <w:spacing w:after="0"/>
              <w:jc w:val="center"/>
              <w:rPr>
                <w:i/>
                <w:sz w:val="16"/>
              </w:rPr>
            </w:pPr>
          </w:p>
        </w:tc>
        <w:tc>
          <w:tcPr>
            <w:tcW w:w="0" w:type="auto"/>
            <w:noWrap/>
            <w:hideMark/>
          </w:tcPr>
          <w:p w14:paraId="133EFCD9" w14:textId="77777777" w:rsidR="00194B0B" w:rsidRPr="009A1B0A" w:rsidRDefault="00194B0B" w:rsidP="0070317A">
            <w:pPr>
              <w:spacing w:after="0"/>
              <w:jc w:val="center"/>
              <w:rPr>
                <w:i/>
                <w:sz w:val="16"/>
              </w:rPr>
            </w:pPr>
          </w:p>
        </w:tc>
        <w:tc>
          <w:tcPr>
            <w:tcW w:w="0" w:type="auto"/>
            <w:noWrap/>
            <w:hideMark/>
          </w:tcPr>
          <w:p w14:paraId="7276C834" w14:textId="77777777" w:rsidR="00194B0B" w:rsidRPr="009A1B0A" w:rsidRDefault="00194B0B" w:rsidP="0070317A">
            <w:pPr>
              <w:spacing w:after="0"/>
              <w:jc w:val="center"/>
              <w:rPr>
                <w:i/>
                <w:sz w:val="16"/>
              </w:rPr>
            </w:pPr>
          </w:p>
        </w:tc>
      </w:tr>
      <w:tr w:rsidR="00194B0B" w:rsidRPr="009A1B0A" w14:paraId="100BB585" w14:textId="77777777" w:rsidTr="0070317A">
        <w:trPr>
          <w:trHeight w:val="290"/>
          <w:jc w:val="center"/>
        </w:trPr>
        <w:tc>
          <w:tcPr>
            <w:tcW w:w="0" w:type="auto"/>
            <w:noWrap/>
            <w:hideMark/>
          </w:tcPr>
          <w:p w14:paraId="4C41845D" w14:textId="77777777" w:rsidR="00194B0B" w:rsidRPr="009A1B0A" w:rsidRDefault="00194B0B" w:rsidP="0070317A">
            <w:pPr>
              <w:spacing w:after="0"/>
              <w:jc w:val="center"/>
              <w:rPr>
                <w:b/>
                <w:bCs/>
                <w:i/>
                <w:sz w:val="16"/>
              </w:rPr>
            </w:pPr>
            <w:r w:rsidRPr="009A1B0A">
              <w:rPr>
                <w:b/>
                <w:bCs/>
                <w:i/>
                <w:sz w:val="16"/>
              </w:rPr>
              <w:t>Source</w:t>
            </w:r>
          </w:p>
        </w:tc>
        <w:tc>
          <w:tcPr>
            <w:tcW w:w="0" w:type="auto"/>
            <w:noWrap/>
            <w:hideMark/>
          </w:tcPr>
          <w:p w14:paraId="087FD36F"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2ADEEF2A"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4589EDAF"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57701ABB" w14:textId="77777777" w:rsidR="00194B0B" w:rsidRPr="009A1B0A" w:rsidRDefault="00194B0B" w:rsidP="0070317A">
            <w:pPr>
              <w:spacing w:after="0"/>
              <w:jc w:val="center"/>
              <w:rPr>
                <w:i/>
                <w:sz w:val="16"/>
              </w:rPr>
            </w:pPr>
          </w:p>
        </w:tc>
        <w:tc>
          <w:tcPr>
            <w:tcW w:w="0" w:type="auto"/>
            <w:noWrap/>
            <w:hideMark/>
          </w:tcPr>
          <w:p w14:paraId="02BE4EB4" w14:textId="77777777" w:rsidR="00194B0B" w:rsidRPr="009A1B0A" w:rsidRDefault="00194B0B" w:rsidP="0070317A">
            <w:pPr>
              <w:spacing w:after="0"/>
              <w:jc w:val="center"/>
              <w:rPr>
                <w:i/>
                <w:sz w:val="16"/>
              </w:rPr>
            </w:pPr>
          </w:p>
        </w:tc>
        <w:tc>
          <w:tcPr>
            <w:tcW w:w="0" w:type="auto"/>
            <w:noWrap/>
            <w:hideMark/>
          </w:tcPr>
          <w:p w14:paraId="59DE0FE7" w14:textId="77777777" w:rsidR="00194B0B" w:rsidRPr="009A1B0A" w:rsidRDefault="00194B0B" w:rsidP="0070317A">
            <w:pPr>
              <w:spacing w:after="0"/>
              <w:jc w:val="center"/>
              <w:rPr>
                <w:i/>
                <w:sz w:val="16"/>
              </w:rPr>
            </w:pPr>
          </w:p>
        </w:tc>
        <w:tc>
          <w:tcPr>
            <w:tcW w:w="0" w:type="auto"/>
            <w:noWrap/>
            <w:hideMark/>
          </w:tcPr>
          <w:p w14:paraId="3714F9D2" w14:textId="77777777" w:rsidR="00194B0B" w:rsidRPr="009A1B0A" w:rsidRDefault="00194B0B" w:rsidP="0070317A">
            <w:pPr>
              <w:spacing w:after="0"/>
              <w:jc w:val="center"/>
              <w:rPr>
                <w:i/>
                <w:sz w:val="16"/>
              </w:rPr>
            </w:pPr>
          </w:p>
        </w:tc>
        <w:tc>
          <w:tcPr>
            <w:tcW w:w="0" w:type="auto"/>
            <w:noWrap/>
            <w:hideMark/>
          </w:tcPr>
          <w:p w14:paraId="3AC0C328" w14:textId="77777777" w:rsidR="00194B0B" w:rsidRPr="009A1B0A" w:rsidRDefault="00194B0B" w:rsidP="0070317A">
            <w:pPr>
              <w:spacing w:after="0"/>
              <w:jc w:val="center"/>
              <w:rPr>
                <w:i/>
                <w:sz w:val="16"/>
              </w:rPr>
            </w:pPr>
          </w:p>
        </w:tc>
      </w:tr>
      <w:tr w:rsidR="00194B0B" w:rsidRPr="009A1B0A" w14:paraId="7D4CBC15" w14:textId="77777777" w:rsidTr="0070317A">
        <w:trPr>
          <w:trHeight w:val="290"/>
          <w:jc w:val="center"/>
        </w:trPr>
        <w:tc>
          <w:tcPr>
            <w:tcW w:w="0" w:type="auto"/>
            <w:noWrap/>
            <w:hideMark/>
          </w:tcPr>
          <w:p w14:paraId="2C3F5695" w14:textId="77777777" w:rsidR="00194B0B" w:rsidRPr="009A1B0A" w:rsidRDefault="00194B0B" w:rsidP="0070317A">
            <w:pPr>
              <w:spacing w:after="0"/>
              <w:jc w:val="center"/>
              <w:rPr>
                <w:b/>
                <w:bCs/>
                <w:i/>
                <w:sz w:val="16"/>
              </w:rPr>
            </w:pPr>
            <w:r w:rsidRPr="009A1B0A">
              <w:rPr>
                <w:b/>
                <w:bCs/>
                <w:i/>
                <w:sz w:val="16"/>
              </w:rPr>
              <w:t>Impairment</w:t>
            </w:r>
          </w:p>
        </w:tc>
        <w:tc>
          <w:tcPr>
            <w:tcW w:w="0" w:type="auto"/>
            <w:noWrap/>
            <w:hideMark/>
          </w:tcPr>
          <w:p w14:paraId="14E94C80" w14:textId="77777777" w:rsidR="00194B0B" w:rsidRPr="009A1B0A" w:rsidRDefault="00194B0B" w:rsidP="0070317A">
            <w:pPr>
              <w:spacing w:after="0"/>
              <w:jc w:val="center"/>
              <w:rPr>
                <w:i/>
                <w:sz w:val="16"/>
              </w:rPr>
            </w:pPr>
            <w:r w:rsidRPr="009A1B0A">
              <w:rPr>
                <w:i/>
                <w:sz w:val="16"/>
              </w:rPr>
              <w:t>Te:0 Fe:0</w:t>
            </w:r>
          </w:p>
        </w:tc>
        <w:tc>
          <w:tcPr>
            <w:tcW w:w="0" w:type="auto"/>
            <w:noWrap/>
            <w:hideMark/>
          </w:tcPr>
          <w:p w14:paraId="55289115" w14:textId="77777777" w:rsidR="00194B0B" w:rsidRPr="009A1B0A" w:rsidRDefault="00194B0B" w:rsidP="0070317A">
            <w:pPr>
              <w:spacing w:after="0"/>
              <w:jc w:val="center"/>
              <w:rPr>
                <w:i/>
                <w:sz w:val="16"/>
              </w:rPr>
            </w:pPr>
            <w:r w:rsidRPr="009A1B0A">
              <w:rPr>
                <w:i/>
                <w:sz w:val="16"/>
              </w:rPr>
              <w:t>Te:0 Fe:200</w:t>
            </w:r>
          </w:p>
        </w:tc>
        <w:tc>
          <w:tcPr>
            <w:tcW w:w="0" w:type="auto"/>
            <w:noWrap/>
            <w:hideMark/>
          </w:tcPr>
          <w:p w14:paraId="1052B084" w14:textId="77777777" w:rsidR="00194B0B" w:rsidRPr="009A1B0A" w:rsidRDefault="00194B0B" w:rsidP="0070317A">
            <w:pPr>
              <w:spacing w:after="0"/>
              <w:jc w:val="center"/>
              <w:rPr>
                <w:i/>
                <w:sz w:val="16"/>
              </w:rPr>
            </w:pPr>
            <w:r w:rsidRPr="009A1B0A">
              <w:rPr>
                <w:i/>
                <w:sz w:val="16"/>
              </w:rPr>
              <w:t>Te:4 Fe:0</w:t>
            </w:r>
          </w:p>
        </w:tc>
        <w:tc>
          <w:tcPr>
            <w:tcW w:w="0" w:type="auto"/>
            <w:noWrap/>
            <w:hideMark/>
          </w:tcPr>
          <w:p w14:paraId="4F4A8248" w14:textId="77777777" w:rsidR="00194B0B" w:rsidRPr="009A1B0A" w:rsidRDefault="00194B0B" w:rsidP="0070317A">
            <w:pPr>
              <w:spacing w:after="0"/>
              <w:jc w:val="center"/>
              <w:rPr>
                <w:i/>
                <w:sz w:val="16"/>
              </w:rPr>
            </w:pPr>
          </w:p>
        </w:tc>
        <w:tc>
          <w:tcPr>
            <w:tcW w:w="0" w:type="auto"/>
            <w:noWrap/>
            <w:hideMark/>
          </w:tcPr>
          <w:p w14:paraId="7874E52F" w14:textId="77777777" w:rsidR="00194B0B" w:rsidRPr="009A1B0A" w:rsidRDefault="00194B0B" w:rsidP="0070317A">
            <w:pPr>
              <w:spacing w:after="0"/>
              <w:jc w:val="center"/>
              <w:rPr>
                <w:i/>
                <w:sz w:val="16"/>
              </w:rPr>
            </w:pPr>
          </w:p>
        </w:tc>
        <w:tc>
          <w:tcPr>
            <w:tcW w:w="0" w:type="auto"/>
            <w:noWrap/>
            <w:hideMark/>
          </w:tcPr>
          <w:p w14:paraId="378944E5" w14:textId="77777777" w:rsidR="00194B0B" w:rsidRPr="009A1B0A" w:rsidRDefault="00194B0B" w:rsidP="0070317A">
            <w:pPr>
              <w:spacing w:after="0"/>
              <w:jc w:val="center"/>
              <w:rPr>
                <w:i/>
                <w:sz w:val="16"/>
              </w:rPr>
            </w:pPr>
          </w:p>
        </w:tc>
        <w:tc>
          <w:tcPr>
            <w:tcW w:w="0" w:type="auto"/>
            <w:noWrap/>
            <w:hideMark/>
          </w:tcPr>
          <w:p w14:paraId="2824D2BE" w14:textId="77777777" w:rsidR="00194B0B" w:rsidRPr="009A1B0A" w:rsidRDefault="00194B0B" w:rsidP="0070317A">
            <w:pPr>
              <w:spacing w:after="0"/>
              <w:jc w:val="center"/>
              <w:rPr>
                <w:i/>
                <w:sz w:val="16"/>
              </w:rPr>
            </w:pPr>
          </w:p>
        </w:tc>
        <w:tc>
          <w:tcPr>
            <w:tcW w:w="0" w:type="auto"/>
            <w:noWrap/>
            <w:hideMark/>
          </w:tcPr>
          <w:p w14:paraId="27B59CCA" w14:textId="77777777" w:rsidR="00194B0B" w:rsidRPr="009A1B0A" w:rsidRDefault="00194B0B" w:rsidP="0070317A">
            <w:pPr>
              <w:spacing w:after="0"/>
              <w:jc w:val="center"/>
              <w:rPr>
                <w:i/>
                <w:sz w:val="16"/>
              </w:rPr>
            </w:pPr>
          </w:p>
        </w:tc>
      </w:tr>
      <w:tr w:rsidR="00194B0B" w:rsidRPr="009A1B0A" w14:paraId="205D84FA" w14:textId="77777777" w:rsidTr="0070317A">
        <w:trPr>
          <w:trHeight w:val="290"/>
          <w:jc w:val="center"/>
        </w:trPr>
        <w:tc>
          <w:tcPr>
            <w:tcW w:w="0" w:type="auto"/>
            <w:noWrap/>
            <w:hideMark/>
          </w:tcPr>
          <w:p w14:paraId="03D87582" w14:textId="77777777" w:rsidR="00194B0B" w:rsidRPr="009A1B0A" w:rsidRDefault="00194B0B" w:rsidP="0070317A">
            <w:pPr>
              <w:spacing w:after="0"/>
              <w:jc w:val="center"/>
              <w:rPr>
                <w:b/>
                <w:bCs/>
                <w:i/>
                <w:sz w:val="16"/>
              </w:rPr>
            </w:pPr>
            <w:r w:rsidRPr="009A1B0A">
              <w:rPr>
                <w:b/>
                <w:bCs/>
                <w:i/>
                <w:sz w:val="16"/>
              </w:rPr>
              <w:t># samples</w:t>
            </w:r>
          </w:p>
        </w:tc>
        <w:tc>
          <w:tcPr>
            <w:tcW w:w="0" w:type="auto"/>
            <w:noWrap/>
            <w:hideMark/>
          </w:tcPr>
          <w:p w14:paraId="2220A3B7" w14:textId="77777777" w:rsidR="00194B0B" w:rsidRPr="009A1B0A" w:rsidRDefault="00194B0B" w:rsidP="0070317A">
            <w:pPr>
              <w:spacing w:after="0"/>
              <w:jc w:val="center"/>
              <w:rPr>
                <w:i/>
                <w:sz w:val="16"/>
              </w:rPr>
            </w:pPr>
            <w:r w:rsidRPr="009A1B0A">
              <w:rPr>
                <w:i/>
                <w:sz w:val="16"/>
              </w:rPr>
              <w:t>1</w:t>
            </w:r>
          </w:p>
        </w:tc>
        <w:tc>
          <w:tcPr>
            <w:tcW w:w="0" w:type="auto"/>
            <w:noWrap/>
            <w:hideMark/>
          </w:tcPr>
          <w:p w14:paraId="593572C1" w14:textId="77777777" w:rsidR="00194B0B" w:rsidRPr="009A1B0A" w:rsidRDefault="00194B0B" w:rsidP="0070317A">
            <w:pPr>
              <w:spacing w:after="0"/>
              <w:jc w:val="center"/>
              <w:rPr>
                <w:i/>
                <w:sz w:val="16"/>
              </w:rPr>
            </w:pPr>
            <w:r w:rsidRPr="009A1B0A">
              <w:rPr>
                <w:i/>
                <w:sz w:val="16"/>
              </w:rPr>
              <w:t>1</w:t>
            </w:r>
          </w:p>
        </w:tc>
        <w:tc>
          <w:tcPr>
            <w:tcW w:w="0" w:type="auto"/>
            <w:noWrap/>
            <w:hideMark/>
          </w:tcPr>
          <w:p w14:paraId="728036B1" w14:textId="77777777" w:rsidR="00194B0B" w:rsidRPr="009A1B0A" w:rsidRDefault="00194B0B" w:rsidP="0070317A">
            <w:pPr>
              <w:spacing w:after="0"/>
              <w:jc w:val="center"/>
              <w:rPr>
                <w:i/>
                <w:sz w:val="16"/>
              </w:rPr>
            </w:pPr>
            <w:r w:rsidRPr="009A1B0A">
              <w:rPr>
                <w:i/>
                <w:sz w:val="16"/>
              </w:rPr>
              <w:t>1</w:t>
            </w:r>
          </w:p>
        </w:tc>
        <w:tc>
          <w:tcPr>
            <w:tcW w:w="0" w:type="auto"/>
            <w:noWrap/>
            <w:hideMark/>
          </w:tcPr>
          <w:p w14:paraId="3BBF29AC" w14:textId="77777777" w:rsidR="00194B0B" w:rsidRPr="009A1B0A" w:rsidRDefault="00194B0B" w:rsidP="0070317A">
            <w:pPr>
              <w:spacing w:after="0"/>
              <w:jc w:val="center"/>
              <w:rPr>
                <w:i/>
                <w:sz w:val="16"/>
              </w:rPr>
            </w:pPr>
          </w:p>
        </w:tc>
        <w:tc>
          <w:tcPr>
            <w:tcW w:w="0" w:type="auto"/>
            <w:noWrap/>
            <w:hideMark/>
          </w:tcPr>
          <w:p w14:paraId="2FAE919D" w14:textId="77777777" w:rsidR="00194B0B" w:rsidRPr="009A1B0A" w:rsidRDefault="00194B0B" w:rsidP="0070317A">
            <w:pPr>
              <w:spacing w:after="0"/>
              <w:jc w:val="center"/>
              <w:rPr>
                <w:i/>
                <w:sz w:val="16"/>
              </w:rPr>
            </w:pPr>
          </w:p>
        </w:tc>
        <w:tc>
          <w:tcPr>
            <w:tcW w:w="0" w:type="auto"/>
            <w:noWrap/>
            <w:hideMark/>
          </w:tcPr>
          <w:p w14:paraId="5714FD9D" w14:textId="77777777" w:rsidR="00194B0B" w:rsidRPr="009A1B0A" w:rsidRDefault="00194B0B" w:rsidP="0070317A">
            <w:pPr>
              <w:spacing w:after="0"/>
              <w:jc w:val="center"/>
              <w:rPr>
                <w:i/>
                <w:sz w:val="16"/>
              </w:rPr>
            </w:pPr>
          </w:p>
        </w:tc>
        <w:tc>
          <w:tcPr>
            <w:tcW w:w="0" w:type="auto"/>
            <w:noWrap/>
            <w:hideMark/>
          </w:tcPr>
          <w:p w14:paraId="5B52581C" w14:textId="77777777" w:rsidR="00194B0B" w:rsidRPr="009A1B0A" w:rsidRDefault="00194B0B" w:rsidP="0070317A">
            <w:pPr>
              <w:spacing w:after="0"/>
              <w:jc w:val="center"/>
              <w:rPr>
                <w:i/>
                <w:sz w:val="16"/>
              </w:rPr>
            </w:pPr>
          </w:p>
        </w:tc>
        <w:tc>
          <w:tcPr>
            <w:tcW w:w="0" w:type="auto"/>
            <w:noWrap/>
            <w:hideMark/>
          </w:tcPr>
          <w:p w14:paraId="010B0F7B" w14:textId="77777777" w:rsidR="00194B0B" w:rsidRPr="009A1B0A" w:rsidRDefault="00194B0B" w:rsidP="0070317A">
            <w:pPr>
              <w:spacing w:after="0"/>
              <w:jc w:val="center"/>
              <w:rPr>
                <w:i/>
                <w:sz w:val="16"/>
              </w:rPr>
            </w:pPr>
          </w:p>
        </w:tc>
      </w:tr>
      <w:tr w:rsidR="00194B0B" w:rsidRPr="009A1B0A" w14:paraId="44DBEAE8" w14:textId="77777777" w:rsidTr="0070317A">
        <w:trPr>
          <w:trHeight w:val="290"/>
          <w:jc w:val="center"/>
        </w:trPr>
        <w:tc>
          <w:tcPr>
            <w:tcW w:w="0" w:type="auto"/>
            <w:noWrap/>
            <w:hideMark/>
          </w:tcPr>
          <w:p w14:paraId="3EC33381" w14:textId="77777777" w:rsidR="00194B0B" w:rsidRPr="009A1B0A" w:rsidRDefault="00194B0B" w:rsidP="0070317A">
            <w:pPr>
              <w:spacing w:after="0"/>
              <w:jc w:val="center"/>
              <w:rPr>
                <w:i/>
                <w:sz w:val="16"/>
              </w:rPr>
            </w:pPr>
          </w:p>
        </w:tc>
        <w:tc>
          <w:tcPr>
            <w:tcW w:w="0" w:type="auto"/>
            <w:noWrap/>
            <w:hideMark/>
          </w:tcPr>
          <w:p w14:paraId="619BA22F" w14:textId="77777777" w:rsidR="00194B0B" w:rsidRPr="009A1B0A" w:rsidRDefault="00194B0B" w:rsidP="0070317A">
            <w:pPr>
              <w:spacing w:after="0"/>
              <w:jc w:val="center"/>
              <w:rPr>
                <w:i/>
                <w:sz w:val="16"/>
              </w:rPr>
            </w:pPr>
          </w:p>
        </w:tc>
        <w:tc>
          <w:tcPr>
            <w:tcW w:w="0" w:type="auto"/>
            <w:noWrap/>
            <w:hideMark/>
          </w:tcPr>
          <w:p w14:paraId="2AA9BDCA" w14:textId="77777777" w:rsidR="00194B0B" w:rsidRPr="009A1B0A" w:rsidRDefault="00194B0B" w:rsidP="0070317A">
            <w:pPr>
              <w:spacing w:after="0"/>
              <w:jc w:val="center"/>
              <w:rPr>
                <w:i/>
                <w:sz w:val="16"/>
              </w:rPr>
            </w:pPr>
          </w:p>
        </w:tc>
        <w:tc>
          <w:tcPr>
            <w:tcW w:w="0" w:type="auto"/>
            <w:noWrap/>
            <w:hideMark/>
          </w:tcPr>
          <w:p w14:paraId="4CE2CA9E" w14:textId="77777777" w:rsidR="00194B0B" w:rsidRPr="009A1B0A" w:rsidRDefault="00194B0B" w:rsidP="0070317A">
            <w:pPr>
              <w:spacing w:after="0"/>
              <w:jc w:val="center"/>
              <w:rPr>
                <w:i/>
                <w:sz w:val="16"/>
              </w:rPr>
            </w:pPr>
          </w:p>
        </w:tc>
        <w:tc>
          <w:tcPr>
            <w:tcW w:w="0" w:type="auto"/>
            <w:noWrap/>
            <w:hideMark/>
          </w:tcPr>
          <w:p w14:paraId="3384003E" w14:textId="77777777" w:rsidR="00194B0B" w:rsidRPr="009A1B0A" w:rsidRDefault="00194B0B" w:rsidP="0070317A">
            <w:pPr>
              <w:spacing w:after="0"/>
              <w:jc w:val="center"/>
              <w:rPr>
                <w:i/>
                <w:sz w:val="16"/>
              </w:rPr>
            </w:pPr>
          </w:p>
        </w:tc>
        <w:tc>
          <w:tcPr>
            <w:tcW w:w="0" w:type="auto"/>
            <w:noWrap/>
            <w:hideMark/>
          </w:tcPr>
          <w:p w14:paraId="6A0A1320" w14:textId="77777777" w:rsidR="00194B0B" w:rsidRPr="009A1B0A" w:rsidRDefault="00194B0B" w:rsidP="0070317A">
            <w:pPr>
              <w:spacing w:after="0"/>
              <w:jc w:val="center"/>
              <w:rPr>
                <w:i/>
                <w:sz w:val="16"/>
              </w:rPr>
            </w:pPr>
          </w:p>
        </w:tc>
        <w:tc>
          <w:tcPr>
            <w:tcW w:w="0" w:type="auto"/>
            <w:noWrap/>
            <w:hideMark/>
          </w:tcPr>
          <w:p w14:paraId="1F8CB334" w14:textId="77777777" w:rsidR="00194B0B" w:rsidRPr="009A1B0A" w:rsidRDefault="00194B0B" w:rsidP="0070317A">
            <w:pPr>
              <w:spacing w:after="0"/>
              <w:jc w:val="center"/>
              <w:rPr>
                <w:i/>
                <w:sz w:val="16"/>
              </w:rPr>
            </w:pPr>
          </w:p>
        </w:tc>
        <w:tc>
          <w:tcPr>
            <w:tcW w:w="0" w:type="auto"/>
            <w:noWrap/>
            <w:hideMark/>
          </w:tcPr>
          <w:p w14:paraId="73C3A00A" w14:textId="77777777" w:rsidR="00194B0B" w:rsidRPr="009A1B0A" w:rsidRDefault="00194B0B" w:rsidP="0070317A">
            <w:pPr>
              <w:spacing w:after="0"/>
              <w:jc w:val="center"/>
              <w:rPr>
                <w:i/>
                <w:sz w:val="16"/>
              </w:rPr>
            </w:pPr>
          </w:p>
        </w:tc>
        <w:tc>
          <w:tcPr>
            <w:tcW w:w="0" w:type="auto"/>
            <w:noWrap/>
            <w:hideMark/>
          </w:tcPr>
          <w:p w14:paraId="32DF8AC8" w14:textId="77777777" w:rsidR="00194B0B" w:rsidRPr="009A1B0A" w:rsidRDefault="00194B0B" w:rsidP="0070317A">
            <w:pPr>
              <w:spacing w:after="0"/>
              <w:jc w:val="center"/>
              <w:rPr>
                <w:i/>
                <w:sz w:val="16"/>
              </w:rPr>
            </w:pPr>
          </w:p>
        </w:tc>
      </w:tr>
      <w:tr w:rsidR="00194B0B" w:rsidRPr="009A1B0A" w14:paraId="3EAD7F03" w14:textId="77777777" w:rsidTr="0070317A">
        <w:trPr>
          <w:trHeight w:val="290"/>
          <w:jc w:val="center"/>
        </w:trPr>
        <w:tc>
          <w:tcPr>
            <w:tcW w:w="0" w:type="auto"/>
            <w:noWrap/>
            <w:hideMark/>
          </w:tcPr>
          <w:p w14:paraId="43CF8E5D" w14:textId="77777777" w:rsidR="00194B0B" w:rsidRPr="009A1B0A" w:rsidRDefault="00194B0B" w:rsidP="0070317A">
            <w:pPr>
              <w:spacing w:after="0"/>
              <w:jc w:val="center"/>
              <w:rPr>
                <w:b/>
                <w:bCs/>
                <w:i/>
                <w:sz w:val="16"/>
              </w:rPr>
            </w:pPr>
            <w:r w:rsidRPr="009A1B0A">
              <w:rPr>
                <w:b/>
                <w:bCs/>
                <w:i/>
                <w:sz w:val="16"/>
              </w:rPr>
              <w:t>X=-9 Y=-&gt;</w:t>
            </w:r>
          </w:p>
        </w:tc>
        <w:tc>
          <w:tcPr>
            <w:tcW w:w="0" w:type="auto"/>
            <w:noWrap/>
            <w:hideMark/>
          </w:tcPr>
          <w:p w14:paraId="0C955596" w14:textId="77777777" w:rsidR="00194B0B" w:rsidRPr="009A1B0A" w:rsidRDefault="00194B0B" w:rsidP="0070317A">
            <w:pPr>
              <w:spacing w:after="0"/>
              <w:jc w:val="center"/>
              <w:rPr>
                <w:i/>
                <w:sz w:val="16"/>
              </w:rPr>
            </w:pPr>
            <w:r w:rsidRPr="009A1B0A">
              <w:rPr>
                <w:i/>
                <w:sz w:val="16"/>
              </w:rPr>
              <w:t>2</w:t>
            </w:r>
          </w:p>
        </w:tc>
        <w:tc>
          <w:tcPr>
            <w:tcW w:w="0" w:type="auto"/>
            <w:noWrap/>
            <w:hideMark/>
          </w:tcPr>
          <w:p w14:paraId="58012020" w14:textId="77777777" w:rsidR="00194B0B" w:rsidRPr="009A1B0A" w:rsidRDefault="00194B0B" w:rsidP="0070317A">
            <w:pPr>
              <w:spacing w:after="0"/>
              <w:jc w:val="center"/>
              <w:rPr>
                <w:i/>
                <w:sz w:val="16"/>
              </w:rPr>
            </w:pPr>
            <w:r w:rsidRPr="009A1B0A">
              <w:rPr>
                <w:i/>
                <w:sz w:val="16"/>
              </w:rPr>
              <w:t>2</w:t>
            </w:r>
          </w:p>
        </w:tc>
        <w:tc>
          <w:tcPr>
            <w:tcW w:w="0" w:type="auto"/>
            <w:noWrap/>
            <w:hideMark/>
          </w:tcPr>
          <w:p w14:paraId="3E3A5427" w14:textId="77777777" w:rsidR="00194B0B" w:rsidRPr="009A1B0A" w:rsidRDefault="00194B0B" w:rsidP="0070317A">
            <w:pPr>
              <w:spacing w:after="0"/>
              <w:jc w:val="center"/>
              <w:rPr>
                <w:i/>
                <w:sz w:val="16"/>
              </w:rPr>
            </w:pPr>
            <w:r w:rsidRPr="009A1B0A">
              <w:rPr>
                <w:i/>
                <w:sz w:val="16"/>
              </w:rPr>
              <w:t>7</w:t>
            </w:r>
          </w:p>
        </w:tc>
        <w:tc>
          <w:tcPr>
            <w:tcW w:w="0" w:type="auto"/>
            <w:noWrap/>
            <w:hideMark/>
          </w:tcPr>
          <w:p w14:paraId="5EBB1E8E" w14:textId="77777777" w:rsidR="00194B0B" w:rsidRPr="009A1B0A" w:rsidRDefault="00194B0B" w:rsidP="0070317A">
            <w:pPr>
              <w:spacing w:after="0"/>
              <w:jc w:val="center"/>
              <w:rPr>
                <w:i/>
                <w:sz w:val="16"/>
              </w:rPr>
            </w:pPr>
            <w:r w:rsidRPr="009A1B0A">
              <w:rPr>
                <w:i/>
                <w:sz w:val="16"/>
              </w:rPr>
              <w:t>3,5</w:t>
            </w:r>
          </w:p>
        </w:tc>
        <w:tc>
          <w:tcPr>
            <w:tcW w:w="0" w:type="auto"/>
            <w:noWrap/>
            <w:hideMark/>
          </w:tcPr>
          <w:p w14:paraId="4B9004E1" w14:textId="77777777" w:rsidR="00194B0B" w:rsidRPr="009A1B0A" w:rsidRDefault="00194B0B" w:rsidP="0070317A">
            <w:pPr>
              <w:spacing w:after="0"/>
              <w:jc w:val="center"/>
              <w:rPr>
                <w:i/>
                <w:sz w:val="16"/>
              </w:rPr>
            </w:pPr>
            <w:r w:rsidRPr="009A1B0A">
              <w:rPr>
                <w:i/>
                <w:sz w:val="16"/>
              </w:rPr>
              <w:t>6,87</w:t>
            </w:r>
          </w:p>
        </w:tc>
        <w:tc>
          <w:tcPr>
            <w:tcW w:w="0" w:type="auto"/>
            <w:noWrap/>
            <w:hideMark/>
          </w:tcPr>
          <w:p w14:paraId="6F17F6AA" w14:textId="77777777" w:rsidR="00194B0B" w:rsidRPr="009A1B0A" w:rsidRDefault="00194B0B" w:rsidP="0070317A">
            <w:pPr>
              <w:spacing w:after="0"/>
              <w:jc w:val="center"/>
              <w:rPr>
                <w:i/>
                <w:sz w:val="16"/>
              </w:rPr>
            </w:pPr>
            <w:r w:rsidRPr="009A1B0A">
              <w:rPr>
                <w:i/>
                <w:sz w:val="16"/>
              </w:rPr>
              <w:t>7,07</w:t>
            </w:r>
          </w:p>
        </w:tc>
        <w:tc>
          <w:tcPr>
            <w:tcW w:w="0" w:type="auto"/>
            <w:noWrap/>
            <w:hideMark/>
          </w:tcPr>
          <w:p w14:paraId="055ECA2D" w14:textId="77777777" w:rsidR="00194B0B" w:rsidRPr="009A1B0A" w:rsidRDefault="00194B0B" w:rsidP="0070317A">
            <w:pPr>
              <w:spacing w:after="0"/>
              <w:jc w:val="center"/>
              <w:rPr>
                <w:i/>
                <w:sz w:val="16"/>
              </w:rPr>
            </w:pPr>
            <w:r w:rsidRPr="009A1B0A">
              <w:rPr>
                <w:i/>
                <w:sz w:val="16"/>
              </w:rPr>
              <w:t>7,16</w:t>
            </w:r>
          </w:p>
        </w:tc>
        <w:tc>
          <w:tcPr>
            <w:tcW w:w="0" w:type="auto"/>
            <w:noWrap/>
            <w:hideMark/>
          </w:tcPr>
          <w:p w14:paraId="207EE1EA" w14:textId="77777777" w:rsidR="00194B0B" w:rsidRPr="009A1B0A" w:rsidRDefault="00194B0B" w:rsidP="0070317A">
            <w:pPr>
              <w:spacing w:after="0"/>
              <w:jc w:val="center"/>
              <w:rPr>
                <w:i/>
                <w:sz w:val="16"/>
              </w:rPr>
            </w:pPr>
            <w:r w:rsidRPr="009A1B0A">
              <w:rPr>
                <w:i/>
                <w:sz w:val="16"/>
              </w:rPr>
              <w:t>1,38</w:t>
            </w:r>
          </w:p>
        </w:tc>
      </w:tr>
      <w:tr w:rsidR="00194B0B" w:rsidRPr="009A1B0A" w14:paraId="3A18B1DA" w14:textId="77777777" w:rsidTr="0070317A">
        <w:trPr>
          <w:trHeight w:val="290"/>
          <w:jc w:val="center"/>
        </w:trPr>
        <w:tc>
          <w:tcPr>
            <w:tcW w:w="0" w:type="auto"/>
            <w:noWrap/>
            <w:hideMark/>
          </w:tcPr>
          <w:p w14:paraId="20EE67FD" w14:textId="77777777" w:rsidR="00194B0B" w:rsidRPr="009A1B0A" w:rsidRDefault="00194B0B" w:rsidP="0070317A">
            <w:pPr>
              <w:spacing w:after="0"/>
              <w:jc w:val="center"/>
              <w:rPr>
                <w:b/>
                <w:bCs/>
                <w:i/>
                <w:sz w:val="16"/>
              </w:rPr>
            </w:pPr>
            <w:r w:rsidRPr="009A1B0A">
              <w:rPr>
                <w:b/>
                <w:bCs/>
                <w:i/>
                <w:sz w:val="16"/>
              </w:rPr>
              <w:t>Source</w:t>
            </w:r>
          </w:p>
        </w:tc>
        <w:tc>
          <w:tcPr>
            <w:tcW w:w="0" w:type="auto"/>
            <w:noWrap/>
            <w:hideMark/>
          </w:tcPr>
          <w:p w14:paraId="75181CD7" w14:textId="77777777" w:rsidR="00194B0B" w:rsidRPr="009A1B0A" w:rsidRDefault="00194B0B" w:rsidP="0070317A">
            <w:pPr>
              <w:spacing w:after="0"/>
              <w:jc w:val="center"/>
              <w:rPr>
                <w:i/>
                <w:sz w:val="16"/>
              </w:rPr>
            </w:pPr>
            <w:r w:rsidRPr="009A1B0A">
              <w:rPr>
                <w:i/>
                <w:sz w:val="16"/>
              </w:rPr>
              <w:t>[8B-25]</w:t>
            </w:r>
          </w:p>
        </w:tc>
        <w:tc>
          <w:tcPr>
            <w:tcW w:w="0" w:type="auto"/>
            <w:noWrap/>
            <w:hideMark/>
          </w:tcPr>
          <w:p w14:paraId="39174C55" w14:textId="77777777" w:rsidR="00194B0B" w:rsidRPr="009A1B0A" w:rsidRDefault="00194B0B" w:rsidP="0070317A">
            <w:pPr>
              <w:spacing w:after="0"/>
              <w:jc w:val="center"/>
              <w:rPr>
                <w:i/>
                <w:sz w:val="16"/>
              </w:rPr>
            </w:pPr>
            <w:r w:rsidRPr="009A1B0A">
              <w:rPr>
                <w:i/>
                <w:sz w:val="16"/>
              </w:rPr>
              <w:t>[8B-25]</w:t>
            </w:r>
          </w:p>
        </w:tc>
        <w:tc>
          <w:tcPr>
            <w:tcW w:w="0" w:type="auto"/>
            <w:noWrap/>
            <w:hideMark/>
          </w:tcPr>
          <w:p w14:paraId="4DD825D4" w14:textId="77777777" w:rsidR="00194B0B" w:rsidRPr="009A1B0A" w:rsidRDefault="00194B0B" w:rsidP="0070317A">
            <w:pPr>
              <w:spacing w:after="0"/>
              <w:jc w:val="center"/>
              <w:rPr>
                <w:i/>
                <w:sz w:val="16"/>
              </w:rPr>
            </w:pPr>
            <w:r w:rsidRPr="009A1B0A">
              <w:rPr>
                <w:i/>
                <w:sz w:val="16"/>
              </w:rPr>
              <w:t>[8B-25]</w:t>
            </w:r>
          </w:p>
        </w:tc>
        <w:tc>
          <w:tcPr>
            <w:tcW w:w="0" w:type="auto"/>
            <w:noWrap/>
            <w:hideMark/>
          </w:tcPr>
          <w:p w14:paraId="783024C2" w14:textId="77777777" w:rsidR="00194B0B" w:rsidRPr="009A1B0A" w:rsidRDefault="00194B0B" w:rsidP="0070317A">
            <w:pPr>
              <w:spacing w:after="0"/>
              <w:jc w:val="center"/>
              <w:rPr>
                <w:i/>
                <w:sz w:val="16"/>
              </w:rPr>
            </w:pPr>
            <w:r w:rsidRPr="009A1B0A">
              <w:rPr>
                <w:i/>
                <w:sz w:val="16"/>
              </w:rPr>
              <w:t>[8B-25]</w:t>
            </w:r>
          </w:p>
        </w:tc>
        <w:tc>
          <w:tcPr>
            <w:tcW w:w="0" w:type="auto"/>
            <w:noWrap/>
            <w:hideMark/>
          </w:tcPr>
          <w:p w14:paraId="69FF1225"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79681664"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292FEB52"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2E637F55" w14:textId="77777777" w:rsidR="00194B0B" w:rsidRPr="009A1B0A" w:rsidRDefault="00194B0B" w:rsidP="0070317A">
            <w:pPr>
              <w:spacing w:after="0"/>
              <w:jc w:val="center"/>
              <w:rPr>
                <w:i/>
                <w:sz w:val="16"/>
              </w:rPr>
            </w:pPr>
            <w:r w:rsidRPr="009A1B0A">
              <w:rPr>
                <w:i/>
                <w:sz w:val="16"/>
              </w:rPr>
              <w:t>[8B-13]</w:t>
            </w:r>
          </w:p>
        </w:tc>
      </w:tr>
      <w:tr w:rsidR="00194B0B" w:rsidRPr="009A1B0A" w14:paraId="62419DA9" w14:textId="77777777" w:rsidTr="0070317A">
        <w:trPr>
          <w:trHeight w:val="290"/>
          <w:jc w:val="center"/>
        </w:trPr>
        <w:tc>
          <w:tcPr>
            <w:tcW w:w="0" w:type="auto"/>
            <w:noWrap/>
            <w:hideMark/>
          </w:tcPr>
          <w:p w14:paraId="606BC718" w14:textId="77777777" w:rsidR="00194B0B" w:rsidRPr="009A1B0A" w:rsidRDefault="00194B0B" w:rsidP="0070317A">
            <w:pPr>
              <w:spacing w:after="0"/>
              <w:jc w:val="center"/>
              <w:rPr>
                <w:b/>
                <w:bCs/>
                <w:i/>
                <w:sz w:val="16"/>
              </w:rPr>
            </w:pPr>
            <w:r w:rsidRPr="009A1B0A">
              <w:rPr>
                <w:b/>
                <w:bCs/>
                <w:i/>
                <w:sz w:val="16"/>
              </w:rPr>
              <w:t>Impairment</w:t>
            </w:r>
          </w:p>
        </w:tc>
        <w:tc>
          <w:tcPr>
            <w:tcW w:w="0" w:type="auto"/>
            <w:noWrap/>
            <w:hideMark/>
          </w:tcPr>
          <w:p w14:paraId="21C1C7D3" w14:textId="77777777" w:rsidR="00194B0B" w:rsidRPr="009A1B0A" w:rsidRDefault="00194B0B" w:rsidP="0070317A">
            <w:pPr>
              <w:spacing w:after="0"/>
              <w:jc w:val="center"/>
              <w:rPr>
                <w:i/>
                <w:sz w:val="16"/>
              </w:rPr>
            </w:pPr>
            <w:r w:rsidRPr="009A1B0A">
              <w:rPr>
                <w:i/>
                <w:sz w:val="16"/>
              </w:rPr>
              <w:t>Te:0 Fe:0</w:t>
            </w:r>
          </w:p>
        </w:tc>
        <w:tc>
          <w:tcPr>
            <w:tcW w:w="0" w:type="auto"/>
            <w:noWrap/>
            <w:hideMark/>
          </w:tcPr>
          <w:p w14:paraId="221BB6E8" w14:textId="77777777" w:rsidR="00194B0B" w:rsidRPr="009A1B0A" w:rsidRDefault="00194B0B" w:rsidP="0070317A">
            <w:pPr>
              <w:spacing w:after="0"/>
              <w:jc w:val="center"/>
              <w:rPr>
                <w:i/>
                <w:sz w:val="16"/>
              </w:rPr>
            </w:pPr>
            <w:r w:rsidRPr="009A1B0A">
              <w:rPr>
                <w:i/>
                <w:sz w:val="16"/>
              </w:rPr>
              <w:t>Te:0 Fe:50</w:t>
            </w:r>
          </w:p>
        </w:tc>
        <w:tc>
          <w:tcPr>
            <w:tcW w:w="0" w:type="auto"/>
            <w:noWrap/>
            <w:hideMark/>
          </w:tcPr>
          <w:p w14:paraId="1C44A02D" w14:textId="77777777" w:rsidR="00194B0B" w:rsidRPr="009A1B0A" w:rsidRDefault="00194B0B" w:rsidP="0070317A">
            <w:pPr>
              <w:spacing w:after="0"/>
              <w:jc w:val="center"/>
              <w:rPr>
                <w:i/>
                <w:sz w:val="16"/>
              </w:rPr>
            </w:pPr>
            <w:r w:rsidRPr="009A1B0A">
              <w:rPr>
                <w:i/>
                <w:sz w:val="16"/>
              </w:rPr>
              <w:t>Te:2 Fe:0</w:t>
            </w:r>
          </w:p>
        </w:tc>
        <w:tc>
          <w:tcPr>
            <w:tcW w:w="0" w:type="auto"/>
            <w:noWrap/>
            <w:hideMark/>
          </w:tcPr>
          <w:p w14:paraId="0FC1932D" w14:textId="77777777" w:rsidR="00194B0B" w:rsidRPr="009A1B0A" w:rsidRDefault="00194B0B" w:rsidP="0070317A">
            <w:pPr>
              <w:spacing w:after="0"/>
              <w:jc w:val="center"/>
              <w:rPr>
                <w:i/>
                <w:sz w:val="16"/>
              </w:rPr>
            </w:pPr>
            <w:r w:rsidRPr="009A1B0A">
              <w:rPr>
                <w:i/>
                <w:sz w:val="16"/>
              </w:rPr>
              <w:t>Te:0 Fe:0</w:t>
            </w:r>
          </w:p>
        </w:tc>
        <w:tc>
          <w:tcPr>
            <w:tcW w:w="0" w:type="auto"/>
            <w:noWrap/>
            <w:hideMark/>
          </w:tcPr>
          <w:p w14:paraId="1037DB00" w14:textId="77777777" w:rsidR="00194B0B" w:rsidRPr="009A1B0A" w:rsidRDefault="00194B0B" w:rsidP="0070317A">
            <w:pPr>
              <w:spacing w:after="0"/>
              <w:jc w:val="center"/>
              <w:rPr>
                <w:i/>
                <w:sz w:val="16"/>
              </w:rPr>
            </w:pPr>
            <w:r w:rsidRPr="009A1B0A">
              <w:rPr>
                <w:i/>
                <w:sz w:val="16"/>
              </w:rPr>
              <w:t>Te:0 Fe:0</w:t>
            </w:r>
          </w:p>
        </w:tc>
        <w:tc>
          <w:tcPr>
            <w:tcW w:w="0" w:type="auto"/>
            <w:noWrap/>
            <w:hideMark/>
          </w:tcPr>
          <w:p w14:paraId="49D94493" w14:textId="77777777" w:rsidR="00194B0B" w:rsidRPr="009A1B0A" w:rsidRDefault="00194B0B" w:rsidP="0070317A">
            <w:pPr>
              <w:spacing w:after="0"/>
              <w:jc w:val="center"/>
              <w:rPr>
                <w:i/>
                <w:sz w:val="16"/>
              </w:rPr>
            </w:pPr>
            <w:r w:rsidRPr="009A1B0A">
              <w:rPr>
                <w:i/>
                <w:sz w:val="16"/>
              </w:rPr>
              <w:t>Te:0 Fe:200</w:t>
            </w:r>
          </w:p>
        </w:tc>
        <w:tc>
          <w:tcPr>
            <w:tcW w:w="0" w:type="auto"/>
            <w:noWrap/>
            <w:hideMark/>
          </w:tcPr>
          <w:p w14:paraId="2F28905F" w14:textId="77777777" w:rsidR="00194B0B" w:rsidRPr="009A1B0A" w:rsidRDefault="00194B0B" w:rsidP="0070317A">
            <w:pPr>
              <w:spacing w:after="0"/>
              <w:jc w:val="center"/>
              <w:rPr>
                <w:i/>
                <w:sz w:val="16"/>
              </w:rPr>
            </w:pPr>
            <w:r w:rsidRPr="009A1B0A">
              <w:rPr>
                <w:i/>
                <w:sz w:val="16"/>
              </w:rPr>
              <w:t>Te:4 Fe:0</w:t>
            </w:r>
          </w:p>
        </w:tc>
        <w:tc>
          <w:tcPr>
            <w:tcW w:w="0" w:type="auto"/>
            <w:noWrap/>
            <w:hideMark/>
          </w:tcPr>
          <w:p w14:paraId="4237659A" w14:textId="77777777" w:rsidR="00194B0B" w:rsidRPr="009A1B0A" w:rsidRDefault="00194B0B" w:rsidP="0070317A">
            <w:pPr>
              <w:spacing w:after="0"/>
              <w:jc w:val="center"/>
              <w:rPr>
                <w:i/>
                <w:sz w:val="16"/>
              </w:rPr>
            </w:pPr>
            <w:r w:rsidRPr="009A1B0A">
              <w:rPr>
                <w:i/>
                <w:sz w:val="16"/>
              </w:rPr>
              <w:t>Te:0 Fe:0</w:t>
            </w:r>
          </w:p>
        </w:tc>
      </w:tr>
      <w:tr w:rsidR="00194B0B" w:rsidRPr="009A1B0A" w14:paraId="243CD68F" w14:textId="77777777" w:rsidTr="0070317A">
        <w:trPr>
          <w:trHeight w:val="290"/>
          <w:jc w:val="center"/>
        </w:trPr>
        <w:tc>
          <w:tcPr>
            <w:tcW w:w="0" w:type="auto"/>
            <w:noWrap/>
            <w:hideMark/>
          </w:tcPr>
          <w:p w14:paraId="0A4A38A3" w14:textId="77777777" w:rsidR="00194B0B" w:rsidRPr="009A1B0A" w:rsidRDefault="00194B0B" w:rsidP="0070317A">
            <w:pPr>
              <w:spacing w:after="0"/>
              <w:jc w:val="center"/>
              <w:rPr>
                <w:b/>
                <w:bCs/>
                <w:i/>
                <w:sz w:val="16"/>
              </w:rPr>
            </w:pPr>
            <w:r w:rsidRPr="009A1B0A">
              <w:rPr>
                <w:b/>
                <w:bCs/>
                <w:i/>
                <w:sz w:val="16"/>
              </w:rPr>
              <w:t># samples</w:t>
            </w:r>
          </w:p>
        </w:tc>
        <w:tc>
          <w:tcPr>
            <w:tcW w:w="0" w:type="auto"/>
            <w:noWrap/>
            <w:hideMark/>
          </w:tcPr>
          <w:p w14:paraId="5C6B6954" w14:textId="77777777" w:rsidR="00194B0B" w:rsidRPr="009A1B0A" w:rsidRDefault="00194B0B" w:rsidP="0070317A">
            <w:pPr>
              <w:spacing w:after="0"/>
              <w:jc w:val="center"/>
              <w:rPr>
                <w:i/>
                <w:sz w:val="16"/>
              </w:rPr>
            </w:pPr>
            <w:r w:rsidRPr="009A1B0A">
              <w:rPr>
                <w:i/>
                <w:sz w:val="16"/>
              </w:rPr>
              <w:t>3</w:t>
            </w:r>
          </w:p>
        </w:tc>
        <w:tc>
          <w:tcPr>
            <w:tcW w:w="0" w:type="auto"/>
            <w:noWrap/>
            <w:hideMark/>
          </w:tcPr>
          <w:p w14:paraId="1FB4AA7D" w14:textId="77777777" w:rsidR="00194B0B" w:rsidRPr="009A1B0A" w:rsidRDefault="00194B0B" w:rsidP="0070317A">
            <w:pPr>
              <w:spacing w:after="0"/>
              <w:jc w:val="center"/>
              <w:rPr>
                <w:i/>
                <w:sz w:val="16"/>
              </w:rPr>
            </w:pPr>
            <w:r w:rsidRPr="009A1B0A">
              <w:rPr>
                <w:i/>
                <w:sz w:val="16"/>
              </w:rPr>
              <w:t>3</w:t>
            </w:r>
          </w:p>
        </w:tc>
        <w:tc>
          <w:tcPr>
            <w:tcW w:w="0" w:type="auto"/>
            <w:noWrap/>
            <w:hideMark/>
          </w:tcPr>
          <w:p w14:paraId="70FD3142" w14:textId="77777777" w:rsidR="00194B0B" w:rsidRPr="009A1B0A" w:rsidRDefault="00194B0B" w:rsidP="0070317A">
            <w:pPr>
              <w:spacing w:after="0"/>
              <w:jc w:val="center"/>
              <w:rPr>
                <w:i/>
                <w:sz w:val="16"/>
              </w:rPr>
            </w:pPr>
            <w:r w:rsidRPr="009A1B0A">
              <w:rPr>
                <w:i/>
                <w:sz w:val="16"/>
              </w:rPr>
              <w:t>3</w:t>
            </w:r>
          </w:p>
        </w:tc>
        <w:tc>
          <w:tcPr>
            <w:tcW w:w="0" w:type="auto"/>
            <w:noWrap/>
            <w:hideMark/>
          </w:tcPr>
          <w:p w14:paraId="3C57A57E" w14:textId="77777777" w:rsidR="00194B0B" w:rsidRPr="009A1B0A" w:rsidRDefault="00194B0B" w:rsidP="0070317A">
            <w:pPr>
              <w:spacing w:after="0"/>
              <w:jc w:val="center"/>
              <w:rPr>
                <w:i/>
                <w:sz w:val="16"/>
              </w:rPr>
            </w:pPr>
            <w:r w:rsidRPr="009A1B0A">
              <w:rPr>
                <w:i/>
                <w:sz w:val="16"/>
              </w:rPr>
              <w:t>1</w:t>
            </w:r>
          </w:p>
        </w:tc>
        <w:tc>
          <w:tcPr>
            <w:tcW w:w="0" w:type="auto"/>
            <w:noWrap/>
            <w:hideMark/>
          </w:tcPr>
          <w:p w14:paraId="097497A3" w14:textId="77777777" w:rsidR="00194B0B" w:rsidRPr="009A1B0A" w:rsidRDefault="00194B0B" w:rsidP="0070317A">
            <w:pPr>
              <w:spacing w:after="0"/>
              <w:jc w:val="center"/>
              <w:rPr>
                <w:i/>
                <w:sz w:val="16"/>
              </w:rPr>
            </w:pPr>
            <w:r w:rsidRPr="009A1B0A">
              <w:rPr>
                <w:i/>
                <w:sz w:val="16"/>
              </w:rPr>
              <w:t>1</w:t>
            </w:r>
          </w:p>
        </w:tc>
        <w:tc>
          <w:tcPr>
            <w:tcW w:w="0" w:type="auto"/>
            <w:noWrap/>
            <w:hideMark/>
          </w:tcPr>
          <w:p w14:paraId="58E9F8EB" w14:textId="77777777" w:rsidR="00194B0B" w:rsidRPr="009A1B0A" w:rsidRDefault="00194B0B" w:rsidP="0070317A">
            <w:pPr>
              <w:spacing w:after="0"/>
              <w:jc w:val="center"/>
              <w:rPr>
                <w:i/>
                <w:sz w:val="16"/>
              </w:rPr>
            </w:pPr>
            <w:r w:rsidRPr="009A1B0A">
              <w:rPr>
                <w:i/>
                <w:sz w:val="16"/>
              </w:rPr>
              <w:t>1</w:t>
            </w:r>
          </w:p>
        </w:tc>
        <w:tc>
          <w:tcPr>
            <w:tcW w:w="0" w:type="auto"/>
            <w:noWrap/>
            <w:hideMark/>
          </w:tcPr>
          <w:p w14:paraId="22FF2BC3" w14:textId="77777777" w:rsidR="00194B0B" w:rsidRPr="009A1B0A" w:rsidRDefault="00194B0B" w:rsidP="0070317A">
            <w:pPr>
              <w:spacing w:after="0"/>
              <w:jc w:val="center"/>
              <w:rPr>
                <w:i/>
                <w:sz w:val="16"/>
              </w:rPr>
            </w:pPr>
            <w:r w:rsidRPr="009A1B0A">
              <w:rPr>
                <w:i/>
                <w:sz w:val="16"/>
              </w:rPr>
              <w:t>1</w:t>
            </w:r>
          </w:p>
        </w:tc>
        <w:tc>
          <w:tcPr>
            <w:tcW w:w="0" w:type="auto"/>
            <w:noWrap/>
            <w:hideMark/>
          </w:tcPr>
          <w:p w14:paraId="323E89E5" w14:textId="77777777" w:rsidR="00194B0B" w:rsidRPr="009A1B0A" w:rsidRDefault="00194B0B" w:rsidP="0070317A">
            <w:pPr>
              <w:spacing w:after="0"/>
              <w:jc w:val="center"/>
              <w:rPr>
                <w:i/>
                <w:sz w:val="16"/>
              </w:rPr>
            </w:pPr>
            <w:r w:rsidRPr="009A1B0A">
              <w:rPr>
                <w:i/>
                <w:sz w:val="16"/>
              </w:rPr>
              <w:t>1</w:t>
            </w:r>
          </w:p>
        </w:tc>
      </w:tr>
      <w:tr w:rsidR="00194B0B" w:rsidRPr="009A1B0A" w14:paraId="066D62F1" w14:textId="77777777" w:rsidTr="0070317A">
        <w:trPr>
          <w:trHeight w:val="290"/>
          <w:jc w:val="center"/>
        </w:trPr>
        <w:tc>
          <w:tcPr>
            <w:tcW w:w="0" w:type="auto"/>
            <w:noWrap/>
            <w:hideMark/>
          </w:tcPr>
          <w:p w14:paraId="4CFFE08C" w14:textId="77777777" w:rsidR="00194B0B" w:rsidRPr="009A1B0A" w:rsidRDefault="00194B0B" w:rsidP="0070317A">
            <w:pPr>
              <w:spacing w:after="0"/>
              <w:jc w:val="center"/>
              <w:rPr>
                <w:i/>
                <w:sz w:val="16"/>
              </w:rPr>
            </w:pPr>
          </w:p>
        </w:tc>
        <w:tc>
          <w:tcPr>
            <w:tcW w:w="0" w:type="auto"/>
            <w:noWrap/>
            <w:hideMark/>
          </w:tcPr>
          <w:p w14:paraId="0F564855" w14:textId="77777777" w:rsidR="00194B0B" w:rsidRPr="009A1B0A" w:rsidRDefault="00194B0B" w:rsidP="0070317A">
            <w:pPr>
              <w:spacing w:after="0"/>
              <w:jc w:val="center"/>
              <w:rPr>
                <w:i/>
                <w:sz w:val="16"/>
              </w:rPr>
            </w:pPr>
          </w:p>
        </w:tc>
        <w:tc>
          <w:tcPr>
            <w:tcW w:w="0" w:type="auto"/>
            <w:noWrap/>
            <w:hideMark/>
          </w:tcPr>
          <w:p w14:paraId="7C21A6D0" w14:textId="77777777" w:rsidR="00194B0B" w:rsidRPr="009A1B0A" w:rsidRDefault="00194B0B" w:rsidP="0070317A">
            <w:pPr>
              <w:spacing w:after="0"/>
              <w:jc w:val="center"/>
              <w:rPr>
                <w:i/>
                <w:sz w:val="16"/>
              </w:rPr>
            </w:pPr>
          </w:p>
        </w:tc>
        <w:tc>
          <w:tcPr>
            <w:tcW w:w="0" w:type="auto"/>
            <w:noWrap/>
            <w:hideMark/>
          </w:tcPr>
          <w:p w14:paraId="320973C6" w14:textId="77777777" w:rsidR="00194B0B" w:rsidRPr="009A1B0A" w:rsidRDefault="00194B0B" w:rsidP="0070317A">
            <w:pPr>
              <w:spacing w:after="0"/>
              <w:jc w:val="center"/>
              <w:rPr>
                <w:i/>
                <w:sz w:val="16"/>
              </w:rPr>
            </w:pPr>
          </w:p>
        </w:tc>
        <w:tc>
          <w:tcPr>
            <w:tcW w:w="0" w:type="auto"/>
            <w:noWrap/>
            <w:hideMark/>
          </w:tcPr>
          <w:p w14:paraId="2FAB304C" w14:textId="77777777" w:rsidR="00194B0B" w:rsidRPr="009A1B0A" w:rsidRDefault="00194B0B" w:rsidP="0070317A">
            <w:pPr>
              <w:spacing w:after="0"/>
              <w:jc w:val="center"/>
              <w:rPr>
                <w:i/>
                <w:sz w:val="16"/>
              </w:rPr>
            </w:pPr>
          </w:p>
        </w:tc>
        <w:tc>
          <w:tcPr>
            <w:tcW w:w="0" w:type="auto"/>
            <w:noWrap/>
            <w:hideMark/>
          </w:tcPr>
          <w:p w14:paraId="5568A462" w14:textId="77777777" w:rsidR="00194B0B" w:rsidRPr="009A1B0A" w:rsidRDefault="00194B0B" w:rsidP="0070317A">
            <w:pPr>
              <w:spacing w:after="0"/>
              <w:jc w:val="center"/>
              <w:rPr>
                <w:i/>
                <w:sz w:val="16"/>
              </w:rPr>
            </w:pPr>
          </w:p>
        </w:tc>
        <w:tc>
          <w:tcPr>
            <w:tcW w:w="0" w:type="auto"/>
            <w:noWrap/>
            <w:hideMark/>
          </w:tcPr>
          <w:p w14:paraId="2A771619" w14:textId="77777777" w:rsidR="00194B0B" w:rsidRPr="009A1B0A" w:rsidRDefault="00194B0B" w:rsidP="0070317A">
            <w:pPr>
              <w:spacing w:after="0"/>
              <w:jc w:val="center"/>
              <w:rPr>
                <w:i/>
                <w:sz w:val="16"/>
              </w:rPr>
            </w:pPr>
          </w:p>
        </w:tc>
        <w:tc>
          <w:tcPr>
            <w:tcW w:w="0" w:type="auto"/>
            <w:noWrap/>
            <w:hideMark/>
          </w:tcPr>
          <w:p w14:paraId="35979666" w14:textId="77777777" w:rsidR="00194B0B" w:rsidRPr="009A1B0A" w:rsidRDefault="00194B0B" w:rsidP="0070317A">
            <w:pPr>
              <w:spacing w:after="0"/>
              <w:jc w:val="center"/>
              <w:rPr>
                <w:i/>
                <w:sz w:val="16"/>
              </w:rPr>
            </w:pPr>
          </w:p>
        </w:tc>
        <w:tc>
          <w:tcPr>
            <w:tcW w:w="0" w:type="auto"/>
            <w:noWrap/>
            <w:hideMark/>
          </w:tcPr>
          <w:p w14:paraId="13718E51" w14:textId="77777777" w:rsidR="00194B0B" w:rsidRPr="009A1B0A" w:rsidRDefault="00194B0B" w:rsidP="0070317A">
            <w:pPr>
              <w:spacing w:after="0"/>
              <w:jc w:val="center"/>
              <w:rPr>
                <w:i/>
                <w:sz w:val="16"/>
              </w:rPr>
            </w:pPr>
          </w:p>
        </w:tc>
      </w:tr>
      <w:tr w:rsidR="00194B0B" w:rsidRPr="009A1B0A" w14:paraId="38A566CF" w14:textId="77777777" w:rsidTr="0070317A">
        <w:trPr>
          <w:trHeight w:val="290"/>
          <w:jc w:val="center"/>
        </w:trPr>
        <w:tc>
          <w:tcPr>
            <w:tcW w:w="0" w:type="auto"/>
            <w:noWrap/>
            <w:hideMark/>
          </w:tcPr>
          <w:p w14:paraId="2D795CCB" w14:textId="77777777" w:rsidR="00194B0B" w:rsidRPr="009A1B0A" w:rsidRDefault="00194B0B" w:rsidP="0070317A">
            <w:pPr>
              <w:spacing w:after="0"/>
              <w:jc w:val="center"/>
              <w:rPr>
                <w:b/>
                <w:bCs/>
                <w:i/>
                <w:sz w:val="16"/>
              </w:rPr>
            </w:pPr>
            <w:r w:rsidRPr="009A1B0A">
              <w:rPr>
                <w:b/>
                <w:bCs/>
                <w:i/>
                <w:sz w:val="16"/>
              </w:rPr>
              <w:t>X=-6 Y=-&gt;</w:t>
            </w:r>
          </w:p>
        </w:tc>
        <w:tc>
          <w:tcPr>
            <w:tcW w:w="0" w:type="auto"/>
            <w:noWrap/>
            <w:hideMark/>
          </w:tcPr>
          <w:p w14:paraId="23E995CA" w14:textId="77777777" w:rsidR="00194B0B" w:rsidRPr="009A1B0A" w:rsidRDefault="00194B0B" w:rsidP="0070317A">
            <w:pPr>
              <w:spacing w:after="0"/>
              <w:jc w:val="center"/>
              <w:rPr>
                <w:i/>
                <w:sz w:val="16"/>
              </w:rPr>
            </w:pPr>
            <w:r w:rsidRPr="009A1B0A">
              <w:rPr>
                <w:i/>
                <w:sz w:val="16"/>
              </w:rPr>
              <w:t>5,93</w:t>
            </w:r>
          </w:p>
        </w:tc>
        <w:tc>
          <w:tcPr>
            <w:tcW w:w="0" w:type="auto"/>
            <w:noWrap/>
            <w:hideMark/>
          </w:tcPr>
          <w:p w14:paraId="53242925" w14:textId="77777777" w:rsidR="00194B0B" w:rsidRPr="009A1B0A" w:rsidRDefault="00194B0B" w:rsidP="0070317A">
            <w:pPr>
              <w:spacing w:after="0"/>
              <w:jc w:val="center"/>
              <w:rPr>
                <w:i/>
                <w:sz w:val="16"/>
              </w:rPr>
            </w:pPr>
            <w:r w:rsidRPr="009A1B0A">
              <w:rPr>
                <w:i/>
                <w:sz w:val="16"/>
              </w:rPr>
              <w:t>6,12</w:t>
            </w:r>
          </w:p>
        </w:tc>
        <w:tc>
          <w:tcPr>
            <w:tcW w:w="0" w:type="auto"/>
            <w:noWrap/>
            <w:hideMark/>
          </w:tcPr>
          <w:p w14:paraId="2D4B4436" w14:textId="77777777" w:rsidR="00194B0B" w:rsidRPr="009A1B0A" w:rsidRDefault="00194B0B" w:rsidP="0070317A">
            <w:pPr>
              <w:spacing w:after="0"/>
              <w:jc w:val="center"/>
              <w:rPr>
                <w:i/>
                <w:sz w:val="16"/>
              </w:rPr>
            </w:pPr>
            <w:r w:rsidRPr="009A1B0A">
              <w:rPr>
                <w:i/>
                <w:sz w:val="16"/>
              </w:rPr>
              <w:t>6,29</w:t>
            </w:r>
          </w:p>
        </w:tc>
        <w:tc>
          <w:tcPr>
            <w:tcW w:w="0" w:type="auto"/>
            <w:noWrap/>
            <w:hideMark/>
          </w:tcPr>
          <w:p w14:paraId="3B84A84E" w14:textId="77777777" w:rsidR="00194B0B" w:rsidRPr="009A1B0A" w:rsidRDefault="00194B0B" w:rsidP="0070317A">
            <w:pPr>
              <w:spacing w:after="0"/>
              <w:jc w:val="center"/>
              <w:rPr>
                <w:i/>
                <w:sz w:val="16"/>
              </w:rPr>
            </w:pPr>
            <w:r w:rsidRPr="009A1B0A">
              <w:rPr>
                <w:i/>
                <w:sz w:val="16"/>
              </w:rPr>
              <w:t>0,78</w:t>
            </w:r>
          </w:p>
        </w:tc>
        <w:tc>
          <w:tcPr>
            <w:tcW w:w="0" w:type="auto"/>
            <w:noWrap/>
            <w:hideMark/>
          </w:tcPr>
          <w:p w14:paraId="6B398642" w14:textId="77777777" w:rsidR="00194B0B" w:rsidRPr="009A1B0A" w:rsidRDefault="00194B0B" w:rsidP="0070317A">
            <w:pPr>
              <w:spacing w:after="0"/>
              <w:jc w:val="center"/>
              <w:rPr>
                <w:i/>
                <w:sz w:val="16"/>
              </w:rPr>
            </w:pPr>
          </w:p>
        </w:tc>
        <w:tc>
          <w:tcPr>
            <w:tcW w:w="0" w:type="auto"/>
            <w:noWrap/>
            <w:hideMark/>
          </w:tcPr>
          <w:p w14:paraId="18E08E96" w14:textId="77777777" w:rsidR="00194B0B" w:rsidRPr="009A1B0A" w:rsidRDefault="00194B0B" w:rsidP="0070317A">
            <w:pPr>
              <w:spacing w:after="0"/>
              <w:jc w:val="center"/>
              <w:rPr>
                <w:i/>
                <w:sz w:val="16"/>
              </w:rPr>
            </w:pPr>
          </w:p>
        </w:tc>
        <w:tc>
          <w:tcPr>
            <w:tcW w:w="0" w:type="auto"/>
            <w:noWrap/>
            <w:hideMark/>
          </w:tcPr>
          <w:p w14:paraId="79CAC6AA" w14:textId="77777777" w:rsidR="00194B0B" w:rsidRPr="009A1B0A" w:rsidRDefault="00194B0B" w:rsidP="0070317A">
            <w:pPr>
              <w:spacing w:after="0"/>
              <w:jc w:val="center"/>
              <w:rPr>
                <w:i/>
                <w:sz w:val="16"/>
              </w:rPr>
            </w:pPr>
          </w:p>
        </w:tc>
        <w:tc>
          <w:tcPr>
            <w:tcW w:w="0" w:type="auto"/>
            <w:noWrap/>
            <w:hideMark/>
          </w:tcPr>
          <w:p w14:paraId="73344E1B" w14:textId="77777777" w:rsidR="00194B0B" w:rsidRPr="009A1B0A" w:rsidRDefault="00194B0B" w:rsidP="0070317A">
            <w:pPr>
              <w:spacing w:after="0"/>
              <w:jc w:val="center"/>
              <w:rPr>
                <w:i/>
                <w:sz w:val="16"/>
              </w:rPr>
            </w:pPr>
          </w:p>
        </w:tc>
      </w:tr>
      <w:tr w:rsidR="00194B0B" w:rsidRPr="009A1B0A" w14:paraId="4A41CDD3" w14:textId="77777777" w:rsidTr="0070317A">
        <w:trPr>
          <w:trHeight w:val="290"/>
          <w:jc w:val="center"/>
        </w:trPr>
        <w:tc>
          <w:tcPr>
            <w:tcW w:w="0" w:type="auto"/>
            <w:noWrap/>
            <w:hideMark/>
          </w:tcPr>
          <w:p w14:paraId="3C65D68F" w14:textId="77777777" w:rsidR="00194B0B" w:rsidRPr="009A1B0A" w:rsidRDefault="00194B0B" w:rsidP="0070317A">
            <w:pPr>
              <w:spacing w:after="0"/>
              <w:jc w:val="center"/>
              <w:rPr>
                <w:b/>
                <w:bCs/>
                <w:i/>
                <w:sz w:val="16"/>
              </w:rPr>
            </w:pPr>
            <w:r w:rsidRPr="009A1B0A">
              <w:rPr>
                <w:b/>
                <w:bCs/>
                <w:i/>
                <w:sz w:val="16"/>
              </w:rPr>
              <w:t>Source</w:t>
            </w:r>
          </w:p>
        </w:tc>
        <w:tc>
          <w:tcPr>
            <w:tcW w:w="0" w:type="auto"/>
            <w:noWrap/>
            <w:hideMark/>
          </w:tcPr>
          <w:p w14:paraId="29E5111B"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53CDF487"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1F2AAFF8"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43AD772A" w14:textId="77777777" w:rsidR="00194B0B" w:rsidRPr="009A1B0A" w:rsidRDefault="00194B0B" w:rsidP="0070317A">
            <w:pPr>
              <w:spacing w:after="0"/>
              <w:jc w:val="center"/>
              <w:rPr>
                <w:i/>
                <w:sz w:val="16"/>
              </w:rPr>
            </w:pPr>
            <w:r w:rsidRPr="009A1B0A">
              <w:rPr>
                <w:i/>
                <w:sz w:val="16"/>
              </w:rPr>
              <w:t>[8B-13]</w:t>
            </w:r>
          </w:p>
        </w:tc>
        <w:tc>
          <w:tcPr>
            <w:tcW w:w="0" w:type="auto"/>
            <w:noWrap/>
            <w:hideMark/>
          </w:tcPr>
          <w:p w14:paraId="70C15754" w14:textId="77777777" w:rsidR="00194B0B" w:rsidRPr="009A1B0A" w:rsidRDefault="00194B0B" w:rsidP="0070317A">
            <w:pPr>
              <w:spacing w:after="0"/>
              <w:jc w:val="center"/>
              <w:rPr>
                <w:i/>
                <w:sz w:val="16"/>
              </w:rPr>
            </w:pPr>
          </w:p>
        </w:tc>
        <w:tc>
          <w:tcPr>
            <w:tcW w:w="0" w:type="auto"/>
            <w:noWrap/>
            <w:hideMark/>
          </w:tcPr>
          <w:p w14:paraId="44401FE3" w14:textId="77777777" w:rsidR="00194B0B" w:rsidRPr="009A1B0A" w:rsidRDefault="00194B0B" w:rsidP="0070317A">
            <w:pPr>
              <w:spacing w:after="0"/>
              <w:jc w:val="center"/>
              <w:rPr>
                <w:i/>
                <w:sz w:val="16"/>
              </w:rPr>
            </w:pPr>
          </w:p>
        </w:tc>
        <w:tc>
          <w:tcPr>
            <w:tcW w:w="0" w:type="auto"/>
            <w:noWrap/>
            <w:hideMark/>
          </w:tcPr>
          <w:p w14:paraId="6B14105E" w14:textId="77777777" w:rsidR="00194B0B" w:rsidRPr="009A1B0A" w:rsidRDefault="00194B0B" w:rsidP="0070317A">
            <w:pPr>
              <w:spacing w:after="0"/>
              <w:jc w:val="center"/>
              <w:rPr>
                <w:i/>
                <w:sz w:val="16"/>
              </w:rPr>
            </w:pPr>
          </w:p>
        </w:tc>
        <w:tc>
          <w:tcPr>
            <w:tcW w:w="0" w:type="auto"/>
            <w:noWrap/>
            <w:hideMark/>
          </w:tcPr>
          <w:p w14:paraId="7BC4DC3B" w14:textId="77777777" w:rsidR="00194B0B" w:rsidRPr="009A1B0A" w:rsidRDefault="00194B0B" w:rsidP="0070317A">
            <w:pPr>
              <w:spacing w:after="0"/>
              <w:jc w:val="center"/>
              <w:rPr>
                <w:i/>
                <w:sz w:val="16"/>
              </w:rPr>
            </w:pPr>
          </w:p>
        </w:tc>
      </w:tr>
      <w:tr w:rsidR="00194B0B" w:rsidRPr="009A1B0A" w14:paraId="3ADCEAF0" w14:textId="77777777" w:rsidTr="0070317A">
        <w:trPr>
          <w:trHeight w:val="290"/>
          <w:jc w:val="center"/>
        </w:trPr>
        <w:tc>
          <w:tcPr>
            <w:tcW w:w="0" w:type="auto"/>
            <w:noWrap/>
            <w:hideMark/>
          </w:tcPr>
          <w:p w14:paraId="5982045F" w14:textId="77777777" w:rsidR="00194B0B" w:rsidRPr="009A1B0A" w:rsidRDefault="00194B0B" w:rsidP="0070317A">
            <w:pPr>
              <w:spacing w:after="0"/>
              <w:jc w:val="center"/>
              <w:rPr>
                <w:b/>
                <w:bCs/>
                <w:i/>
                <w:sz w:val="16"/>
              </w:rPr>
            </w:pPr>
            <w:r w:rsidRPr="009A1B0A">
              <w:rPr>
                <w:b/>
                <w:bCs/>
                <w:i/>
                <w:sz w:val="16"/>
              </w:rPr>
              <w:t>Impairment</w:t>
            </w:r>
          </w:p>
        </w:tc>
        <w:tc>
          <w:tcPr>
            <w:tcW w:w="0" w:type="auto"/>
            <w:noWrap/>
            <w:hideMark/>
          </w:tcPr>
          <w:p w14:paraId="6BEE9FDA" w14:textId="77777777" w:rsidR="00194B0B" w:rsidRPr="009A1B0A" w:rsidRDefault="00194B0B" w:rsidP="0070317A">
            <w:pPr>
              <w:spacing w:after="0"/>
              <w:jc w:val="center"/>
              <w:rPr>
                <w:i/>
                <w:sz w:val="16"/>
              </w:rPr>
            </w:pPr>
            <w:r w:rsidRPr="009A1B0A">
              <w:rPr>
                <w:i/>
                <w:sz w:val="16"/>
              </w:rPr>
              <w:t>Te:0 Fe:0</w:t>
            </w:r>
          </w:p>
        </w:tc>
        <w:tc>
          <w:tcPr>
            <w:tcW w:w="0" w:type="auto"/>
            <w:noWrap/>
            <w:hideMark/>
          </w:tcPr>
          <w:p w14:paraId="3C776B40" w14:textId="77777777" w:rsidR="00194B0B" w:rsidRPr="009A1B0A" w:rsidRDefault="00194B0B" w:rsidP="0070317A">
            <w:pPr>
              <w:spacing w:after="0"/>
              <w:jc w:val="center"/>
              <w:rPr>
                <w:i/>
                <w:sz w:val="16"/>
              </w:rPr>
            </w:pPr>
            <w:r w:rsidRPr="009A1B0A">
              <w:rPr>
                <w:i/>
                <w:sz w:val="16"/>
              </w:rPr>
              <w:t>Te:0 Fe:200</w:t>
            </w:r>
          </w:p>
        </w:tc>
        <w:tc>
          <w:tcPr>
            <w:tcW w:w="0" w:type="auto"/>
            <w:noWrap/>
            <w:hideMark/>
          </w:tcPr>
          <w:p w14:paraId="4C5A563C" w14:textId="77777777" w:rsidR="00194B0B" w:rsidRPr="009A1B0A" w:rsidRDefault="00194B0B" w:rsidP="0070317A">
            <w:pPr>
              <w:spacing w:after="0"/>
              <w:jc w:val="center"/>
              <w:rPr>
                <w:i/>
                <w:sz w:val="16"/>
              </w:rPr>
            </w:pPr>
            <w:r w:rsidRPr="009A1B0A">
              <w:rPr>
                <w:i/>
                <w:sz w:val="16"/>
              </w:rPr>
              <w:t>Te:4 Fe:0</w:t>
            </w:r>
          </w:p>
        </w:tc>
        <w:tc>
          <w:tcPr>
            <w:tcW w:w="0" w:type="auto"/>
            <w:noWrap/>
            <w:hideMark/>
          </w:tcPr>
          <w:p w14:paraId="40AB096C" w14:textId="77777777" w:rsidR="00194B0B" w:rsidRPr="009A1B0A" w:rsidRDefault="00194B0B" w:rsidP="0070317A">
            <w:pPr>
              <w:spacing w:after="0"/>
              <w:jc w:val="center"/>
              <w:rPr>
                <w:i/>
                <w:sz w:val="16"/>
              </w:rPr>
            </w:pPr>
            <w:r w:rsidRPr="009A1B0A">
              <w:rPr>
                <w:i/>
                <w:sz w:val="16"/>
              </w:rPr>
              <w:t>Te:0 Fe:0</w:t>
            </w:r>
          </w:p>
        </w:tc>
        <w:tc>
          <w:tcPr>
            <w:tcW w:w="0" w:type="auto"/>
            <w:noWrap/>
            <w:hideMark/>
          </w:tcPr>
          <w:p w14:paraId="7C9554F7" w14:textId="77777777" w:rsidR="00194B0B" w:rsidRPr="009A1B0A" w:rsidRDefault="00194B0B" w:rsidP="0070317A">
            <w:pPr>
              <w:spacing w:after="0"/>
              <w:jc w:val="center"/>
              <w:rPr>
                <w:i/>
                <w:sz w:val="16"/>
              </w:rPr>
            </w:pPr>
          </w:p>
        </w:tc>
        <w:tc>
          <w:tcPr>
            <w:tcW w:w="0" w:type="auto"/>
            <w:noWrap/>
            <w:hideMark/>
          </w:tcPr>
          <w:p w14:paraId="07E974AE" w14:textId="77777777" w:rsidR="00194B0B" w:rsidRPr="009A1B0A" w:rsidRDefault="00194B0B" w:rsidP="0070317A">
            <w:pPr>
              <w:spacing w:after="0"/>
              <w:jc w:val="center"/>
              <w:rPr>
                <w:i/>
                <w:sz w:val="16"/>
              </w:rPr>
            </w:pPr>
          </w:p>
        </w:tc>
        <w:tc>
          <w:tcPr>
            <w:tcW w:w="0" w:type="auto"/>
            <w:noWrap/>
            <w:hideMark/>
          </w:tcPr>
          <w:p w14:paraId="222DEEE3" w14:textId="77777777" w:rsidR="00194B0B" w:rsidRPr="009A1B0A" w:rsidRDefault="00194B0B" w:rsidP="0070317A">
            <w:pPr>
              <w:spacing w:after="0"/>
              <w:jc w:val="center"/>
              <w:rPr>
                <w:i/>
                <w:sz w:val="16"/>
              </w:rPr>
            </w:pPr>
          </w:p>
        </w:tc>
        <w:tc>
          <w:tcPr>
            <w:tcW w:w="0" w:type="auto"/>
            <w:noWrap/>
            <w:hideMark/>
          </w:tcPr>
          <w:p w14:paraId="57322C5E" w14:textId="77777777" w:rsidR="00194B0B" w:rsidRPr="009A1B0A" w:rsidRDefault="00194B0B" w:rsidP="0070317A">
            <w:pPr>
              <w:spacing w:after="0"/>
              <w:jc w:val="center"/>
              <w:rPr>
                <w:i/>
                <w:sz w:val="16"/>
              </w:rPr>
            </w:pPr>
          </w:p>
        </w:tc>
      </w:tr>
      <w:tr w:rsidR="00194B0B" w:rsidRPr="009A1B0A" w14:paraId="09AA5E86" w14:textId="77777777" w:rsidTr="0070317A">
        <w:trPr>
          <w:trHeight w:val="290"/>
          <w:jc w:val="center"/>
        </w:trPr>
        <w:tc>
          <w:tcPr>
            <w:tcW w:w="0" w:type="auto"/>
            <w:noWrap/>
            <w:hideMark/>
          </w:tcPr>
          <w:p w14:paraId="482DDC64" w14:textId="77777777" w:rsidR="00194B0B" w:rsidRPr="009A1B0A" w:rsidRDefault="00194B0B" w:rsidP="0070317A">
            <w:pPr>
              <w:spacing w:after="0"/>
              <w:jc w:val="center"/>
              <w:rPr>
                <w:b/>
                <w:bCs/>
                <w:i/>
                <w:sz w:val="16"/>
              </w:rPr>
            </w:pPr>
            <w:r w:rsidRPr="009A1B0A">
              <w:rPr>
                <w:b/>
                <w:bCs/>
                <w:i/>
                <w:sz w:val="16"/>
              </w:rPr>
              <w:t># samples</w:t>
            </w:r>
          </w:p>
        </w:tc>
        <w:tc>
          <w:tcPr>
            <w:tcW w:w="0" w:type="auto"/>
            <w:noWrap/>
            <w:hideMark/>
          </w:tcPr>
          <w:p w14:paraId="226CD50D" w14:textId="77777777" w:rsidR="00194B0B" w:rsidRPr="009A1B0A" w:rsidRDefault="00194B0B" w:rsidP="0070317A">
            <w:pPr>
              <w:spacing w:after="0"/>
              <w:jc w:val="center"/>
              <w:rPr>
                <w:i/>
                <w:sz w:val="16"/>
              </w:rPr>
            </w:pPr>
            <w:r w:rsidRPr="009A1B0A">
              <w:rPr>
                <w:i/>
                <w:sz w:val="16"/>
              </w:rPr>
              <w:t>1</w:t>
            </w:r>
          </w:p>
        </w:tc>
        <w:tc>
          <w:tcPr>
            <w:tcW w:w="0" w:type="auto"/>
            <w:noWrap/>
            <w:hideMark/>
          </w:tcPr>
          <w:p w14:paraId="44361CB4" w14:textId="77777777" w:rsidR="00194B0B" w:rsidRPr="009A1B0A" w:rsidRDefault="00194B0B" w:rsidP="0070317A">
            <w:pPr>
              <w:spacing w:after="0"/>
              <w:jc w:val="center"/>
              <w:rPr>
                <w:i/>
                <w:sz w:val="16"/>
              </w:rPr>
            </w:pPr>
            <w:r w:rsidRPr="009A1B0A">
              <w:rPr>
                <w:i/>
                <w:sz w:val="16"/>
              </w:rPr>
              <w:t>1</w:t>
            </w:r>
          </w:p>
        </w:tc>
        <w:tc>
          <w:tcPr>
            <w:tcW w:w="0" w:type="auto"/>
            <w:noWrap/>
            <w:hideMark/>
          </w:tcPr>
          <w:p w14:paraId="6AF7FC15" w14:textId="77777777" w:rsidR="00194B0B" w:rsidRPr="009A1B0A" w:rsidRDefault="00194B0B" w:rsidP="0070317A">
            <w:pPr>
              <w:spacing w:after="0"/>
              <w:jc w:val="center"/>
              <w:rPr>
                <w:i/>
                <w:sz w:val="16"/>
              </w:rPr>
            </w:pPr>
            <w:r w:rsidRPr="009A1B0A">
              <w:rPr>
                <w:i/>
                <w:sz w:val="16"/>
              </w:rPr>
              <w:t>1</w:t>
            </w:r>
          </w:p>
        </w:tc>
        <w:tc>
          <w:tcPr>
            <w:tcW w:w="0" w:type="auto"/>
            <w:noWrap/>
            <w:hideMark/>
          </w:tcPr>
          <w:p w14:paraId="468E9189" w14:textId="77777777" w:rsidR="00194B0B" w:rsidRPr="009A1B0A" w:rsidRDefault="00194B0B" w:rsidP="0070317A">
            <w:pPr>
              <w:spacing w:after="0"/>
              <w:jc w:val="center"/>
              <w:rPr>
                <w:i/>
                <w:sz w:val="16"/>
              </w:rPr>
            </w:pPr>
            <w:r w:rsidRPr="009A1B0A">
              <w:rPr>
                <w:i/>
                <w:sz w:val="16"/>
              </w:rPr>
              <w:t>1</w:t>
            </w:r>
          </w:p>
        </w:tc>
        <w:tc>
          <w:tcPr>
            <w:tcW w:w="0" w:type="auto"/>
            <w:noWrap/>
            <w:hideMark/>
          </w:tcPr>
          <w:p w14:paraId="667221CA" w14:textId="77777777" w:rsidR="00194B0B" w:rsidRPr="009A1B0A" w:rsidRDefault="00194B0B" w:rsidP="0070317A">
            <w:pPr>
              <w:spacing w:after="0"/>
              <w:jc w:val="center"/>
              <w:rPr>
                <w:i/>
                <w:sz w:val="16"/>
              </w:rPr>
            </w:pPr>
          </w:p>
        </w:tc>
        <w:tc>
          <w:tcPr>
            <w:tcW w:w="0" w:type="auto"/>
            <w:noWrap/>
            <w:hideMark/>
          </w:tcPr>
          <w:p w14:paraId="4387273D" w14:textId="77777777" w:rsidR="00194B0B" w:rsidRPr="009A1B0A" w:rsidRDefault="00194B0B" w:rsidP="0070317A">
            <w:pPr>
              <w:spacing w:after="0"/>
              <w:jc w:val="center"/>
              <w:rPr>
                <w:i/>
                <w:sz w:val="16"/>
              </w:rPr>
            </w:pPr>
          </w:p>
        </w:tc>
        <w:tc>
          <w:tcPr>
            <w:tcW w:w="0" w:type="auto"/>
            <w:noWrap/>
            <w:hideMark/>
          </w:tcPr>
          <w:p w14:paraId="32F9155E" w14:textId="77777777" w:rsidR="00194B0B" w:rsidRPr="009A1B0A" w:rsidRDefault="00194B0B" w:rsidP="0070317A">
            <w:pPr>
              <w:spacing w:after="0"/>
              <w:jc w:val="center"/>
              <w:rPr>
                <w:i/>
                <w:sz w:val="16"/>
              </w:rPr>
            </w:pPr>
          </w:p>
        </w:tc>
        <w:tc>
          <w:tcPr>
            <w:tcW w:w="0" w:type="auto"/>
            <w:noWrap/>
            <w:hideMark/>
          </w:tcPr>
          <w:p w14:paraId="18B5988F" w14:textId="77777777" w:rsidR="00194B0B" w:rsidRPr="009A1B0A" w:rsidRDefault="00194B0B" w:rsidP="0070317A">
            <w:pPr>
              <w:spacing w:after="0"/>
              <w:jc w:val="center"/>
              <w:rPr>
                <w:i/>
                <w:sz w:val="16"/>
              </w:rPr>
            </w:pPr>
          </w:p>
        </w:tc>
      </w:tr>
      <w:tr w:rsidR="00194B0B" w:rsidRPr="009A1B0A" w14:paraId="0101C2B4" w14:textId="77777777" w:rsidTr="0070317A">
        <w:trPr>
          <w:trHeight w:val="290"/>
          <w:jc w:val="center"/>
        </w:trPr>
        <w:tc>
          <w:tcPr>
            <w:tcW w:w="0" w:type="auto"/>
            <w:noWrap/>
            <w:hideMark/>
          </w:tcPr>
          <w:p w14:paraId="67F8F379" w14:textId="77777777" w:rsidR="00194B0B" w:rsidRPr="009A1B0A" w:rsidRDefault="00194B0B" w:rsidP="0070317A">
            <w:pPr>
              <w:spacing w:after="0"/>
              <w:jc w:val="center"/>
              <w:rPr>
                <w:i/>
                <w:sz w:val="16"/>
              </w:rPr>
            </w:pPr>
          </w:p>
        </w:tc>
        <w:tc>
          <w:tcPr>
            <w:tcW w:w="0" w:type="auto"/>
            <w:noWrap/>
            <w:hideMark/>
          </w:tcPr>
          <w:p w14:paraId="54A15D05" w14:textId="77777777" w:rsidR="00194B0B" w:rsidRPr="009A1B0A" w:rsidRDefault="00194B0B" w:rsidP="0070317A">
            <w:pPr>
              <w:spacing w:after="0"/>
              <w:jc w:val="center"/>
              <w:rPr>
                <w:i/>
                <w:sz w:val="16"/>
              </w:rPr>
            </w:pPr>
          </w:p>
        </w:tc>
        <w:tc>
          <w:tcPr>
            <w:tcW w:w="0" w:type="auto"/>
            <w:noWrap/>
            <w:hideMark/>
          </w:tcPr>
          <w:p w14:paraId="4D7A7084" w14:textId="77777777" w:rsidR="00194B0B" w:rsidRPr="009A1B0A" w:rsidRDefault="00194B0B" w:rsidP="0070317A">
            <w:pPr>
              <w:spacing w:after="0"/>
              <w:jc w:val="center"/>
              <w:rPr>
                <w:i/>
                <w:sz w:val="16"/>
              </w:rPr>
            </w:pPr>
          </w:p>
        </w:tc>
        <w:tc>
          <w:tcPr>
            <w:tcW w:w="0" w:type="auto"/>
            <w:noWrap/>
            <w:hideMark/>
          </w:tcPr>
          <w:p w14:paraId="6D3B60C6" w14:textId="77777777" w:rsidR="00194B0B" w:rsidRPr="009A1B0A" w:rsidRDefault="00194B0B" w:rsidP="0070317A">
            <w:pPr>
              <w:spacing w:after="0"/>
              <w:jc w:val="center"/>
              <w:rPr>
                <w:i/>
                <w:sz w:val="16"/>
              </w:rPr>
            </w:pPr>
          </w:p>
        </w:tc>
        <w:tc>
          <w:tcPr>
            <w:tcW w:w="0" w:type="auto"/>
            <w:noWrap/>
            <w:hideMark/>
          </w:tcPr>
          <w:p w14:paraId="19FC908E" w14:textId="77777777" w:rsidR="00194B0B" w:rsidRPr="009A1B0A" w:rsidRDefault="00194B0B" w:rsidP="0070317A">
            <w:pPr>
              <w:spacing w:after="0"/>
              <w:jc w:val="center"/>
              <w:rPr>
                <w:i/>
                <w:sz w:val="16"/>
              </w:rPr>
            </w:pPr>
          </w:p>
        </w:tc>
        <w:tc>
          <w:tcPr>
            <w:tcW w:w="0" w:type="auto"/>
            <w:noWrap/>
            <w:hideMark/>
          </w:tcPr>
          <w:p w14:paraId="09425E8C" w14:textId="77777777" w:rsidR="00194B0B" w:rsidRPr="009A1B0A" w:rsidRDefault="00194B0B" w:rsidP="0070317A">
            <w:pPr>
              <w:spacing w:after="0"/>
              <w:jc w:val="center"/>
              <w:rPr>
                <w:i/>
                <w:sz w:val="16"/>
              </w:rPr>
            </w:pPr>
          </w:p>
        </w:tc>
        <w:tc>
          <w:tcPr>
            <w:tcW w:w="0" w:type="auto"/>
            <w:noWrap/>
            <w:hideMark/>
          </w:tcPr>
          <w:p w14:paraId="5231D4DC" w14:textId="77777777" w:rsidR="00194B0B" w:rsidRPr="009A1B0A" w:rsidRDefault="00194B0B" w:rsidP="0070317A">
            <w:pPr>
              <w:spacing w:after="0"/>
              <w:jc w:val="center"/>
              <w:rPr>
                <w:i/>
                <w:sz w:val="16"/>
              </w:rPr>
            </w:pPr>
          </w:p>
        </w:tc>
        <w:tc>
          <w:tcPr>
            <w:tcW w:w="0" w:type="auto"/>
            <w:noWrap/>
            <w:hideMark/>
          </w:tcPr>
          <w:p w14:paraId="5CBFD802" w14:textId="77777777" w:rsidR="00194B0B" w:rsidRPr="009A1B0A" w:rsidRDefault="00194B0B" w:rsidP="0070317A">
            <w:pPr>
              <w:spacing w:after="0"/>
              <w:jc w:val="center"/>
              <w:rPr>
                <w:i/>
                <w:sz w:val="16"/>
              </w:rPr>
            </w:pPr>
          </w:p>
        </w:tc>
        <w:tc>
          <w:tcPr>
            <w:tcW w:w="0" w:type="auto"/>
            <w:noWrap/>
            <w:hideMark/>
          </w:tcPr>
          <w:p w14:paraId="46CEA7A2" w14:textId="77777777" w:rsidR="00194B0B" w:rsidRPr="009A1B0A" w:rsidRDefault="00194B0B" w:rsidP="0070317A">
            <w:pPr>
              <w:spacing w:after="0"/>
              <w:jc w:val="center"/>
              <w:rPr>
                <w:i/>
                <w:sz w:val="16"/>
              </w:rPr>
            </w:pPr>
          </w:p>
        </w:tc>
      </w:tr>
      <w:tr w:rsidR="00194B0B" w:rsidRPr="009A1B0A" w14:paraId="7910613E" w14:textId="77777777" w:rsidTr="0070317A">
        <w:trPr>
          <w:trHeight w:val="290"/>
          <w:jc w:val="center"/>
        </w:trPr>
        <w:tc>
          <w:tcPr>
            <w:tcW w:w="0" w:type="auto"/>
            <w:noWrap/>
            <w:hideMark/>
          </w:tcPr>
          <w:p w14:paraId="3B97267E" w14:textId="77777777" w:rsidR="00194B0B" w:rsidRPr="009A1B0A" w:rsidRDefault="00194B0B" w:rsidP="0070317A">
            <w:pPr>
              <w:spacing w:after="0"/>
              <w:jc w:val="center"/>
              <w:rPr>
                <w:b/>
                <w:bCs/>
                <w:i/>
                <w:sz w:val="16"/>
              </w:rPr>
            </w:pPr>
            <w:r w:rsidRPr="009A1B0A">
              <w:rPr>
                <w:b/>
                <w:bCs/>
                <w:i/>
                <w:sz w:val="16"/>
              </w:rPr>
              <w:t>X=-3 Y=-&gt;</w:t>
            </w:r>
          </w:p>
        </w:tc>
        <w:tc>
          <w:tcPr>
            <w:tcW w:w="0" w:type="auto"/>
            <w:noWrap/>
            <w:hideMark/>
          </w:tcPr>
          <w:p w14:paraId="30AC84F8" w14:textId="77777777" w:rsidR="00194B0B" w:rsidRPr="009A1B0A" w:rsidRDefault="00194B0B" w:rsidP="0070317A">
            <w:pPr>
              <w:spacing w:after="0"/>
              <w:jc w:val="center"/>
              <w:rPr>
                <w:i/>
                <w:sz w:val="16"/>
              </w:rPr>
            </w:pPr>
            <w:r w:rsidRPr="009A1B0A">
              <w:rPr>
                <w:i/>
                <w:sz w:val="16"/>
              </w:rPr>
              <w:t>0,5</w:t>
            </w:r>
          </w:p>
        </w:tc>
        <w:tc>
          <w:tcPr>
            <w:tcW w:w="0" w:type="auto"/>
            <w:noWrap/>
            <w:hideMark/>
          </w:tcPr>
          <w:p w14:paraId="6575F130" w14:textId="77777777" w:rsidR="00194B0B" w:rsidRPr="009A1B0A" w:rsidRDefault="00194B0B" w:rsidP="0070317A">
            <w:pPr>
              <w:spacing w:after="0"/>
              <w:jc w:val="center"/>
              <w:rPr>
                <w:i/>
                <w:sz w:val="16"/>
              </w:rPr>
            </w:pPr>
            <w:r w:rsidRPr="009A1B0A">
              <w:rPr>
                <w:i/>
                <w:sz w:val="16"/>
              </w:rPr>
              <w:t>0,5</w:t>
            </w:r>
          </w:p>
        </w:tc>
        <w:tc>
          <w:tcPr>
            <w:tcW w:w="0" w:type="auto"/>
            <w:noWrap/>
            <w:hideMark/>
          </w:tcPr>
          <w:p w14:paraId="78B2A922" w14:textId="77777777" w:rsidR="00194B0B" w:rsidRPr="009A1B0A" w:rsidRDefault="00194B0B" w:rsidP="0070317A">
            <w:pPr>
              <w:spacing w:after="0"/>
              <w:jc w:val="center"/>
              <w:rPr>
                <w:i/>
                <w:sz w:val="16"/>
              </w:rPr>
            </w:pPr>
            <w:r w:rsidRPr="009A1B0A">
              <w:rPr>
                <w:i/>
                <w:sz w:val="16"/>
              </w:rPr>
              <w:t>1,8</w:t>
            </w:r>
          </w:p>
        </w:tc>
        <w:tc>
          <w:tcPr>
            <w:tcW w:w="0" w:type="auto"/>
            <w:noWrap/>
            <w:hideMark/>
          </w:tcPr>
          <w:p w14:paraId="790F705D" w14:textId="77777777" w:rsidR="00194B0B" w:rsidRPr="009A1B0A" w:rsidRDefault="00194B0B" w:rsidP="0070317A">
            <w:pPr>
              <w:spacing w:after="0"/>
              <w:jc w:val="center"/>
              <w:rPr>
                <w:i/>
                <w:sz w:val="16"/>
              </w:rPr>
            </w:pPr>
          </w:p>
        </w:tc>
        <w:tc>
          <w:tcPr>
            <w:tcW w:w="0" w:type="auto"/>
            <w:noWrap/>
            <w:hideMark/>
          </w:tcPr>
          <w:p w14:paraId="60569918" w14:textId="77777777" w:rsidR="00194B0B" w:rsidRPr="009A1B0A" w:rsidRDefault="00194B0B" w:rsidP="0070317A">
            <w:pPr>
              <w:spacing w:after="0"/>
              <w:jc w:val="center"/>
              <w:rPr>
                <w:i/>
                <w:sz w:val="16"/>
              </w:rPr>
            </w:pPr>
          </w:p>
        </w:tc>
        <w:tc>
          <w:tcPr>
            <w:tcW w:w="0" w:type="auto"/>
            <w:noWrap/>
            <w:hideMark/>
          </w:tcPr>
          <w:p w14:paraId="753C0A8D" w14:textId="77777777" w:rsidR="00194B0B" w:rsidRPr="009A1B0A" w:rsidRDefault="00194B0B" w:rsidP="0070317A">
            <w:pPr>
              <w:spacing w:after="0"/>
              <w:jc w:val="center"/>
              <w:rPr>
                <w:i/>
                <w:sz w:val="16"/>
              </w:rPr>
            </w:pPr>
          </w:p>
        </w:tc>
        <w:tc>
          <w:tcPr>
            <w:tcW w:w="0" w:type="auto"/>
            <w:noWrap/>
            <w:hideMark/>
          </w:tcPr>
          <w:p w14:paraId="1B6DC573" w14:textId="77777777" w:rsidR="00194B0B" w:rsidRPr="009A1B0A" w:rsidRDefault="00194B0B" w:rsidP="0070317A">
            <w:pPr>
              <w:spacing w:after="0"/>
              <w:jc w:val="center"/>
              <w:rPr>
                <w:i/>
                <w:sz w:val="16"/>
              </w:rPr>
            </w:pPr>
          </w:p>
        </w:tc>
        <w:tc>
          <w:tcPr>
            <w:tcW w:w="0" w:type="auto"/>
            <w:noWrap/>
            <w:hideMark/>
          </w:tcPr>
          <w:p w14:paraId="5D3C9AED" w14:textId="77777777" w:rsidR="00194B0B" w:rsidRPr="009A1B0A" w:rsidRDefault="00194B0B" w:rsidP="0070317A">
            <w:pPr>
              <w:spacing w:after="0"/>
              <w:jc w:val="center"/>
              <w:rPr>
                <w:i/>
                <w:sz w:val="16"/>
              </w:rPr>
            </w:pPr>
          </w:p>
        </w:tc>
      </w:tr>
      <w:tr w:rsidR="00194B0B" w:rsidRPr="009A1B0A" w14:paraId="7E671A7D" w14:textId="77777777" w:rsidTr="0070317A">
        <w:trPr>
          <w:trHeight w:val="290"/>
          <w:jc w:val="center"/>
        </w:trPr>
        <w:tc>
          <w:tcPr>
            <w:tcW w:w="0" w:type="auto"/>
            <w:noWrap/>
            <w:hideMark/>
          </w:tcPr>
          <w:p w14:paraId="046F7DFD" w14:textId="77777777" w:rsidR="00194B0B" w:rsidRPr="009A1B0A" w:rsidRDefault="00194B0B" w:rsidP="0070317A">
            <w:pPr>
              <w:spacing w:after="0"/>
              <w:jc w:val="center"/>
              <w:rPr>
                <w:b/>
                <w:bCs/>
                <w:i/>
                <w:sz w:val="16"/>
              </w:rPr>
            </w:pPr>
            <w:r w:rsidRPr="009A1B0A">
              <w:rPr>
                <w:b/>
                <w:bCs/>
                <w:i/>
                <w:sz w:val="16"/>
              </w:rPr>
              <w:t>Source</w:t>
            </w:r>
          </w:p>
        </w:tc>
        <w:tc>
          <w:tcPr>
            <w:tcW w:w="0" w:type="auto"/>
            <w:noWrap/>
            <w:hideMark/>
          </w:tcPr>
          <w:p w14:paraId="44410D21" w14:textId="77777777" w:rsidR="00194B0B" w:rsidRPr="009A1B0A" w:rsidRDefault="00194B0B" w:rsidP="0070317A">
            <w:pPr>
              <w:spacing w:after="0"/>
              <w:jc w:val="center"/>
              <w:rPr>
                <w:i/>
                <w:sz w:val="16"/>
              </w:rPr>
            </w:pPr>
            <w:r w:rsidRPr="009A1B0A">
              <w:rPr>
                <w:i/>
                <w:sz w:val="16"/>
              </w:rPr>
              <w:t>[8B-25]</w:t>
            </w:r>
          </w:p>
        </w:tc>
        <w:tc>
          <w:tcPr>
            <w:tcW w:w="0" w:type="auto"/>
            <w:noWrap/>
            <w:hideMark/>
          </w:tcPr>
          <w:p w14:paraId="0EA18A00" w14:textId="77777777" w:rsidR="00194B0B" w:rsidRPr="009A1B0A" w:rsidRDefault="00194B0B" w:rsidP="0070317A">
            <w:pPr>
              <w:spacing w:after="0"/>
              <w:jc w:val="center"/>
              <w:rPr>
                <w:i/>
                <w:sz w:val="16"/>
              </w:rPr>
            </w:pPr>
            <w:r w:rsidRPr="009A1B0A">
              <w:rPr>
                <w:i/>
                <w:sz w:val="16"/>
              </w:rPr>
              <w:t>[8B-25]</w:t>
            </w:r>
          </w:p>
        </w:tc>
        <w:tc>
          <w:tcPr>
            <w:tcW w:w="0" w:type="auto"/>
            <w:noWrap/>
            <w:hideMark/>
          </w:tcPr>
          <w:p w14:paraId="6637E1C3" w14:textId="77777777" w:rsidR="00194B0B" w:rsidRPr="009A1B0A" w:rsidRDefault="00194B0B" w:rsidP="0070317A">
            <w:pPr>
              <w:spacing w:after="0"/>
              <w:jc w:val="center"/>
              <w:rPr>
                <w:i/>
                <w:sz w:val="16"/>
              </w:rPr>
            </w:pPr>
            <w:r w:rsidRPr="009A1B0A">
              <w:rPr>
                <w:i/>
                <w:sz w:val="16"/>
              </w:rPr>
              <w:t>[8B-25]</w:t>
            </w:r>
          </w:p>
        </w:tc>
        <w:tc>
          <w:tcPr>
            <w:tcW w:w="0" w:type="auto"/>
            <w:noWrap/>
            <w:hideMark/>
          </w:tcPr>
          <w:p w14:paraId="08DCE5C9" w14:textId="77777777" w:rsidR="00194B0B" w:rsidRPr="009A1B0A" w:rsidRDefault="00194B0B" w:rsidP="0070317A">
            <w:pPr>
              <w:spacing w:after="0"/>
              <w:jc w:val="center"/>
              <w:rPr>
                <w:i/>
                <w:sz w:val="16"/>
              </w:rPr>
            </w:pPr>
          </w:p>
        </w:tc>
        <w:tc>
          <w:tcPr>
            <w:tcW w:w="0" w:type="auto"/>
            <w:noWrap/>
            <w:hideMark/>
          </w:tcPr>
          <w:p w14:paraId="1D6811BC" w14:textId="77777777" w:rsidR="00194B0B" w:rsidRPr="009A1B0A" w:rsidRDefault="00194B0B" w:rsidP="0070317A">
            <w:pPr>
              <w:spacing w:after="0"/>
              <w:jc w:val="center"/>
              <w:rPr>
                <w:i/>
                <w:sz w:val="16"/>
              </w:rPr>
            </w:pPr>
          </w:p>
        </w:tc>
        <w:tc>
          <w:tcPr>
            <w:tcW w:w="0" w:type="auto"/>
            <w:noWrap/>
            <w:hideMark/>
          </w:tcPr>
          <w:p w14:paraId="3C7D183D" w14:textId="77777777" w:rsidR="00194B0B" w:rsidRPr="009A1B0A" w:rsidRDefault="00194B0B" w:rsidP="0070317A">
            <w:pPr>
              <w:spacing w:after="0"/>
              <w:jc w:val="center"/>
              <w:rPr>
                <w:i/>
                <w:sz w:val="16"/>
              </w:rPr>
            </w:pPr>
          </w:p>
        </w:tc>
        <w:tc>
          <w:tcPr>
            <w:tcW w:w="0" w:type="auto"/>
            <w:noWrap/>
            <w:hideMark/>
          </w:tcPr>
          <w:p w14:paraId="2617A5D1" w14:textId="77777777" w:rsidR="00194B0B" w:rsidRPr="009A1B0A" w:rsidRDefault="00194B0B" w:rsidP="0070317A">
            <w:pPr>
              <w:spacing w:after="0"/>
              <w:jc w:val="center"/>
              <w:rPr>
                <w:i/>
                <w:sz w:val="16"/>
              </w:rPr>
            </w:pPr>
          </w:p>
        </w:tc>
        <w:tc>
          <w:tcPr>
            <w:tcW w:w="0" w:type="auto"/>
            <w:noWrap/>
            <w:hideMark/>
          </w:tcPr>
          <w:p w14:paraId="74410B9A" w14:textId="77777777" w:rsidR="00194B0B" w:rsidRPr="009A1B0A" w:rsidRDefault="00194B0B" w:rsidP="0070317A">
            <w:pPr>
              <w:spacing w:after="0"/>
              <w:jc w:val="center"/>
              <w:rPr>
                <w:i/>
                <w:sz w:val="16"/>
              </w:rPr>
            </w:pPr>
          </w:p>
        </w:tc>
      </w:tr>
      <w:tr w:rsidR="00194B0B" w:rsidRPr="009A1B0A" w14:paraId="441AB664" w14:textId="77777777" w:rsidTr="0070317A">
        <w:trPr>
          <w:trHeight w:val="290"/>
          <w:jc w:val="center"/>
        </w:trPr>
        <w:tc>
          <w:tcPr>
            <w:tcW w:w="0" w:type="auto"/>
            <w:noWrap/>
            <w:hideMark/>
          </w:tcPr>
          <w:p w14:paraId="54701DE0" w14:textId="77777777" w:rsidR="00194B0B" w:rsidRPr="009A1B0A" w:rsidRDefault="00194B0B" w:rsidP="0070317A">
            <w:pPr>
              <w:spacing w:after="0"/>
              <w:jc w:val="center"/>
              <w:rPr>
                <w:b/>
                <w:bCs/>
                <w:i/>
                <w:sz w:val="16"/>
              </w:rPr>
            </w:pPr>
            <w:r w:rsidRPr="009A1B0A">
              <w:rPr>
                <w:b/>
                <w:bCs/>
                <w:i/>
                <w:sz w:val="16"/>
              </w:rPr>
              <w:t>Impairment</w:t>
            </w:r>
          </w:p>
        </w:tc>
        <w:tc>
          <w:tcPr>
            <w:tcW w:w="0" w:type="auto"/>
            <w:noWrap/>
            <w:hideMark/>
          </w:tcPr>
          <w:p w14:paraId="6C370CF0" w14:textId="77777777" w:rsidR="00194B0B" w:rsidRPr="009A1B0A" w:rsidRDefault="00194B0B" w:rsidP="0070317A">
            <w:pPr>
              <w:spacing w:after="0"/>
              <w:jc w:val="center"/>
              <w:rPr>
                <w:i/>
                <w:sz w:val="16"/>
              </w:rPr>
            </w:pPr>
            <w:r w:rsidRPr="009A1B0A">
              <w:rPr>
                <w:i/>
                <w:sz w:val="16"/>
              </w:rPr>
              <w:t>Te:0 Fe:0</w:t>
            </w:r>
          </w:p>
        </w:tc>
        <w:tc>
          <w:tcPr>
            <w:tcW w:w="0" w:type="auto"/>
            <w:noWrap/>
            <w:hideMark/>
          </w:tcPr>
          <w:p w14:paraId="16F848FA" w14:textId="77777777" w:rsidR="00194B0B" w:rsidRPr="009A1B0A" w:rsidRDefault="00194B0B" w:rsidP="0070317A">
            <w:pPr>
              <w:spacing w:after="0"/>
              <w:jc w:val="center"/>
              <w:rPr>
                <w:i/>
                <w:sz w:val="16"/>
              </w:rPr>
            </w:pPr>
            <w:r w:rsidRPr="009A1B0A">
              <w:rPr>
                <w:i/>
                <w:sz w:val="16"/>
              </w:rPr>
              <w:t>Te:0 Fe:50</w:t>
            </w:r>
          </w:p>
        </w:tc>
        <w:tc>
          <w:tcPr>
            <w:tcW w:w="0" w:type="auto"/>
            <w:noWrap/>
            <w:hideMark/>
          </w:tcPr>
          <w:p w14:paraId="4E1466FA" w14:textId="77777777" w:rsidR="00194B0B" w:rsidRPr="009A1B0A" w:rsidRDefault="00194B0B" w:rsidP="0070317A">
            <w:pPr>
              <w:spacing w:after="0"/>
              <w:jc w:val="center"/>
              <w:rPr>
                <w:i/>
                <w:sz w:val="16"/>
              </w:rPr>
            </w:pPr>
            <w:r w:rsidRPr="009A1B0A">
              <w:rPr>
                <w:i/>
                <w:sz w:val="16"/>
              </w:rPr>
              <w:t>Te:2 Fe:0</w:t>
            </w:r>
          </w:p>
        </w:tc>
        <w:tc>
          <w:tcPr>
            <w:tcW w:w="0" w:type="auto"/>
            <w:noWrap/>
            <w:hideMark/>
          </w:tcPr>
          <w:p w14:paraId="7FBF5B95" w14:textId="77777777" w:rsidR="00194B0B" w:rsidRPr="009A1B0A" w:rsidRDefault="00194B0B" w:rsidP="0070317A">
            <w:pPr>
              <w:spacing w:after="0"/>
              <w:jc w:val="center"/>
              <w:rPr>
                <w:i/>
                <w:sz w:val="16"/>
              </w:rPr>
            </w:pPr>
          </w:p>
        </w:tc>
        <w:tc>
          <w:tcPr>
            <w:tcW w:w="0" w:type="auto"/>
            <w:noWrap/>
            <w:hideMark/>
          </w:tcPr>
          <w:p w14:paraId="6B29705E" w14:textId="77777777" w:rsidR="00194B0B" w:rsidRPr="009A1B0A" w:rsidRDefault="00194B0B" w:rsidP="0070317A">
            <w:pPr>
              <w:spacing w:after="0"/>
              <w:jc w:val="center"/>
              <w:rPr>
                <w:i/>
                <w:sz w:val="16"/>
              </w:rPr>
            </w:pPr>
          </w:p>
        </w:tc>
        <w:tc>
          <w:tcPr>
            <w:tcW w:w="0" w:type="auto"/>
            <w:noWrap/>
            <w:hideMark/>
          </w:tcPr>
          <w:p w14:paraId="2FC8AF20" w14:textId="77777777" w:rsidR="00194B0B" w:rsidRPr="009A1B0A" w:rsidRDefault="00194B0B" w:rsidP="0070317A">
            <w:pPr>
              <w:spacing w:after="0"/>
              <w:jc w:val="center"/>
              <w:rPr>
                <w:i/>
                <w:sz w:val="16"/>
              </w:rPr>
            </w:pPr>
          </w:p>
        </w:tc>
        <w:tc>
          <w:tcPr>
            <w:tcW w:w="0" w:type="auto"/>
            <w:noWrap/>
            <w:hideMark/>
          </w:tcPr>
          <w:p w14:paraId="40F32489" w14:textId="77777777" w:rsidR="00194B0B" w:rsidRPr="009A1B0A" w:rsidRDefault="00194B0B" w:rsidP="0070317A">
            <w:pPr>
              <w:spacing w:after="0"/>
              <w:jc w:val="center"/>
              <w:rPr>
                <w:i/>
                <w:sz w:val="16"/>
              </w:rPr>
            </w:pPr>
          </w:p>
        </w:tc>
        <w:tc>
          <w:tcPr>
            <w:tcW w:w="0" w:type="auto"/>
            <w:noWrap/>
            <w:hideMark/>
          </w:tcPr>
          <w:p w14:paraId="4ACD614D" w14:textId="77777777" w:rsidR="00194B0B" w:rsidRPr="009A1B0A" w:rsidRDefault="00194B0B" w:rsidP="0070317A">
            <w:pPr>
              <w:spacing w:after="0"/>
              <w:jc w:val="center"/>
              <w:rPr>
                <w:i/>
                <w:sz w:val="16"/>
              </w:rPr>
            </w:pPr>
          </w:p>
        </w:tc>
      </w:tr>
      <w:tr w:rsidR="00194B0B" w:rsidRPr="009A1B0A" w14:paraId="1FDF14D4" w14:textId="77777777" w:rsidTr="0070317A">
        <w:trPr>
          <w:trHeight w:val="290"/>
          <w:jc w:val="center"/>
        </w:trPr>
        <w:tc>
          <w:tcPr>
            <w:tcW w:w="0" w:type="auto"/>
            <w:noWrap/>
            <w:hideMark/>
          </w:tcPr>
          <w:p w14:paraId="4FD3F7FD" w14:textId="77777777" w:rsidR="00194B0B" w:rsidRPr="009A1B0A" w:rsidRDefault="00194B0B" w:rsidP="0070317A">
            <w:pPr>
              <w:spacing w:after="0"/>
              <w:jc w:val="center"/>
              <w:rPr>
                <w:b/>
                <w:bCs/>
                <w:i/>
                <w:sz w:val="16"/>
              </w:rPr>
            </w:pPr>
            <w:r w:rsidRPr="009A1B0A">
              <w:rPr>
                <w:b/>
                <w:bCs/>
                <w:i/>
                <w:sz w:val="16"/>
              </w:rPr>
              <w:t># samples</w:t>
            </w:r>
          </w:p>
        </w:tc>
        <w:tc>
          <w:tcPr>
            <w:tcW w:w="0" w:type="auto"/>
            <w:noWrap/>
            <w:hideMark/>
          </w:tcPr>
          <w:p w14:paraId="11DD80B3" w14:textId="77777777" w:rsidR="00194B0B" w:rsidRPr="009A1B0A" w:rsidRDefault="00194B0B" w:rsidP="0070317A">
            <w:pPr>
              <w:spacing w:after="0"/>
              <w:jc w:val="center"/>
              <w:rPr>
                <w:i/>
                <w:sz w:val="16"/>
              </w:rPr>
            </w:pPr>
            <w:r w:rsidRPr="009A1B0A">
              <w:rPr>
                <w:i/>
                <w:sz w:val="16"/>
              </w:rPr>
              <w:t>3</w:t>
            </w:r>
          </w:p>
        </w:tc>
        <w:tc>
          <w:tcPr>
            <w:tcW w:w="0" w:type="auto"/>
            <w:noWrap/>
            <w:hideMark/>
          </w:tcPr>
          <w:p w14:paraId="799F1A0E" w14:textId="77777777" w:rsidR="00194B0B" w:rsidRPr="009A1B0A" w:rsidRDefault="00194B0B" w:rsidP="0070317A">
            <w:pPr>
              <w:spacing w:after="0"/>
              <w:jc w:val="center"/>
              <w:rPr>
                <w:i/>
                <w:sz w:val="16"/>
              </w:rPr>
            </w:pPr>
            <w:r w:rsidRPr="009A1B0A">
              <w:rPr>
                <w:i/>
                <w:sz w:val="16"/>
              </w:rPr>
              <w:t>3</w:t>
            </w:r>
          </w:p>
        </w:tc>
        <w:tc>
          <w:tcPr>
            <w:tcW w:w="0" w:type="auto"/>
            <w:noWrap/>
            <w:hideMark/>
          </w:tcPr>
          <w:p w14:paraId="67B792C7" w14:textId="77777777" w:rsidR="00194B0B" w:rsidRPr="009A1B0A" w:rsidRDefault="00194B0B" w:rsidP="0070317A">
            <w:pPr>
              <w:spacing w:after="0"/>
              <w:jc w:val="center"/>
              <w:rPr>
                <w:i/>
                <w:sz w:val="16"/>
              </w:rPr>
            </w:pPr>
            <w:r w:rsidRPr="009A1B0A">
              <w:rPr>
                <w:i/>
                <w:sz w:val="16"/>
              </w:rPr>
              <w:t>3</w:t>
            </w:r>
          </w:p>
        </w:tc>
        <w:tc>
          <w:tcPr>
            <w:tcW w:w="0" w:type="auto"/>
            <w:noWrap/>
            <w:hideMark/>
          </w:tcPr>
          <w:p w14:paraId="0886DAB3" w14:textId="77777777" w:rsidR="00194B0B" w:rsidRPr="009A1B0A" w:rsidRDefault="00194B0B" w:rsidP="0070317A">
            <w:pPr>
              <w:spacing w:after="0"/>
              <w:jc w:val="center"/>
              <w:rPr>
                <w:i/>
                <w:sz w:val="16"/>
              </w:rPr>
            </w:pPr>
          </w:p>
        </w:tc>
        <w:tc>
          <w:tcPr>
            <w:tcW w:w="0" w:type="auto"/>
            <w:noWrap/>
            <w:hideMark/>
          </w:tcPr>
          <w:p w14:paraId="3880C8EA" w14:textId="77777777" w:rsidR="00194B0B" w:rsidRPr="009A1B0A" w:rsidRDefault="00194B0B" w:rsidP="0070317A">
            <w:pPr>
              <w:spacing w:after="0"/>
              <w:jc w:val="center"/>
              <w:rPr>
                <w:i/>
                <w:sz w:val="16"/>
              </w:rPr>
            </w:pPr>
          </w:p>
        </w:tc>
        <w:tc>
          <w:tcPr>
            <w:tcW w:w="0" w:type="auto"/>
            <w:noWrap/>
            <w:hideMark/>
          </w:tcPr>
          <w:p w14:paraId="3FA88237" w14:textId="77777777" w:rsidR="00194B0B" w:rsidRPr="009A1B0A" w:rsidRDefault="00194B0B" w:rsidP="0070317A">
            <w:pPr>
              <w:spacing w:after="0"/>
              <w:jc w:val="center"/>
              <w:rPr>
                <w:i/>
                <w:sz w:val="16"/>
              </w:rPr>
            </w:pPr>
          </w:p>
        </w:tc>
        <w:tc>
          <w:tcPr>
            <w:tcW w:w="0" w:type="auto"/>
            <w:noWrap/>
            <w:hideMark/>
          </w:tcPr>
          <w:p w14:paraId="3E983D37" w14:textId="77777777" w:rsidR="00194B0B" w:rsidRPr="009A1B0A" w:rsidRDefault="00194B0B" w:rsidP="0070317A">
            <w:pPr>
              <w:spacing w:after="0"/>
              <w:jc w:val="center"/>
              <w:rPr>
                <w:i/>
                <w:sz w:val="16"/>
              </w:rPr>
            </w:pPr>
          </w:p>
        </w:tc>
        <w:tc>
          <w:tcPr>
            <w:tcW w:w="0" w:type="auto"/>
            <w:noWrap/>
            <w:hideMark/>
          </w:tcPr>
          <w:p w14:paraId="71713A86" w14:textId="77777777" w:rsidR="00194B0B" w:rsidRPr="009A1B0A" w:rsidRDefault="00194B0B" w:rsidP="0070317A">
            <w:pPr>
              <w:spacing w:after="0"/>
              <w:jc w:val="center"/>
              <w:rPr>
                <w:i/>
                <w:sz w:val="16"/>
              </w:rPr>
            </w:pPr>
          </w:p>
        </w:tc>
      </w:tr>
      <w:tr w:rsidR="00194B0B" w:rsidRPr="009A1B0A" w14:paraId="3818FE69" w14:textId="77777777" w:rsidTr="0070317A">
        <w:trPr>
          <w:trHeight w:val="290"/>
          <w:jc w:val="center"/>
        </w:trPr>
        <w:tc>
          <w:tcPr>
            <w:tcW w:w="0" w:type="auto"/>
            <w:gridSpan w:val="9"/>
            <w:shd w:val="clear" w:color="auto" w:fill="FFFF00"/>
            <w:noWrap/>
            <w:hideMark/>
          </w:tcPr>
          <w:p w14:paraId="4C2EBD17" w14:textId="77777777" w:rsidR="00194B0B" w:rsidRPr="009A1B0A" w:rsidRDefault="00194B0B" w:rsidP="0070317A">
            <w:pPr>
              <w:spacing w:after="0"/>
              <w:jc w:val="center"/>
              <w:rPr>
                <w:i/>
                <w:sz w:val="16"/>
              </w:rPr>
            </w:pPr>
            <w:r w:rsidRPr="009A1B0A">
              <w:rPr>
                <w:b/>
                <w:bCs/>
                <w:i/>
                <w:sz w:val="16"/>
              </w:rPr>
              <w:t>Resource unit [</w:t>
            </w:r>
            <w:proofErr w:type="spellStart"/>
            <w:r w:rsidRPr="009A1B0A">
              <w:rPr>
                <w:b/>
                <w:bCs/>
                <w:i/>
                <w:sz w:val="16"/>
              </w:rPr>
              <w:t>sym</w:t>
            </w:r>
            <w:proofErr w:type="spellEnd"/>
            <w:r w:rsidRPr="009A1B0A">
              <w:rPr>
                <w:b/>
                <w:bCs/>
                <w:i/>
                <w:sz w:val="16"/>
              </w:rPr>
              <w:t xml:space="preserve">] range </w:t>
            </w:r>
            <w:r w:rsidRPr="009A1B0A">
              <w:rPr>
                <w:i/>
                <w:sz w:val="16"/>
              </w:rPr>
              <w:t>21-30</w:t>
            </w:r>
          </w:p>
        </w:tc>
      </w:tr>
      <w:tr w:rsidR="00194B0B" w:rsidRPr="009A1B0A" w14:paraId="49C69BEA" w14:textId="77777777" w:rsidTr="0070317A">
        <w:trPr>
          <w:trHeight w:val="290"/>
          <w:jc w:val="center"/>
        </w:trPr>
        <w:tc>
          <w:tcPr>
            <w:tcW w:w="0" w:type="auto"/>
            <w:noWrap/>
            <w:hideMark/>
          </w:tcPr>
          <w:p w14:paraId="31E4E0EE" w14:textId="77777777" w:rsidR="00194B0B" w:rsidRPr="009A1B0A" w:rsidRDefault="00194B0B" w:rsidP="0070317A">
            <w:pPr>
              <w:spacing w:after="0"/>
              <w:jc w:val="center"/>
              <w:rPr>
                <w:i/>
                <w:sz w:val="16"/>
              </w:rPr>
            </w:pPr>
          </w:p>
        </w:tc>
        <w:tc>
          <w:tcPr>
            <w:tcW w:w="0" w:type="auto"/>
            <w:noWrap/>
            <w:hideMark/>
          </w:tcPr>
          <w:p w14:paraId="3495DBAF" w14:textId="77777777" w:rsidR="00194B0B" w:rsidRPr="009A1B0A" w:rsidRDefault="00194B0B" w:rsidP="0070317A">
            <w:pPr>
              <w:spacing w:after="0"/>
              <w:jc w:val="center"/>
              <w:rPr>
                <w:i/>
                <w:sz w:val="16"/>
              </w:rPr>
            </w:pPr>
          </w:p>
        </w:tc>
        <w:tc>
          <w:tcPr>
            <w:tcW w:w="0" w:type="auto"/>
            <w:noWrap/>
            <w:hideMark/>
          </w:tcPr>
          <w:p w14:paraId="74199E84" w14:textId="77777777" w:rsidR="00194B0B" w:rsidRPr="009A1B0A" w:rsidRDefault="00194B0B" w:rsidP="0070317A">
            <w:pPr>
              <w:spacing w:after="0"/>
              <w:jc w:val="center"/>
              <w:rPr>
                <w:i/>
                <w:sz w:val="16"/>
              </w:rPr>
            </w:pPr>
          </w:p>
        </w:tc>
        <w:tc>
          <w:tcPr>
            <w:tcW w:w="0" w:type="auto"/>
            <w:noWrap/>
            <w:hideMark/>
          </w:tcPr>
          <w:p w14:paraId="15E314E8" w14:textId="77777777" w:rsidR="00194B0B" w:rsidRPr="009A1B0A" w:rsidRDefault="00194B0B" w:rsidP="0070317A">
            <w:pPr>
              <w:spacing w:after="0"/>
              <w:jc w:val="center"/>
              <w:rPr>
                <w:i/>
                <w:sz w:val="16"/>
              </w:rPr>
            </w:pPr>
          </w:p>
        </w:tc>
        <w:tc>
          <w:tcPr>
            <w:tcW w:w="0" w:type="auto"/>
            <w:noWrap/>
            <w:hideMark/>
          </w:tcPr>
          <w:p w14:paraId="43A5D1F0" w14:textId="77777777" w:rsidR="00194B0B" w:rsidRPr="009A1B0A" w:rsidRDefault="00194B0B" w:rsidP="0070317A">
            <w:pPr>
              <w:spacing w:after="0"/>
              <w:jc w:val="center"/>
              <w:rPr>
                <w:i/>
                <w:sz w:val="16"/>
              </w:rPr>
            </w:pPr>
          </w:p>
        </w:tc>
        <w:tc>
          <w:tcPr>
            <w:tcW w:w="0" w:type="auto"/>
            <w:noWrap/>
            <w:hideMark/>
          </w:tcPr>
          <w:p w14:paraId="4B73ACDE" w14:textId="77777777" w:rsidR="00194B0B" w:rsidRPr="009A1B0A" w:rsidRDefault="00194B0B" w:rsidP="0070317A">
            <w:pPr>
              <w:spacing w:after="0"/>
              <w:jc w:val="center"/>
              <w:rPr>
                <w:i/>
                <w:sz w:val="16"/>
              </w:rPr>
            </w:pPr>
          </w:p>
        </w:tc>
        <w:tc>
          <w:tcPr>
            <w:tcW w:w="0" w:type="auto"/>
            <w:noWrap/>
            <w:hideMark/>
          </w:tcPr>
          <w:p w14:paraId="2FBBA1D5" w14:textId="77777777" w:rsidR="00194B0B" w:rsidRPr="009A1B0A" w:rsidRDefault="00194B0B" w:rsidP="0070317A">
            <w:pPr>
              <w:spacing w:after="0"/>
              <w:jc w:val="center"/>
              <w:rPr>
                <w:i/>
                <w:sz w:val="16"/>
              </w:rPr>
            </w:pPr>
          </w:p>
        </w:tc>
        <w:tc>
          <w:tcPr>
            <w:tcW w:w="0" w:type="auto"/>
            <w:noWrap/>
            <w:hideMark/>
          </w:tcPr>
          <w:p w14:paraId="4C3C3268" w14:textId="77777777" w:rsidR="00194B0B" w:rsidRPr="009A1B0A" w:rsidRDefault="00194B0B" w:rsidP="0070317A">
            <w:pPr>
              <w:spacing w:after="0"/>
              <w:jc w:val="center"/>
              <w:rPr>
                <w:i/>
                <w:sz w:val="16"/>
              </w:rPr>
            </w:pPr>
          </w:p>
        </w:tc>
        <w:tc>
          <w:tcPr>
            <w:tcW w:w="0" w:type="auto"/>
            <w:noWrap/>
            <w:hideMark/>
          </w:tcPr>
          <w:p w14:paraId="3C66AB4E" w14:textId="77777777" w:rsidR="00194B0B" w:rsidRPr="009A1B0A" w:rsidRDefault="00194B0B" w:rsidP="0070317A">
            <w:pPr>
              <w:spacing w:after="0"/>
              <w:jc w:val="center"/>
              <w:rPr>
                <w:i/>
                <w:sz w:val="16"/>
              </w:rPr>
            </w:pPr>
          </w:p>
        </w:tc>
      </w:tr>
      <w:tr w:rsidR="00194B0B" w:rsidRPr="009A1B0A" w14:paraId="23324519" w14:textId="77777777" w:rsidTr="0070317A">
        <w:trPr>
          <w:trHeight w:val="290"/>
          <w:jc w:val="center"/>
        </w:trPr>
        <w:tc>
          <w:tcPr>
            <w:tcW w:w="0" w:type="auto"/>
            <w:noWrap/>
            <w:hideMark/>
          </w:tcPr>
          <w:p w14:paraId="63582BE9" w14:textId="77777777" w:rsidR="00194B0B" w:rsidRPr="009A1B0A" w:rsidRDefault="00194B0B" w:rsidP="0070317A">
            <w:pPr>
              <w:spacing w:after="0"/>
              <w:jc w:val="center"/>
              <w:rPr>
                <w:b/>
                <w:bCs/>
                <w:i/>
                <w:sz w:val="16"/>
              </w:rPr>
            </w:pPr>
            <w:r w:rsidRPr="009A1B0A">
              <w:rPr>
                <w:b/>
                <w:bCs/>
                <w:i/>
                <w:sz w:val="16"/>
              </w:rPr>
              <w:t>X=-11 Y=-&gt;</w:t>
            </w:r>
          </w:p>
        </w:tc>
        <w:tc>
          <w:tcPr>
            <w:tcW w:w="0" w:type="auto"/>
            <w:noWrap/>
            <w:hideMark/>
          </w:tcPr>
          <w:p w14:paraId="4899638F" w14:textId="77777777" w:rsidR="00194B0B" w:rsidRPr="009A1B0A" w:rsidRDefault="00194B0B" w:rsidP="0070317A">
            <w:pPr>
              <w:spacing w:after="0"/>
              <w:jc w:val="center"/>
              <w:rPr>
                <w:i/>
                <w:sz w:val="16"/>
              </w:rPr>
            </w:pPr>
            <w:r w:rsidRPr="009A1B0A">
              <w:rPr>
                <w:i/>
                <w:sz w:val="16"/>
              </w:rPr>
              <w:t>4,82</w:t>
            </w:r>
          </w:p>
        </w:tc>
        <w:tc>
          <w:tcPr>
            <w:tcW w:w="0" w:type="auto"/>
            <w:noWrap/>
            <w:hideMark/>
          </w:tcPr>
          <w:p w14:paraId="3F8D3D97" w14:textId="77777777" w:rsidR="00194B0B" w:rsidRPr="009A1B0A" w:rsidRDefault="00194B0B" w:rsidP="0070317A">
            <w:pPr>
              <w:spacing w:after="0"/>
              <w:jc w:val="center"/>
              <w:rPr>
                <w:i/>
                <w:sz w:val="16"/>
              </w:rPr>
            </w:pPr>
            <w:r w:rsidRPr="009A1B0A">
              <w:rPr>
                <w:i/>
                <w:sz w:val="16"/>
              </w:rPr>
              <w:t>5,39</w:t>
            </w:r>
          </w:p>
        </w:tc>
        <w:tc>
          <w:tcPr>
            <w:tcW w:w="0" w:type="auto"/>
            <w:noWrap/>
            <w:hideMark/>
          </w:tcPr>
          <w:p w14:paraId="28809F20" w14:textId="77777777" w:rsidR="00194B0B" w:rsidRPr="009A1B0A" w:rsidRDefault="00194B0B" w:rsidP="0070317A">
            <w:pPr>
              <w:spacing w:after="0"/>
              <w:jc w:val="center"/>
              <w:rPr>
                <w:i/>
                <w:sz w:val="16"/>
              </w:rPr>
            </w:pPr>
            <w:r w:rsidRPr="009A1B0A">
              <w:rPr>
                <w:i/>
                <w:sz w:val="16"/>
              </w:rPr>
              <w:t>5,44</w:t>
            </w:r>
          </w:p>
        </w:tc>
        <w:tc>
          <w:tcPr>
            <w:tcW w:w="0" w:type="auto"/>
            <w:noWrap/>
            <w:hideMark/>
          </w:tcPr>
          <w:p w14:paraId="69655D39" w14:textId="77777777" w:rsidR="00194B0B" w:rsidRPr="009A1B0A" w:rsidRDefault="00194B0B" w:rsidP="0070317A">
            <w:pPr>
              <w:spacing w:after="0"/>
              <w:jc w:val="center"/>
              <w:rPr>
                <w:i/>
                <w:sz w:val="16"/>
              </w:rPr>
            </w:pPr>
          </w:p>
        </w:tc>
        <w:tc>
          <w:tcPr>
            <w:tcW w:w="0" w:type="auto"/>
            <w:noWrap/>
            <w:hideMark/>
          </w:tcPr>
          <w:p w14:paraId="70B6424C" w14:textId="77777777" w:rsidR="00194B0B" w:rsidRPr="009A1B0A" w:rsidRDefault="00194B0B" w:rsidP="0070317A">
            <w:pPr>
              <w:spacing w:after="0"/>
              <w:jc w:val="center"/>
              <w:rPr>
                <w:i/>
                <w:sz w:val="16"/>
              </w:rPr>
            </w:pPr>
          </w:p>
        </w:tc>
        <w:tc>
          <w:tcPr>
            <w:tcW w:w="0" w:type="auto"/>
            <w:noWrap/>
            <w:hideMark/>
          </w:tcPr>
          <w:p w14:paraId="1B1A61B6" w14:textId="77777777" w:rsidR="00194B0B" w:rsidRPr="009A1B0A" w:rsidRDefault="00194B0B" w:rsidP="0070317A">
            <w:pPr>
              <w:spacing w:after="0"/>
              <w:jc w:val="center"/>
              <w:rPr>
                <w:i/>
                <w:sz w:val="16"/>
              </w:rPr>
            </w:pPr>
          </w:p>
        </w:tc>
        <w:tc>
          <w:tcPr>
            <w:tcW w:w="0" w:type="auto"/>
            <w:noWrap/>
            <w:hideMark/>
          </w:tcPr>
          <w:p w14:paraId="5E233F95" w14:textId="77777777" w:rsidR="00194B0B" w:rsidRPr="009A1B0A" w:rsidRDefault="00194B0B" w:rsidP="0070317A">
            <w:pPr>
              <w:spacing w:after="0"/>
              <w:jc w:val="center"/>
              <w:rPr>
                <w:i/>
                <w:sz w:val="16"/>
              </w:rPr>
            </w:pPr>
          </w:p>
        </w:tc>
        <w:tc>
          <w:tcPr>
            <w:tcW w:w="0" w:type="auto"/>
            <w:noWrap/>
            <w:hideMark/>
          </w:tcPr>
          <w:p w14:paraId="094B2760" w14:textId="77777777" w:rsidR="00194B0B" w:rsidRPr="009A1B0A" w:rsidRDefault="00194B0B" w:rsidP="0070317A">
            <w:pPr>
              <w:spacing w:after="0"/>
              <w:jc w:val="center"/>
              <w:rPr>
                <w:i/>
                <w:sz w:val="16"/>
              </w:rPr>
            </w:pPr>
          </w:p>
        </w:tc>
      </w:tr>
      <w:tr w:rsidR="00194B0B" w:rsidRPr="009A1B0A" w14:paraId="3EA24658" w14:textId="77777777" w:rsidTr="0070317A">
        <w:trPr>
          <w:trHeight w:val="290"/>
          <w:jc w:val="center"/>
        </w:trPr>
        <w:tc>
          <w:tcPr>
            <w:tcW w:w="0" w:type="auto"/>
            <w:noWrap/>
            <w:hideMark/>
          </w:tcPr>
          <w:p w14:paraId="5A91A4E6" w14:textId="77777777" w:rsidR="00194B0B" w:rsidRPr="009A1B0A" w:rsidRDefault="00194B0B" w:rsidP="0070317A">
            <w:pPr>
              <w:spacing w:after="0"/>
              <w:jc w:val="center"/>
              <w:rPr>
                <w:b/>
                <w:bCs/>
                <w:i/>
                <w:sz w:val="16"/>
              </w:rPr>
            </w:pPr>
            <w:r w:rsidRPr="009A1B0A">
              <w:rPr>
                <w:b/>
                <w:bCs/>
                <w:i/>
                <w:sz w:val="16"/>
              </w:rPr>
              <w:t>Source</w:t>
            </w:r>
          </w:p>
        </w:tc>
        <w:tc>
          <w:tcPr>
            <w:tcW w:w="0" w:type="auto"/>
            <w:noWrap/>
            <w:hideMark/>
          </w:tcPr>
          <w:p w14:paraId="206FFD13"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034C7C80"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2850EFA0"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44059EA6" w14:textId="77777777" w:rsidR="00194B0B" w:rsidRPr="009A1B0A" w:rsidRDefault="00194B0B" w:rsidP="0070317A">
            <w:pPr>
              <w:spacing w:after="0"/>
              <w:jc w:val="center"/>
              <w:rPr>
                <w:i/>
                <w:sz w:val="16"/>
              </w:rPr>
            </w:pPr>
          </w:p>
        </w:tc>
        <w:tc>
          <w:tcPr>
            <w:tcW w:w="0" w:type="auto"/>
            <w:noWrap/>
            <w:hideMark/>
          </w:tcPr>
          <w:p w14:paraId="26A428C3" w14:textId="77777777" w:rsidR="00194B0B" w:rsidRPr="009A1B0A" w:rsidRDefault="00194B0B" w:rsidP="0070317A">
            <w:pPr>
              <w:spacing w:after="0"/>
              <w:jc w:val="center"/>
              <w:rPr>
                <w:i/>
                <w:sz w:val="16"/>
              </w:rPr>
            </w:pPr>
          </w:p>
        </w:tc>
        <w:tc>
          <w:tcPr>
            <w:tcW w:w="0" w:type="auto"/>
            <w:noWrap/>
            <w:hideMark/>
          </w:tcPr>
          <w:p w14:paraId="02BC8E3F" w14:textId="77777777" w:rsidR="00194B0B" w:rsidRPr="009A1B0A" w:rsidRDefault="00194B0B" w:rsidP="0070317A">
            <w:pPr>
              <w:spacing w:after="0"/>
              <w:jc w:val="center"/>
              <w:rPr>
                <w:i/>
                <w:sz w:val="16"/>
              </w:rPr>
            </w:pPr>
          </w:p>
        </w:tc>
        <w:tc>
          <w:tcPr>
            <w:tcW w:w="0" w:type="auto"/>
            <w:noWrap/>
            <w:hideMark/>
          </w:tcPr>
          <w:p w14:paraId="16A9AC5B" w14:textId="77777777" w:rsidR="00194B0B" w:rsidRPr="009A1B0A" w:rsidRDefault="00194B0B" w:rsidP="0070317A">
            <w:pPr>
              <w:spacing w:after="0"/>
              <w:jc w:val="center"/>
              <w:rPr>
                <w:i/>
                <w:sz w:val="16"/>
              </w:rPr>
            </w:pPr>
          </w:p>
        </w:tc>
        <w:tc>
          <w:tcPr>
            <w:tcW w:w="0" w:type="auto"/>
            <w:noWrap/>
            <w:hideMark/>
          </w:tcPr>
          <w:p w14:paraId="0645CBA6" w14:textId="77777777" w:rsidR="00194B0B" w:rsidRPr="009A1B0A" w:rsidRDefault="00194B0B" w:rsidP="0070317A">
            <w:pPr>
              <w:spacing w:after="0"/>
              <w:jc w:val="center"/>
              <w:rPr>
                <w:i/>
                <w:sz w:val="16"/>
              </w:rPr>
            </w:pPr>
          </w:p>
        </w:tc>
      </w:tr>
      <w:tr w:rsidR="00194B0B" w:rsidRPr="009A1B0A" w14:paraId="204F0CC6" w14:textId="77777777" w:rsidTr="0070317A">
        <w:trPr>
          <w:trHeight w:val="290"/>
          <w:jc w:val="center"/>
        </w:trPr>
        <w:tc>
          <w:tcPr>
            <w:tcW w:w="0" w:type="auto"/>
            <w:noWrap/>
            <w:hideMark/>
          </w:tcPr>
          <w:p w14:paraId="727169CB" w14:textId="77777777" w:rsidR="00194B0B" w:rsidRPr="009A1B0A" w:rsidRDefault="00194B0B" w:rsidP="0070317A">
            <w:pPr>
              <w:spacing w:after="0"/>
              <w:jc w:val="center"/>
              <w:rPr>
                <w:b/>
                <w:bCs/>
                <w:i/>
                <w:sz w:val="16"/>
              </w:rPr>
            </w:pPr>
            <w:r w:rsidRPr="009A1B0A">
              <w:rPr>
                <w:b/>
                <w:bCs/>
                <w:i/>
                <w:sz w:val="16"/>
              </w:rPr>
              <w:t>Impairment</w:t>
            </w:r>
          </w:p>
        </w:tc>
        <w:tc>
          <w:tcPr>
            <w:tcW w:w="0" w:type="auto"/>
            <w:noWrap/>
            <w:hideMark/>
          </w:tcPr>
          <w:p w14:paraId="03F48A0F" w14:textId="77777777" w:rsidR="00194B0B" w:rsidRPr="009A1B0A" w:rsidRDefault="00194B0B" w:rsidP="0070317A">
            <w:pPr>
              <w:spacing w:after="0"/>
              <w:jc w:val="center"/>
              <w:rPr>
                <w:i/>
                <w:sz w:val="16"/>
              </w:rPr>
            </w:pPr>
            <w:r w:rsidRPr="009A1B0A">
              <w:rPr>
                <w:i/>
                <w:sz w:val="16"/>
              </w:rPr>
              <w:t>Te:0 Fe:0</w:t>
            </w:r>
          </w:p>
        </w:tc>
        <w:tc>
          <w:tcPr>
            <w:tcW w:w="0" w:type="auto"/>
            <w:noWrap/>
            <w:hideMark/>
          </w:tcPr>
          <w:p w14:paraId="576117EC" w14:textId="77777777" w:rsidR="00194B0B" w:rsidRPr="009A1B0A" w:rsidRDefault="00194B0B" w:rsidP="0070317A">
            <w:pPr>
              <w:spacing w:after="0"/>
              <w:jc w:val="center"/>
              <w:rPr>
                <w:i/>
                <w:sz w:val="16"/>
              </w:rPr>
            </w:pPr>
            <w:r w:rsidRPr="009A1B0A">
              <w:rPr>
                <w:i/>
                <w:sz w:val="16"/>
              </w:rPr>
              <w:t>Te:0 Fe:200</w:t>
            </w:r>
          </w:p>
        </w:tc>
        <w:tc>
          <w:tcPr>
            <w:tcW w:w="0" w:type="auto"/>
            <w:noWrap/>
            <w:hideMark/>
          </w:tcPr>
          <w:p w14:paraId="42DF9499" w14:textId="77777777" w:rsidR="00194B0B" w:rsidRPr="009A1B0A" w:rsidRDefault="00194B0B" w:rsidP="0070317A">
            <w:pPr>
              <w:spacing w:after="0"/>
              <w:jc w:val="center"/>
              <w:rPr>
                <w:i/>
                <w:sz w:val="16"/>
              </w:rPr>
            </w:pPr>
            <w:r w:rsidRPr="009A1B0A">
              <w:rPr>
                <w:i/>
                <w:sz w:val="16"/>
              </w:rPr>
              <w:t>Te:4 Fe:0</w:t>
            </w:r>
          </w:p>
        </w:tc>
        <w:tc>
          <w:tcPr>
            <w:tcW w:w="0" w:type="auto"/>
            <w:noWrap/>
            <w:hideMark/>
          </w:tcPr>
          <w:p w14:paraId="16547F96" w14:textId="77777777" w:rsidR="00194B0B" w:rsidRPr="009A1B0A" w:rsidRDefault="00194B0B" w:rsidP="0070317A">
            <w:pPr>
              <w:spacing w:after="0"/>
              <w:jc w:val="center"/>
              <w:rPr>
                <w:i/>
                <w:sz w:val="16"/>
              </w:rPr>
            </w:pPr>
          </w:p>
        </w:tc>
        <w:tc>
          <w:tcPr>
            <w:tcW w:w="0" w:type="auto"/>
            <w:noWrap/>
            <w:hideMark/>
          </w:tcPr>
          <w:p w14:paraId="42AF5457" w14:textId="77777777" w:rsidR="00194B0B" w:rsidRPr="009A1B0A" w:rsidRDefault="00194B0B" w:rsidP="0070317A">
            <w:pPr>
              <w:spacing w:after="0"/>
              <w:jc w:val="center"/>
              <w:rPr>
                <w:i/>
                <w:sz w:val="16"/>
              </w:rPr>
            </w:pPr>
          </w:p>
        </w:tc>
        <w:tc>
          <w:tcPr>
            <w:tcW w:w="0" w:type="auto"/>
            <w:noWrap/>
            <w:hideMark/>
          </w:tcPr>
          <w:p w14:paraId="5B4365F2" w14:textId="77777777" w:rsidR="00194B0B" w:rsidRPr="009A1B0A" w:rsidRDefault="00194B0B" w:rsidP="0070317A">
            <w:pPr>
              <w:spacing w:after="0"/>
              <w:jc w:val="center"/>
              <w:rPr>
                <w:i/>
                <w:sz w:val="16"/>
              </w:rPr>
            </w:pPr>
          </w:p>
        </w:tc>
        <w:tc>
          <w:tcPr>
            <w:tcW w:w="0" w:type="auto"/>
            <w:noWrap/>
            <w:hideMark/>
          </w:tcPr>
          <w:p w14:paraId="43AAD4AC" w14:textId="77777777" w:rsidR="00194B0B" w:rsidRPr="009A1B0A" w:rsidRDefault="00194B0B" w:rsidP="0070317A">
            <w:pPr>
              <w:spacing w:after="0"/>
              <w:jc w:val="center"/>
              <w:rPr>
                <w:i/>
                <w:sz w:val="16"/>
              </w:rPr>
            </w:pPr>
          </w:p>
        </w:tc>
        <w:tc>
          <w:tcPr>
            <w:tcW w:w="0" w:type="auto"/>
            <w:noWrap/>
            <w:hideMark/>
          </w:tcPr>
          <w:p w14:paraId="0BADA992" w14:textId="77777777" w:rsidR="00194B0B" w:rsidRPr="009A1B0A" w:rsidRDefault="00194B0B" w:rsidP="0070317A">
            <w:pPr>
              <w:spacing w:after="0"/>
              <w:jc w:val="center"/>
              <w:rPr>
                <w:i/>
                <w:sz w:val="16"/>
              </w:rPr>
            </w:pPr>
          </w:p>
        </w:tc>
      </w:tr>
      <w:tr w:rsidR="00194B0B" w:rsidRPr="009A1B0A" w14:paraId="6BE108B5" w14:textId="77777777" w:rsidTr="0070317A">
        <w:trPr>
          <w:trHeight w:val="290"/>
          <w:jc w:val="center"/>
        </w:trPr>
        <w:tc>
          <w:tcPr>
            <w:tcW w:w="0" w:type="auto"/>
            <w:noWrap/>
            <w:hideMark/>
          </w:tcPr>
          <w:p w14:paraId="13A9CD64" w14:textId="77777777" w:rsidR="00194B0B" w:rsidRPr="009A1B0A" w:rsidRDefault="00194B0B" w:rsidP="0070317A">
            <w:pPr>
              <w:spacing w:after="0"/>
              <w:jc w:val="center"/>
              <w:rPr>
                <w:b/>
                <w:bCs/>
                <w:i/>
                <w:sz w:val="16"/>
              </w:rPr>
            </w:pPr>
            <w:r w:rsidRPr="009A1B0A">
              <w:rPr>
                <w:b/>
                <w:bCs/>
                <w:i/>
                <w:sz w:val="16"/>
              </w:rPr>
              <w:t># samples</w:t>
            </w:r>
          </w:p>
        </w:tc>
        <w:tc>
          <w:tcPr>
            <w:tcW w:w="0" w:type="auto"/>
            <w:noWrap/>
            <w:hideMark/>
          </w:tcPr>
          <w:p w14:paraId="74393769" w14:textId="77777777" w:rsidR="00194B0B" w:rsidRPr="009A1B0A" w:rsidRDefault="00194B0B" w:rsidP="0070317A">
            <w:pPr>
              <w:spacing w:after="0"/>
              <w:jc w:val="center"/>
              <w:rPr>
                <w:i/>
                <w:sz w:val="16"/>
              </w:rPr>
            </w:pPr>
            <w:r w:rsidRPr="009A1B0A">
              <w:rPr>
                <w:i/>
                <w:sz w:val="16"/>
              </w:rPr>
              <w:t>2</w:t>
            </w:r>
          </w:p>
        </w:tc>
        <w:tc>
          <w:tcPr>
            <w:tcW w:w="0" w:type="auto"/>
            <w:noWrap/>
            <w:hideMark/>
          </w:tcPr>
          <w:p w14:paraId="520FBF4A" w14:textId="77777777" w:rsidR="00194B0B" w:rsidRPr="009A1B0A" w:rsidRDefault="00194B0B" w:rsidP="0070317A">
            <w:pPr>
              <w:spacing w:after="0"/>
              <w:jc w:val="center"/>
              <w:rPr>
                <w:i/>
                <w:sz w:val="16"/>
              </w:rPr>
            </w:pPr>
            <w:r w:rsidRPr="009A1B0A">
              <w:rPr>
                <w:i/>
                <w:sz w:val="16"/>
              </w:rPr>
              <w:t>2</w:t>
            </w:r>
          </w:p>
        </w:tc>
        <w:tc>
          <w:tcPr>
            <w:tcW w:w="0" w:type="auto"/>
            <w:noWrap/>
            <w:hideMark/>
          </w:tcPr>
          <w:p w14:paraId="412A555F" w14:textId="77777777" w:rsidR="00194B0B" w:rsidRPr="009A1B0A" w:rsidRDefault="00194B0B" w:rsidP="0070317A">
            <w:pPr>
              <w:spacing w:after="0"/>
              <w:jc w:val="center"/>
              <w:rPr>
                <w:i/>
                <w:sz w:val="16"/>
              </w:rPr>
            </w:pPr>
            <w:r w:rsidRPr="009A1B0A">
              <w:rPr>
                <w:i/>
                <w:sz w:val="16"/>
              </w:rPr>
              <w:t>2</w:t>
            </w:r>
          </w:p>
        </w:tc>
        <w:tc>
          <w:tcPr>
            <w:tcW w:w="0" w:type="auto"/>
            <w:noWrap/>
            <w:hideMark/>
          </w:tcPr>
          <w:p w14:paraId="1019EF09" w14:textId="77777777" w:rsidR="00194B0B" w:rsidRPr="009A1B0A" w:rsidRDefault="00194B0B" w:rsidP="0070317A">
            <w:pPr>
              <w:spacing w:after="0"/>
              <w:jc w:val="center"/>
              <w:rPr>
                <w:i/>
                <w:sz w:val="16"/>
              </w:rPr>
            </w:pPr>
          </w:p>
        </w:tc>
        <w:tc>
          <w:tcPr>
            <w:tcW w:w="0" w:type="auto"/>
            <w:noWrap/>
            <w:hideMark/>
          </w:tcPr>
          <w:p w14:paraId="4DF3F7B9" w14:textId="77777777" w:rsidR="00194B0B" w:rsidRPr="009A1B0A" w:rsidRDefault="00194B0B" w:rsidP="0070317A">
            <w:pPr>
              <w:spacing w:after="0"/>
              <w:jc w:val="center"/>
              <w:rPr>
                <w:i/>
                <w:sz w:val="16"/>
              </w:rPr>
            </w:pPr>
          </w:p>
        </w:tc>
        <w:tc>
          <w:tcPr>
            <w:tcW w:w="0" w:type="auto"/>
            <w:noWrap/>
            <w:hideMark/>
          </w:tcPr>
          <w:p w14:paraId="23734AAD" w14:textId="77777777" w:rsidR="00194B0B" w:rsidRPr="009A1B0A" w:rsidRDefault="00194B0B" w:rsidP="0070317A">
            <w:pPr>
              <w:spacing w:after="0"/>
              <w:jc w:val="center"/>
              <w:rPr>
                <w:i/>
                <w:sz w:val="16"/>
              </w:rPr>
            </w:pPr>
          </w:p>
        </w:tc>
        <w:tc>
          <w:tcPr>
            <w:tcW w:w="0" w:type="auto"/>
            <w:noWrap/>
            <w:hideMark/>
          </w:tcPr>
          <w:p w14:paraId="190499DB" w14:textId="77777777" w:rsidR="00194B0B" w:rsidRPr="009A1B0A" w:rsidRDefault="00194B0B" w:rsidP="0070317A">
            <w:pPr>
              <w:spacing w:after="0"/>
              <w:jc w:val="center"/>
              <w:rPr>
                <w:i/>
                <w:sz w:val="16"/>
              </w:rPr>
            </w:pPr>
          </w:p>
        </w:tc>
        <w:tc>
          <w:tcPr>
            <w:tcW w:w="0" w:type="auto"/>
            <w:noWrap/>
            <w:hideMark/>
          </w:tcPr>
          <w:p w14:paraId="608F1337" w14:textId="77777777" w:rsidR="00194B0B" w:rsidRPr="009A1B0A" w:rsidRDefault="00194B0B" w:rsidP="0070317A">
            <w:pPr>
              <w:spacing w:after="0"/>
              <w:jc w:val="center"/>
              <w:rPr>
                <w:i/>
                <w:sz w:val="16"/>
              </w:rPr>
            </w:pPr>
          </w:p>
        </w:tc>
      </w:tr>
      <w:tr w:rsidR="00194B0B" w:rsidRPr="009A1B0A" w14:paraId="7FB3B53E" w14:textId="77777777" w:rsidTr="0070317A">
        <w:trPr>
          <w:trHeight w:val="290"/>
          <w:jc w:val="center"/>
        </w:trPr>
        <w:tc>
          <w:tcPr>
            <w:tcW w:w="0" w:type="auto"/>
            <w:noWrap/>
            <w:hideMark/>
          </w:tcPr>
          <w:p w14:paraId="3317FEE4" w14:textId="77777777" w:rsidR="00194B0B" w:rsidRPr="009A1B0A" w:rsidRDefault="00194B0B" w:rsidP="0070317A">
            <w:pPr>
              <w:spacing w:after="0"/>
              <w:jc w:val="center"/>
              <w:rPr>
                <w:i/>
                <w:sz w:val="16"/>
              </w:rPr>
            </w:pPr>
          </w:p>
        </w:tc>
        <w:tc>
          <w:tcPr>
            <w:tcW w:w="0" w:type="auto"/>
            <w:noWrap/>
            <w:hideMark/>
          </w:tcPr>
          <w:p w14:paraId="3A9A437A" w14:textId="77777777" w:rsidR="00194B0B" w:rsidRPr="009A1B0A" w:rsidRDefault="00194B0B" w:rsidP="0070317A">
            <w:pPr>
              <w:spacing w:after="0"/>
              <w:jc w:val="center"/>
              <w:rPr>
                <w:i/>
                <w:sz w:val="16"/>
              </w:rPr>
            </w:pPr>
          </w:p>
        </w:tc>
        <w:tc>
          <w:tcPr>
            <w:tcW w:w="0" w:type="auto"/>
            <w:noWrap/>
            <w:hideMark/>
          </w:tcPr>
          <w:p w14:paraId="4B1B6035" w14:textId="77777777" w:rsidR="00194B0B" w:rsidRPr="009A1B0A" w:rsidRDefault="00194B0B" w:rsidP="0070317A">
            <w:pPr>
              <w:spacing w:after="0"/>
              <w:jc w:val="center"/>
              <w:rPr>
                <w:i/>
                <w:sz w:val="16"/>
              </w:rPr>
            </w:pPr>
          </w:p>
        </w:tc>
        <w:tc>
          <w:tcPr>
            <w:tcW w:w="0" w:type="auto"/>
            <w:noWrap/>
            <w:hideMark/>
          </w:tcPr>
          <w:p w14:paraId="7446B6A1" w14:textId="77777777" w:rsidR="00194B0B" w:rsidRPr="009A1B0A" w:rsidRDefault="00194B0B" w:rsidP="0070317A">
            <w:pPr>
              <w:spacing w:after="0"/>
              <w:jc w:val="center"/>
              <w:rPr>
                <w:i/>
                <w:sz w:val="16"/>
              </w:rPr>
            </w:pPr>
          </w:p>
        </w:tc>
        <w:tc>
          <w:tcPr>
            <w:tcW w:w="0" w:type="auto"/>
            <w:noWrap/>
            <w:hideMark/>
          </w:tcPr>
          <w:p w14:paraId="57D93579" w14:textId="77777777" w:rsidR="00194B0B" w:rsidRPr="009A1B0A" w:rsidRDefault="00194B0B" w:rsidP="0070317A">
            <w:pPr>
              <w:spacing w:after="0"/>
              <w:jc w:val="center"/>
              <w:rPr>
                <w:i/>
                <w:sz w:val="16"/>
              </w:rPr>
            </w:pPr>
          </w:p>
        </w:tc>
        <w:tc>
          <w:tcPr>
            <w:tcW w:w="0" w:type="auto"/>
            <w:noWrap/>
            <w:hideMark/>
          </w:tcPr>
          <w:p w14:paraId="42E54DE1" w14:textId="77777777" w:rsidR="00194B0B" w:rsidRPr="009A1B0A" w:rsidRDefault="00194B0B" w:rsidP="0070317A">
            <w:pPr>
              <w:spacing w:after="0"/>
              <w:jc w:val="center"/>
              <w:rPr>
                <w:i/>
                <w:sz w:val="16"/>
              </w:rPr>
            </w:pPr>
          </w:p>
        </w:tc>
        <w:tc>
          <w:tcPr>
            <w:tcW w:w="0" w:type="auto"/>
            <w:noWrap/>
            <w:hideMark/>
          </w:tcPr>
          <w:p w14:paraId="71E9924B" w14:textId="77777777" w:rsidR="00194B0B" w:rsidRPr="009A1B0A" w:rsidRDefault="00194B0B" w:rsidP="0070317A">
            <w:pPr>
              <w:spacing w:after="0"/>
              <w:jc w:val="center"/>
              <w:rPr>
                <w:i/>
                <w:sz w:val="16"/>
              </w:rPr>
            </w:pPr>
          </w:p>
        </w:tc>
        <w:tc>
          <w:tcPr>
            <w:tcW w:w="0" w:type="auto"/>
            <w:noWrap/>
            <w:hideMark/>
          </w:tcPr>
          <w:p w14:paraId="289E341E" w14:textId="77777777" w:rsidR="00194B0B" w:rsidRPr="009A1B0A" w:rsidRDefault="00194B0B" w:rsidP="0070317A">
            <w:pPr>
              <w:spacing w:after="0"/>
              <w:jc w:val="center"/>
              <w:rPr>
                <w:i/>
                <w:sz w:val="16"/>
              </w:rPr>
            </w:pPr>
          </w:p>
        </w:tc>
        <w:tc>
          <w:tcPr>
            <w:tcW w:w="0" w:type="auto"/>
            <w:noWrap/>
            <w:hideMark/>
          </w:tcPr>
          <w:p w14:paraId="584239E4" w14:textId="77777777" w:rsidR="00194B0B" w:rsidRPr="009A1B0A" w:rsidRDefault="00194B0B" w:rsidP="0070317A">
            <w:pPr>
              <w:spacing w:after="0"/>
              <w:jc w:val="center"/>
              <w:rPr>
                <w:i/>
                <w:sz w:val="16"/>
              </w:rPr>
            </w:pPr>
          </w:p>
        </w:tc>
      </w:tr>
      <w:tr w:rsidR="00194B0B" w:rsidRPr="009A1B0A" w14:paraId="60AA0548" w14:textId="77777777" w:rsidTr="0070317A">
        <w:trPr>
          <w:trHeight w:val="290"/>
          <w:jc w:val="center"/>
        </w:trPr>
        <w:tc>
          <w:tcPr>
            <w:tcW w:w="0" w:type="auto"/>
            <w:noWrap/>
            <w:hideMark/>
          </w:tcPr>
          <w:p w14:paraId="2C3D0E6D" w14:textId="77777777" w:rsidR="00194B0B" w:rsidRPr="009A1B0A" w:rsidRDefault="00194B0B" w:rsidP="0070317A">
            <w:pPr>
              <w:spacing w:after="0"/>
              <w:jc w:val="center"/>
              <w:rPr>
                <w:b/>
                <w:bCs/>
                <w:i/>
                <w:sz w:val="16"/>
              </w:rPr>
            </w:pPr>
            <w:r w:rsidRPr="009A1B0A">
              <w:rPr>
                <w:b/>
                <w:bCs/>
                <w:i/>
                <w:sz w:val="16"/>
              </w:rPr>
              <w:t>X=-9 Y=-&gt;</w:t>
            </w:r>
          </w:p>
        </w:tc>
        <w:tc>
          <w:tcPr>
            <w:tcW w:w="0" w:type="auto"/>
            <w:noWrap/>
            <w:hideMark/>
          </w:tcPr>
          <w:p w14:paraId="3D5F2BA9" w14:textId="77777777" w:rsidR="00194B0B" w:rsidRPr="009A1B0A" w:rsidRDefault="00194B0B" w:rsidP="0070317A">
            <w:pPr>
              <w:spacing w:after="0"/>
              <w:jc w:val="center"/>
              <w:rPr>
                <w:i/>
                <w:sz w:val="16"/>
              </w:rPr>
            </w:pPr>
            <w:r w:rsidRPr="009A1B0A">
              <w:rPr>
                <w:i/>
                <w:sz w:val="16"/>
              </w:rPr>
              <w:t>2,8</w:t>
            </w:r>
          </w:p>
        </w:tc>
        <w:tc>
          <w:tcPr>
            <w:tcW w:w="0" w:type="auto"/>
            <w:noWrap/>
            <w:hideMark/>
          </w:tcPr>
          <w:p w14:paraId="071AD7DA" w14:textId="77777777" w:rsidR="00194B0B" w:rsidRPr="009A1B0A" w:rsidRDefault="00194B0B" w:rsidP="0070317A">
            <w:pPr>
              <w:spacing w:after="0"/>
              <w:jc w:val="center"/>
              <w:rPr>
                <w:i/>
                <w:sz w:val="16"/>
              </w:rPr>
            </w:pPr>
            <w:r w:rsidRPr="009A1B0A">
              <w:rPr>
                <w:i/>
                <w:sz w:val="16"/>
              </w:rPr>
              <w:t>4,93</w:t>
            </w:r>
          </w:p>
        </w:tc>
        <w:tc>
          <w:tcPr>
            <w:tcW w:w="0" w:type="auto"/>
            <w:noWrap/>
            <w:hideMark/>
          </w:tcPr>
          <w:p w14:paraId="2BD7776D" w14:textId="77777777" w:rsidR="00194B0B" w:rsidRPr="009A1B0A" w:rsidRDefault="00194B0B" w:rsidP="0070317A">
            <w:pPr>
              <w:spacing w:after="0"/>
              <w:jc w:val="center"/>
              <w:rPr>
                <w:i/>
                <w:sz w:val="16"/>
              </w:rPr>
            </w:pPr>
            <w:r w:rsidRPr="009A1B0A">
              <w:rPr>
                <w:i/>
                <w:sz w:val="16"/>
              </w:rPr>
              <w:t>5,08</w:t>
            </w:r>
          </w:p>
        </w:tc>
        <w:tc>
          <w:tcPr>
            <w:tcW w:w="0" w:type="auto"/>
            <w:noWrap/>
            <w:hideMark/>
          </w:tcPr>
          <w:p w14:paraId="040D510A" w14:textId="77777777" w:rsidR="00194B0B" w:rsidRPr="009A1B0A" w:rsidRDefault="00194B0B" w:rsidP="0070317A">
            <w:pPr>
              <w:spacing w:after="0"/>
              <w:jc w:val="center"/>
              <w:rPr>
                <w:i/>
                <w:sz w:val="16"/>
              </w:rPr>
            </w:pPr>
            <w:r w:rsidRPr="009A1B0A">
              <w:rPr>
                <w:i/>
                <w:sz w:val="16"/>
              </w:rPr>
              <w:t>5,15</w:t>
            </w:r>
          </w:p>
        </w:tc>
        <w:tc>
          <w:tcPr>
            <w:tcW w:w="0" w:type="auto"/>
            <w:noWrap/>
            <w:hideMark/>
          </w:tcPr>
          <w:p w14:paraId="0DEAA834" w14:textId="77777777" w:rsidR="00194B0B" w:rsidRPr="009A1B0A" w:rsidRDefault="00194B0B" w:rsidP="0070317A">
            <w:pPr>
              <w:spacing w:after="0"/>
              <w:jc w:val="center"/>
              <w:rPr>
                <w:i/>
                <w:sz w:val="16"/>
              </w:rPr>
            </w:pPr>
          </w:p>
        </w:tc>
        <w:tc>
          <w:tcPr>
            <w:tcW w:w="0" w:type="auto"/>
            <w:noWrap/>
            <w:hideMark/>
          </w:tcPr>
          <w:p w14:paraId="7E4395DF" w14:textId="77777777" w:rsidR="00194B0B" w:rsidRPr="009A1B0A" w:rsidRDefault="00194B0B" w:rsidP="0070317A">
            <w:pPr>
              <w:spacing w:after="0"/>
              <w:jc w:val="center"/>
              <w:rPr>
                <w:i/>
                <w:sz w:val="16"/>
              </w:rPr>
            </w:pPr>
          </w:p>
        </w:tc>
        <w:tc>
          <w:tcPr>
            <w:tcW w:w="0" w:type="auto"/>
            <w:noWrap/>
            <w:hideMark/>
          </w:tcPr>
          <w:p w14:paraId="01D99B0E" w14:textId="77777777" w:rsidR="00194B0B" w:rsidRPr="009A1B0A" w:rsidRDefault="00194B0B" w:rsidP="0070317A">
            <w:pPr>
              <w:spacing w:after="0"/>
              <w:jc w:val="center"/>
              <w:rPr>
                <w:i/>
                <w:sz w:val="16"/>
              </w:rPr>
            </w:pPr>
          </w:p>
        </w:tc>
        <w:tc>
          <w:tcPr>
            <w:tcW w:w="0" w:type="auto"/>
            <w:noWrap/>
            <w:hideMark/>
          </w:tcPr>
          <w:p w14:paraId="141E1220" w14:textId="77777777" w:rsidR="00194B0B" w:rsidRPr="009A1B0A" w:rsidRDefault="00194B0B" w:rsidP="0070317A">
            <w:pPr>
              <w:spacing w:after="0"/>
              <w:jc w:val="center"/>
              <w:rPr>
                <w:i/>
                <w:sz w:val="16"/>
              </w:rPr>
            </w:pPr>
          </w:p>
        </w:tc>
      </w:tr>
      <w:tr w:rsidR="00194B0B" w:rsidRPr="009A1B0A" w14:paraId="69787C8A" w14:textId="77777777" w:rsidTr="0070317A">
        <w:trPr>
          <w:trHeight w:val="290"/>
          <w:jc w:val="center"/>
        </w:trPr>
        <w:tc>
          <w:tcPr>
            <w:tcW w:w="0" w:type="auto"/>
            <w:noWrap/>
            <w:hideMark/>
          </w:tcPr>
          <w:p w14:paraId="759979B6" w14:textId="77777777" w:rsidR="00194B0B" w:rsidRPr="009A1B0A" w:rsidRDefault="00194B0B" w:rsidP="0070317A">
            <w:pPr>
              <w:spacing w:after="0"/>
              <w:jc w:val="center"/>
              <w:rPr>
                <w:b/>
                <w:bCs/>
                <w:i/>
                <w:sz w:val="16"/>
              </w:rPr>
            </w:pPr>
            <w:r w:rsidRPr="009A1B0A">
              <w:rPr>
                <w:b/>
                <w:bCs/>
                <w:i/>
                <w:sz w:val="16"/>
              </w:rPr>
              <w:t>Source</w:t>
            </w:r>
          </w:p>
        </w:tc>
        <w:tc>
          <w:tcPr>
            <w:tcW w:w="0" w:type="auto"/>
            <w:noWrap/>
            <w:hideMark/>
          </w:tcPr>
          <w:p w14:paraId="1BDF442A" w14:textId="77777777" w:rsidR="00194B0B" w:rsidRPr="009A1B0A" w:rsidRDefault="00194B0B" w:rsidP="0070317A">
            <w:pPr>
              <w:spacing w:after="0"/>
              <w:jc w:val="center"/>
              <w:rPr>
                <w:i/>
                <w:sz w:val="16"/>
              </w:rPr>
            </w:pPr>
            <w:r w:rsidRPr="009A1B0A">
              <w:rPr>
                <w:i/>
                <w:sz w:val="16"/>
              </w:rPr>
              <w:t>[8B-25]</w:t>
            </w:r>
          </w:p>
        </w:tc>
        <w:tc>
          <w:tcPr>
            <w:tcW w:w="0" w:type="auto"/>
            <w:noWrap/>
            <w:hideMark/>
          </w:tcPr>
          <w:p w14:paraId="5F46BB46"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378B593A"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77EAD604"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07215064" w14:textId="77777777" w:rsidR="00194B0B" w:rsidRPr="009A1B0A" w:rsidRDefault="00194B0B" w:rsidP="0070317A">
            <w:pPr>
              <w:spacing w:after="0"/>
              <w:jc w:val="center"/>
              <w:rPr>
                <w:i/>
                <w:sz w:val="16"/>
              </w:rPr>
            </w:pPr>
          </w:p>
        </w:tc>
        <w:tc>
          <w:tcPr>
            <w:tcW w:w="0" w:type="auto"/>
            <w:noWrap/>
            <w:hideMark/>
          </w:tcPr>
          <w:p w14:paraId="2415C666" w14:textId="77777777" w:rsidR="00194B0B" w:rsidRPr="009A1B0A" w:rsidRDefault="00194B0B" w:rsidP="0070317A">
            <w:pPr>
              <w:spacing w:after="0"/>
              <w:jc w:val="center"/>
              <w:rPr>
                <w:i/>
                <w:sz w:val="16"/>
              </w:rPr>
            </w:pPr>
          </w:p>
        </w:tc>
        <w:tc>
          <w:tcPr>
            <w:tcW w:w="0" w:type="auto"/>
            <w:noWrap/>
            <w:hideMark/>
          </w:tcPr>
          <w:p w14:paraId="72690820" w14:textId="77777777" w:rsidR="00194B0B" w:rsidRPr="009A1B0A" w:rsidRDefault="00194B0B" w:rsidP="0070317A">
            <w:pPr>
              <w:spacing w:after="0"/>
              <w:jc w:val="center"/>
              <w:rPr>
                <w:i/>
                <w:sz w:val="16"/>
              </w:rPr>
            </w:pPr>
          </w:p>
        </w:tc>
        <w:tc>
          <w:tcPr>
            <w:tcW w:w="0" w:type="auto"/>
            <w:noWrap/>
            <w:hideMark/>
          </w:tcPr>
          <w:p w14:paraId="4269A1FF" w14:textId="77777777" w:rsidR="00194B0B" w:rsidRPr="009A1B0A" w:rsidRDefault="00194B0B" w:rsidP="0070317A">
            <w:pPr>
              <w:spacing w:after="0"/>
              <w:jc w:val="center"/>
              <w:rPr>
                <w:i/>
                <w:sz w:val="16"/>
              </w:rPr>
            </w:pPr>
          </w:p>
        </w:tc>
      </w:tr>
      <w:tr w:rsidR="00194B0B" w:rsidRPr="009A1B0A" w14:paraId="5F28396F" w14:textId="77777777" w:rsidTr="0070317A">
        <w:trPr>
          <w:trHeight w:val="290"/>
          <w:jc w:val="center"/>
        </w:trPr>
        <w:tc>
          <w:tcPr>
            <w:tcW w:w="0" w:type="auto"/>
            <w:noWrap/>
            <w:hideMark/>
          </w:tcPr>
          <w:p w14:paraId="4E4EB038" w14:textId="77777777" w:rsidR="00194B0B" w:rsidRPr="009A1B0A" w:rsidRDefault="00194B0B" w:rsidP="0070317A">
            <w:pPr>
              <w:spacing w:after="0"/>
              <w:jc w:val="center"/>
              <w:rPr>
                <w:b/>
                <w:bCs/>
                <w:i/>
                <w:sz w:val="16"/>
              </w:rPr>
            </w:pPr>
            <w:r w:rsidRPr="009A1B0A">
              <w:rPr>
                <w:b/>
                <w:bCs/>
                <w:i/>
                <w:sz w:val="16"/>
              </w:rPr>
              <w:t>Impairment</w:t>
            </w:r>
          </w:p>
        </w:tc>
        <w:tc>
          <w:tcPr>
            <w:tcW w:w="0" w:type="auto"/>
            <w:noWrap/>
            <w:hideMark/>
          </w:tcPr>
          <w:p w14:paraId="3BCB3860" w14:textId="77777777" w:rsidR="00194B0B" w:rsidRPr="009A1B0A" w:rsidRDefault="00194B0B" w:rsidP="0070317A">
            <w:pPr>
              <w:spacing w:after="0"/>
              <w:jc w:val="center"/>
              <w:rPr>
                <w:i/>
                <w:sz w:val="16"/>
              </w:rPr>
            </w:pPr>
            <w:r w:rsidRPr="009A1B0A">
              <w:rPr>
                <w:i/>
                <w:sz w:val="16"/>
              </w:rPr>
              <w:t>Te:0 Fe:0</w:t>
            </w:r>
          </w:p>
        </w:tc>
        <w:tc>
          <w:tcPr>
            <w:tcW w:w="0" w:type="auto"/>
            <w:noWrap/>
            <w:hideMark/>
          </w:tcPr>
          <w:p w14:paraId="7E3E8127" w14:textId="77777777" w:rsidR="00194B0B" w:rsidRPr="009A1B0A" w:rsidRDefault="00194B0B" w:rsidP="0070317A">
            <w:pPr>
              <w:spacing w:after="0"/>
              <w:jc w:val="center"/>
              <w:rPr>
                <w:i/>
                <w:sz w:val="16"/>
              </w:rPr>
            </w:pPr>
            <w:r w:rsidRPr="009A1B0A">
              <w:rPr>
                <w:i/>
                <w:sz w:val="16"/>
              </w:rPr>
              <w:t>Te:0 Fe:0</w:t>
            </w:r>
          </w:p>
        </w:tc>
        <w:tc>
          <w:tcPr>
            <w:tcW w:w="0" w:type="auto"/>
            <w:noWrap/>
            <w:hideMark/>
          </w:tcPr>
          <w:p w14:paraId="3EEDC3E8" w14:textId="77777777" w:rsidR="00194B0B" w:rsidRPr="009A1B0A" w:rsidRDefault="00194B0B" w:rsidP="0070317A">
            <w:pPr>
              <w:spacing w:after="0"/>
              <w:jc w:val="center"/>
              <w:rPr>
                <w:i/>
                <w:sz w:val="16"/>
              </w:rPr>
            </w:pPr>
            <w:r w:rsidRPr="009A1B0A">
              <w:rPr>
                <w:i/>
                <w:sz w:val="16"/>
              </w:rPr>
              <w:t>Te:0 Fe:200</w:t>
            </w:r>
          </w:p>
        </w:tc>
        <w:tc>
          <w:tcPr>
            <w:tcW w:w="0" w:type="auto"/>
            <w:noWrap/>
            <w:hideMark/>
          </w:tcPr>
          <w:p w14:paraId="4281762B" w14:textId="77777777" w:rsidR="00194B0B" w:rsidRPr="009A1B0A" w:rsidRDefault="00194B0B" w:rsidP="0070317A">
            <w:pPr>
              <w:spacing w:after="0"/>
              <w:jc w:val="center"/>
              <w:rPr>
                <w:i/>
                <w:sz w:val="16"/>
              </w:rPr>
            </w:pPr>
            <w:r w:rsidRPr="009A1B0A">
              <w:rPr>
                <w:i/>
                <w:sz w:val="16"/>
              </w:rPr>
              <w:t>Te:4 Fe:0</w:t>
            </w:r>
          </w:p>
        </w:tc>
        <w:tc>
          <w:tcPr>
            <w:tcW w:w="0" w:type="auto"/>
            <w:noWrap/>
            <w:hideMark/>
          </w:tcPr>
          <w:p w14:paraId="7B9F361F" w14:textId="77777777" w:rsidR="00194B0B" w:rsidRPr="009A1B0A" w:rsidRDefault="00194B0B" w:rsidP="0070317A">
            <w:pPr>
              <w:spacing w:after="0"/>
              <w:jc w:val="center"/>
              <w:rPr>
                <w:i/>
                <w:sz w:val="16"/>
              </w:rPr>
            </w:pPr>
          </w:p>
        </w:tc>
        <w:tc>
          <w:tcPr>
            <w:tcW w:w="0" w:type="auto"/>
            <w:noWrap/>
            <w:hideMark/>
          </w:tcPr>
          <w:p w14:paraId="25EC2FAF" w14:textId="77777777" w:rsidR="00194B0B" w:rsidRPr="009A1B0A" w:rsidRDefault="00194B0B" w:rsidP="0070317A">
            <w:pPr>
              <w:spacing w:after="0"/>
              <w:jc w:val="center"/>
              <w:rPr>
                <w:i/>
                <w:sz w:val="16"/>
              </w:rPr>
            </w:pPr>
          </w:p>
        </w:tc>
        <w:tc>
          <w:tcPr>
            <w:tcW w:w="0" w:type="auto"/>
            <w:noWrap/>
            <w:hideMark/>
          </w:tcPr>
          <w:p w14:paraId="70EE201E" w14:textId="77777777" w:rsidR="00194B0B" w:rsidRPr="009A1B0A" w:rsidRDefault="00194B0B" w:rsidP="0070317A">
            <w:pPr>
              <w:spacing w:after="0"/>
              <w:jc w:val="center"/>
              <w:rPr>
                <w:i/>
                <w:sz w:val="16"/>
              </w:rPr>
            </w:pPr>
          </w:p>
        </w:tc>
        <w:tc>
          <w:tcPr>
            <w:tcW w:w="0" w:type="auto"/>
            <w:noWrap/>
            <w:hideMark/>
          </w:tcPr>
          <w:p w14:paraId="7A530D0A" w14:textId="77777777" w:rsidR="00194B0B" w:rsidRPr="009A1B0A" w:rsidRDefault="00194B0B" w:rsidP="0070317A">
            <w:pPr>
              <w:spacing w:after="0"/>
              <w:jc w:val="center"/>
              <w:rPr>
                <w:i/>
                <w:sz w:val="16"/>
              </w:rPr>
            </w:pPr>
          </w:p>
        </w:tc>
      </w:tr>
      <w:tr w:rsidR="00194B0B" w:rsidRPr="009A1B0A" w14:paraId="289C5136" w14:textId="77777777" w:rsidTr="0070317A">
        <w:trPr>
          <w:trHeight w:val="290"/>
          <w:jc w:val="center"/>
        </w:trPr>
        <w:tc>
          <w:tcPr>
            <w:tcW w:w="0" w:type="auto"/>
            <w:noWrap/>
            <w:hideMark/>
          </w:tcPr>
          <w:p w14:paraId="25303A75" w14:textId="77777777" w:rsidR="00194B0B" w:rsidRPr="009A1B0A" w:rsidRDefault="00194B0B" w:rsidP="0070317A">
            <w:pPr>
              <w:spacing w:after="0"/>
              <w:jc w:val="center"/>
              <w:rPr>
                <w:b/>
                <w:bCs/>
                <w:i/>
                <w:sz w:val="16"/>
              </w:rPr>
            </w:pPr>
            <w:r w:rsidRPr="009A1B0A">
              <w:rPr>
                <w:b/>
                <w:bCs/>
                <w:i/>
                <w:sz w:val="16"/>
              </w:rPr>
              <w:t># samples</w:t>
            </w:r>
          </w:p>
        </w:tc>
        <w:tc>
          <w:tcPr>
            <w:tcW w:w="0" w:type="auto"/>
            <w:noWrap/>
            <w:hideMark/>
          </w:tcPr>
          <w:p w14:paraId="463F59E5" w14:textId="77777777" w:rsidR="00194B0B" w:rsidRPr="009A1B0A" w:rsidRDefault="00194B0B" w:rsidP="0070317A">
            <w:pPr>
              <w:spacing w:after="0"/>
              <w:jc w:val="center"/>
              <w:rPr>
                <w:i/>
                <w:sz w:val="16"/>
              </w:rPr>
            </w:pPr>
            <w:r w:rsidRPr="009A1B0A">
              <w:rPr>
                <w:i/>
                <w:sz w:val="16"/>
              </w:rPr>
              <w:t>1</w:t>
            </w:r>
          </w:p>
        </w:tc>
        <w:tc>
          <w:tcPr>
            <w:tcW w:w="0" w:type="auto"/>
            <w:noWrap/>
            <w:hideMark/>
          </w:tcPr>
          <w:p w14:paraId="0768734C" w14:textId="77777777" w:rsidR="00194B0B" w:rsidRPr="009A1B0A" w:rsidRDefault="00194B0B" w:rsidP="0070317A">
            <w:pPr>
              <w:spacing w:after="0"/>
              <w:jc w:val="center"/>
              <w:rPr>
                <w:i/>
                <w:sz w:val="16"/>
              </w:rPr>
            </w:pPr>
            <w:r w:rsidRPr="009A1B0A">
              <w:rPr>
                <w:i/>
                <w:sz w:val="16"/>
              </w:rPr>
              <w:t>2</w:t>
            </w:r>
          </w:p>
        </w:tc>
        <w:tc>
          <w:tcPr>
            <w:tcW w:w="0" w:type="auto"/>
            <w:noWrap/>
            <w:hideMark/>
          </w:tcPr>
          <w:p w14:paraId="4D1BDA90" w14:textId="77777777" w:rsidR="00194B0B" w:rsidRPr="009A1B0A" w:rsidRDefault="00194B0B" w:rsidP="0070317A">
            <w:pPr>
              <w:spacing w:after="0"/>
              <w:jc w:val="center"/>
              <w:rPr>
                <w:i/>
                <w:sz w:val="16"/>
              </w:rPr>
            </w:pPr>
            <w:r w:rsidRPr="009A1B0A">
              <w:rPr>
                <w:i/>
                <w:sz w:val="16"/>
              </w:rPr>
              <w:t>2</w:t>
            </w:r>
          </w:p>
        </w:tc>
        <w:tc>
          <w:tcPr>
            <w:tcW w:w="0" w:type="auto"/>
            <w:noWrap/>
            <w:hideMark/>
          </w:tcPr>
          <w:p w14:paraId="409CA9BE" w14:textId="77777777" w:rsidR="00194B0B" w:rsidRPr="009A1B0A" w:rsidRDefault="00194B0B" w:rsidP="0070317A">
            <w:pPr>
              <w:spacing w:after="0"/>
              <w:jc w:val="center"/>
              <w:rPr>
                <w:i/>
                <w:sz w:val="16"/>
              </w:rPr>
            </w:pPr>
            <w:r w:rsidRPr="009A1B0A">
              <w:rPr>
                <w:i/>
                <w:sz w:val="16"/>
              </w:rPr>
              <w:t>2</w:t>
            </w:r>
          </w:p>
        </w:tc>
        <w:tc>
          <w:tcPr>
            <w:tcW w:w="0" w:type="auto"/>
            <w:noWrap/>
            <w:hideMark/>
          </w:tcPr>
          <w:p w14:paraId="5528B949" w14:textId="77777777" w:rsidR="00194B0B" w:rsidRPr="009A1B0A" w:rsidRDefault="00194B0B" w:rsidP="0070317A">
            <w:pPr>
              <w:spacing w:after="0"/>
              <w:jc w:val="center"/>
              <w:rPr>
                <w:i/>
                <w:sz w:val="16"/>
              </w:rPr>
            </w:pPr>
          </w:p>
        </w:tc>
        <w:tc>
          <w:tcPr>
            <w:tcW w:w="0" w:type="auto"/>
            <w:noWrap/>
            <w:hideMark/>
          </w:tcPr>
          <w:p w14:paraId="16590881" w14:textId="77777777" w:rsidR="00194B0B" w:rsidRPr="009A1B0A" w:rsidRDefault="00194B0B" w:rsidP="0070317A">
            <w:pPr>
              <w:spacing w:after="0"/>
              <w:jc w:val="center"/>
              <w:rPr>
                <w:i/>
                <w:sz w:val="16"/>
              </w:rPr>
            </w:pPr>
          </w:p>
        </w:tc>
        <w:tc>
          <w:tcPr>
            <w:tcW w:w="0" w:type="auto"/>
            <w:noWrap/>
            <w:hideMark/>
          </w:tcPr>
          <w:p w14:paraId="70A7EE50" w14:textId="77777777" w:rsidR="00194B0B" w:rsidRPr="009A1B0A" w:rsidRDefault="00194B0B" w:rsidP="0070317A">
            <w:pPr>
              <w:spacing w:after="0"/>
              <w:jc w:val="center"/>
              <w:rPr>
                <w:i/>
                <w:sz w:val="16"/>
              </w:rPr>
            </w:pPr>
          </w:p>
        </w:tc>
        <w:tc>
          <w:tcPr>
            <w:tcW w:w="0" w:type="auto"/>
            <w:noWrap/>
            <w:hideMark/>
          </w:tcPr>
          <w:p w14:paraId="756E6EC4" w14:textId="77777777" w:rsidR="00194B0B" w:rsidRPr="009A1B0A" w:rsidRDefault="00194B0B" w:rsidP="0070317A">
            <w:pPr>
              <w:spacing w:after="0"/>
              <w:jc w:val="center"/>
              <w:rPr>
                <w:i/>
                <w:sz w:val="16"/>
              </w:rPr>
            </w:pPr>
          </w:p>
        </w:tc>
      </w:tr>
      <w:tr w:rsidR="00194B0B" w:rsidRPr="009A1B0A" w14:paraId="08345EA1" w14:textId="77777777" w:rsidTr="0070317A">
        <w:trPr>
          <w:trHeight w:val="290"/>
          <w:jc w:val="center"/>
        </w:trPr>
        <w:tc>
          <w:tcPr>
            <w:tcW w:w="0" w:type="auto"/>
            <w:noWrap/>
            <w:hideMark/>
          </w:tcPr>
          <w:p w14:paraId="0FE44FC6" w14:textId="77777777" w:rsidR="00194B0B" w:rsidRPr="009A1B0A" w:rsidRDefault="00194B0B" w:rsidP="0070317A">
            <w:pPr>
              <w:spacing w:after="0"/>
              <w:jc w:val="center"/>
              <w:rPr>
                <w:i/>
                <w:sz w:val="16"/>
              </w:rPr>
            </w:pPr>
          </w:p>
        </w:tc>
        <w:tc>
          <w:tcPr>
            <w:tcW w:w="0" w:type="auto"/>
            <w:noWrap/>
            <w:hideMark/>
          </w:tcPr>
          <w:p w14:paraId="44D51986" w14:textId="77777777" w:rsidR="00194B0B" w:rsidRPr="009A1B0A" w:rsidRDefault="00194B0B" w:rsidP="0070317A">
            <w:pPr>
              <w:spacing w:after="0"/>
              <w:jc w:val="center"/>
              <w:rPr>
                <w:i/>
                <w:sz w:val="16"/>
              </w:rPr>
            </w:pPr>
          </w:p>
        </w:tc>
        <w:tc>
          <w:tcPr>
            <w:tcW w:w="0" w:type="auto"/>
            <w:noWrap/>
            <w:hideMark/>
          </w:tcPr>
          <w:p w14:paraId="3E41052B" w14:textId="77777777" w:rsidR="00194B0B" w:rsidRPr="009A1B0A" w:rsidRDefault="00194B0B" w:rsidP="0070317A">
            <w:pPr>
              <w:spacing w:after="0"/>
              <w:jc w:val="center"/>
              <w:rPr>
                <w:i/>
                <w:sz w:val="16"/>
              </w:rPr>
            </w:pPr>
          </w:p>
        </w:tc>
        <w:tc>
          <w:tcPr>
            <w:tcW w:w="0" w:type="auto"/>
            <w:noWrap/>
            <w:hideMark/>
          </w:tcPr>
          <w:p w14:paraId="5F701424" w14:textId="77777777" w:rsidR="00194B0B" w:rsidRPr="009A1B0A" w:rsidRDefault="00194B0B" w:rsidP="0070317A">
            <w:pPr>
              <w:spacing w:after="0"/>
              <w:jc w:val="center"/>
              <w:rPr>
                <w:i/>
                <w:sz w:val="16"/>
              </w:rPr>
            </w:pPr>
          </w:p>
        </w:tc>
        <w:tc>
          <w:tcPr>
            <w:tcW w:w="0" w:type="auto"/>
            <w:noWrap/>
            <w:hideMark/>
          </w:tcPr>
          <w:p w14:paraId="69C19AE4" w14:textId="77777777" w:rsidR="00194B0B" w:rsidRPr="009A1B0A" w:rsidRDefault="00194B0B" w:rsidP="0070317A">
            <w:pPr>
              <w:spacing w:after="0"/>
              <w:jc w:val="center"/>
              <w:rPr>
                <w:i/>
                <w:sz w:val="16"/>
              </w:rPr>
            </w:pPr>
          </w:p>
        </w:tc>
        <w:tc>
          <w:tcPr>
            <w:tcW w:w="0" w:type="auto"/>
            <w:noWrap/>
            <w:hideMark/>
          </w:tcPr>
          <w:p w14:paraId="436019A9" w14:textId="77777777" w:rsidR="00194B0B" w:rsidRPr="009A1B0A" w:rsidRDefault="00194B0B" w:rsidP="0070317A">
            <w:pPr>
              <w:spacing w:after="0"/>
              <w:jc w:val="center"/>
              <w:rPr>
                <w:i/>
                <w:sz w:val="16"/>
              </w:rPr>
            </w:pPr>
          </w:p>
        </w:tc>
        <w:tc>
          <w:tcPr>
            <w:tcW w:w="0" w:type="auto"/>
            <w:noWrap/>
            <w:hideMark/>
          </w:tcPr>
          <w:p w14:paraId="58C53366" w14:textId="77777777" w:rsidR="00194B0B" w:rsidRPr="009A1B0A" w:rsidRDefault="00194B0B" w:rsidP="0070317A">
            <w:pPr>
              <w:spacing w:after="0"/>
              <w:jc w:val="center"/>
              <w:rPr>
                <w:i/>
                <w:sz w:val="16"/>
              </w:rPr>
            </w:pPr>
          </w:p>
        </w:tc>
        <w:tc>
          <w:tcPr>
            <w:tcW w:w="0" w:type="auto"/>
            <w:noWrap/>
            <w:hideMark/>
          </w:tcPr>
          <w:p w14:paraId="2051A314" w14:textId="77777777" w:rsidR="00194B0B" w:rsidRPr="009A1B0A" w:rsidRDefault="00194B0B" w:rsidP="0070317A">
            <w:pPr>
              <w:spacing w:after="0"/>
              <w:jc w:val="center"/>
              <w:rPr>
                <w:i/>
                <w:sz w:val="16"/>
              </w:rPr>
            </w:pPr>
          </w:p>
        </w:tc>
        <w:tc>
          <w:tcPr>
            <w:tcW w:w="0" w:type="auto"/>
            <w:noWrap/>
            <w:hideMark/>
          </w:tcPr>
          <w:p w14:paraId="76E9F3A1" w14:textId="77777777" w:rsidR="00194B0B" w:rsidRPr="009A1B0A" w:rsidRDefault="00194B0B" w:rsidP="0070317A">
            <w:pPr>
              <w:spacing w:after="0"/>
              <w:jc w:val="center"/>
              <w:rPr>
                <w:i/>
                <w:sz w:val="16"/>
              </w:rPr>
            </w:pPr>
          </w:p>
        </w:tc>
      </w:tr>
      <w:tr w:rsidR="00194B0B" w:rsidRPr="009A1B0A" w14:paraId="01ADB4CF" w14:textId="77777777" w:rsidTr="0070317A">
        <w:trPr>
          <w:trHeight w:val="290"/>
          <w:jc w:val="center"/>
        </w:trPr>
        <w:tc>
          <w:tcPr>
            <w:tcW w:w="0" w:type="auto"/>
            <w:noWrap/>
            <w:hideMark/>
          </w:tcPr>
          <w:p w14:paraId="5C1EF2C5" w14:textId="77777777" w:rsidR="00194B0B" w:rsidRPr="009A1B0A" w:rsidRDefault="00194B0B" w:rsidP="0070317A">
            <w:pPr>
              <w:spacing w:after="0"/>
              <w:jc w:val="center"/>
              <w:rPr>
                <w:b/>
                <w:bCs/>
                <w:i/>
                <w:sz w:val="16"/>
              </w:rPr>
            </w:pPr>
            <w:r w:rsidRPr="009A1B0A">
              <w:rPr>
                <w:b/>
                <w:bCs/>
                <w:i/>
                <w:sz w:val="16"/>
              </w:rPr>
              <w:t>X=-6 Y=-&gt;</w:t>
            </w:r>
          </w:p>
        </w:tc>
        <w:tc>
          <w:tcPr>
            <w:tcW w:w="0" w:type="auto"/>
            <w:noWrap/>
            <w:hideMark/>
          </w:tcPr>
          <w:p w14:paraId="2A5456D2" w14:textId="77777777" w:rsidR="00194B0B" w:rsidRPr="009A1B0A" w:rsidRDefault="00194B0B" w:rsidP="0070317A">
            <w:pPr>
              <w:spacing w:after="0"/>
              <w:jc w:val="center"/>
              <w:rPr>
                <w:i/>
                <w:sz w:val="16"/>
              </w:rPr>
            </w:pPr>
            <w:r w:rsidRPr="009A1B0A">
              <w:rPr>
                <w:i/>
                <w:sz w:val="16"/>
              </w:rPr>
              <w:t>4,27</w:t>
            </w:r>
          </w:p>
        </w:tc>
        <w:tc>
          <w:tcPr>
            <w:tcW w:w="0" w:type="auto"/>
            <w:noWrap/>
            <w:hideMark/>
          </w:tcPr>
          <w:p w14:paraId="0093754F" w14:textId="77777777" w:rsidR="00194B0B" w:rsidRPr="009A1B0A" w:rsidRDefault="00194B0B" w:rsidP="0070317A">
            <w:pPr>
              <w:spacing w:after="0"/>
              <w:jc w:val="center"/>
              <w:rPr>
                <w:i/>
                <w:sz w:val="16"/>
              </w:rPr>
            </w:pPr>
            <w:r w:rsidRPr="009A1B0A">
              <w:rPr>
                <w:i/>
                <w:sz w:val="16"/>
              </w:rPr>
              <w:t>4,4</w:t>
            </w:r>
          </w:p>
        </w:tc>
        <w:tc>
          <w:tcPr>
            <w:tcW w:w="0" w:type="auto"/>
            <w:noWrap/>
            <w:hideMark/>
          </w:tcPr>
          <w:p w14:paraId="340801F6" w14:textId="77777777" w:rsidR="00194B0B" w:rsidRPr="009A1B0A" w:rsidRDefault="00194B0B" w:rsidP="0070317A">
            <w:pPr>
              <w:spacing w:after="0"/>
              <w:jc w:val="center"/>
              <w:rPr>
                <w:i/>
                <w:sz w:val="16"/>
              </w:rPr>
            </w:pPr>
            <w:r w:rsidRPr="009A1B0A">
              <w:rPr>
                <w:i/>
                <w:sz w:val="16"/>
              </w:rPr>
              <w:t>4,58</w:t>
            </w:r>
          </w:p>
        </w:tc>
        <w:tc>
          <w:tcPr>
            <w:tcW w:w="0" w:type="auto"/>
            <w:noWrap/>
            <w:hideMark/>
          </w:tcPr>
          <w:p w14:paraId="323FFEEE" w14:textId="77777777" w:rsidR="00194B0B" w:rsidRPr="009A1B0A" w:rsidRDefault="00194B0B" w:rsidP="0070317A">
            <w:pPr>
              <w:spacing w:after="0"/>
              <w:jc w:val="center"/>
              <w:rPr>
                <w:i/>
                <w:sz w:val="16"/>
              </w:rPr>
            </w:pPr>
          </w:p>
        </w:tc>
        <w:tc>
          <w:tcPr>
            <w:tcW w:w="0" w:type="auto"/>
            <w:noWrap/>
            <w:hideMark/>
          </w:tcPr>
          <w:p w14:paraId="5C23B728" w14:textId="77777777" w:rsidR="00194B0B" w:rsidRPr="009A1B0A" w:rsidRDefault="00194B0B" w:rsidP="0070317A">
            <w:pPr>
              <w:spacing w:after="0"/>
              <w:jc w:val="center"/>
              <w:rPr>
                <w:i/>
                <w:sz w:val="16"/>
              </w:rPr>
            </w:pPr>
          </w:p>
        </w:tc>
        <w:tc>
          <w:tcPr>
            <w:tcW w:w="0" w:type="auto"/>
            <w:noWrap/>
            <w:hideMark/>
          </w:tcPr>
          <w:p w14:paraId="61364EB0" w14:textId="77777777" w:rsidR="00194B0B" w:rsidRPr="009A1B0A" w:rsidRDefault="00194B0B" w:rsidP="0070317A">
            <w:pPr>
              <w:spacing w:after="0"/>
              <w:jc w:val="center"/>
              <w:rPr>
                <w:i/>
                <w:sz w:val="16"/>
              </w:rPr>
            </w:pPr>
          </w:p>
        </w:tc>
        <w:tc>
          <w:tcPr>
            <w:tcW w:w="0" w:type="auto"/>
            <w:noWrap/>
            <w:hideMark/>
          </w:tcPr>
          <w:p w14:paraId="7B758D4D" w14:textId="77777777" w:rsidR="00194B0B" w:rsidRPr="009A1B0A" w:rsidRDefault="00194B0B" w:rsidP="0070317A">
            <w:pPr>
              <w:spacing w:after="0"/>
              <w:jc w:val="center"/>
              <w:rPr>
                <w:i/>
                <w:sz w:val="16"/>
              </w:rPr>
            </w:pPr>
          </w:p>
        </w:tc>
        <w:tc>
          <w:tcPr>
            <w:tcW w:w="0" w:type="auto"/>
            <w:noWrap/>
            <w:hideMark/>
          </w:tcPr>
          <w:p w14:paraId="67BABB3B" w14:textId="77777777" w:rsidR="00194B0B" w:rsidRPr="009A1B0A" w:rsidRDefault="00194B0B" w:rsidP="0070317A">
            <w:pPr>
              <w:spacing w:after="0"/>
              <w:jc w:val="center"/>
              <w:rPr>
                <w:i/>
                <w:sz w:val="16"/>
              </w:rPr>
            </w:pPr>
          </w:p>
        </w:tc>
      </w:tr>
      <w:tr w:rsidR="00194B0B" w:rsidRPr="009A1B0A" w14:paraId="084E1CA0" w14:textId="77777777" w:rsidTr="0070317A">
        <w:trPr>
          <w:trHeight w:val="290"/>
          <w:jc w:val="center"/>
        </w:trPr>
        <w:tc>
          <w:tcPr>
            <w:tcW w:w="0" w:type="auto"/>
            <w:noWrap/>
            <w:hideMark/>
          </w:tcPr>
          <w:p w14:paraId="7FFE0BAA" w14:textId="77777777" w:rsidR="00194B0B" w:rsidRPr="009A1B0A" w:rsidRDefault="00194B0B" w:rsidP="0070317A">
            <w:pPr>
              <w:spacing w:after="0"/>
              <w:jc w:val="center"/>
              <w:rPr>
                <w:b/>
                <w:bCs/>
                <w:i/>
                <w:sz w:val="16"/>
              </w:rPr>
            </w:pPr>
            <w:r w:rsidRPr="009A1B0A">
              <w:rPr>
                <w:b/>
                <w:bCs/>
                <w:i/>
                <w:sz w:val="16"/>
              </w:rPr>
              <w:t>Source</w:t>
            </w:r>
          </w:p>
        </w:tc>
        <w:tc>
          <w:tcPr>
            <w:tcW w:w="0" w:type="auto"/>
            <w:noWrap/>
            <w:hideMark/>
          </w:tcPr>
          <w:p w14:paraId="501267E1"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6D27FB87"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31E94D40"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5E45569B" w14:textId="77777777" w:rsidR="00194B0B" w:rsidRPr="009A1B0A" w:rsidRDefault="00194B0B" w:rsidP="0070317A">
            <w:pPr>
              <w:spacing w:after="0"/>
              <w:jc w:val="center"/>
              <w:rPr>
                <w:i/>
                <w:sz w:val="16"/>
              </w:rPr>
            </w:pPr>
          </w:p>
        </w:tc>
        <w:tc>
          <w:tcPr>
            <w:tcW w:w="0" w:type="auto"/>
            <w:noWrap/>
            <w:hideMark/>
          </w:tcPr>
          <w:p w14:paraId="251867A7" w14:textId="77777777" w:rsidR="00194B0B" w:rsidRPr="009A1B0A" w:rsidRDefault="00194B0B" w:rsidP="0070317A">
            <w:pPr>
              <w:spacing w:after="0"/>
              <w:jc w:val="center"/>
              <w:rPr>
                <w:i/>
                <w:sz w:val="16"/>
              </w:rPr>
            </w:pPr>
          </w:p>
        </w:tc>
        <w:tc>
          <w:tcPr>
            <w:tcW w:w="0" w:type="auto"/>
            <w:noWrap/>
            <w:hideMark/>
          </w:tcPr>
          <w:p w14:paraId="344D485C" w14:textId="77777777" w:rsidR="00194B0B" w:rsidRPr="009A1B0A" w:rsidRDefault="00194B0B" w:rsidP="0070317A">
            <w:pPr>
              <w:spacing w:after="0"/>
              <w:jc w:val="center"/>
              <w:rPr>
                <w:i/>
                <w:sz w:val="16"/>
              </w:rPr>
            </w:pPr>
          </w:p>
        </w:tc>
        <w:tc>
          <w:tcPr>
            <w:tcW w:w="0" w:type="auto"/>
            <w:noWrap/>
            <w:hideMark/>
          </w:tcPr>
          <w:p w14:paraId="13DDD155" w14:textId="77777777" w:rsidR="00194B0B" w:rsidRPr="009A1B0A" w:rsidRDefault="00194B0B" w:rsidP="0070317A">
            <w:pPr>
              <w:spacing w:after="0"/>
              <w:jc w:val="center"/>
              <w:rPr>
                <w:i/>
                <w:sz w:val="16"/>
              </w:rPr>
            </w:pPr>
          </w:p>
        </w:tc>
        <w:tc>
          <w:tcPr>
            <w:tcW w:w="0" w:type="auto"/>
            <w:noWrap/>
            <w:hideMark/>
          </w:tcPr>
          <w:p w14:paraId="3FB47089" w14:textId="77777777" w:rsidR="00194B0B" w:rsidRPr="009A1B0A" w:rsidRDefault="00194B0B" w:rsidP="0070317A">
            <w:pPr>
              <w:spacing w:after="0"/>
              <w:jc w:val="center"/>
              <w:rPr>
                <w:i/>
                <w:sz w:val="16"/>
              </w:rPr>
            </w:pPr>
          </w:p>
        </w:tc>
      </w:tr>
      <w:tr w:rsidR="00194B0B" w:rsidRPr="009A1B0A" w14:paraId="559073E1" w14:textId="77777777" w:rsidTr="0070317A">
        <w:trPr>
          <w:trHeight w:val="290"/>
          <w:jc w:val="center"/>
        </w:trPr>
        <w:tc>
          <w:tcPr>
            <w:tcW w:w="0" w:type="auto"/>
            <w:noWrap/>
            <w:hideMark/>
          </w:tcPr>
          <w:p w14:paraId="37ACEC55" w14:textId="77777777" w:rsidR="00194B0B" w:rsidRPr="009A1B0A" w:rsidRDefault="00194B0B" w:rsidP="0070317A">
            <w:pPr>
              <w:spacing w:after="0"/>
              <w:jc w:val="center"/>
              <w:rPr>
                <w:b/>
                <w:bCs/>
                <w:i/>
                <w:sz w:val="16"/>
              </w:rPr>
            </w:pPr>
            <w:r w:rsidRPr="009A1B0A">
              <w:rPr>
                <w:b/>
                <w:bCs/>
                <w:i/>
                <w:sz w:val="16"/>
              </w:rPr>
              <w:lastRenderedPageBreak/>
              <w:t>Impairment</w:t>
            </w:r>
          </w:p>
        </w:tc>
        <w:tc>
          <w:tcPr>
            <w:tcW w:w="0" w:type="auto"/>
            <w:noWrap/>
            <w:hideMark/>
          </w:tcPr>
          <w:p w14:paraId="7FF35A48" w14:textId="77777777" w:rsidR="00194B0B" w:rsidRPr="009A1B0A" w:rsidRDefault="00194B0B" w:rsidP="0070317A">
            <w:pPr>
              <w:spacing w:after="0"/>
              <w:jc w:val="center"/>
              <w:rPr>
                <w:i/>
                <w:sz w:val="16"/>
              </w:rPr>
            </w:pPr>
            <w:r w:rsidRPr="009A1B0A">
              <w:rPr>
                <w:i/>
                <w:sz w:val="16"/>
              </w:rPr>
              <w:t>Te:0 Fe:0</w:t>
            </w:r>
          </w:p>
        </w:tc>
        <w:tc>
          <w:tcPr>
            <w:tcW w:w="0" w:type="auto"/>
            <w:noWrap/>
            <w:hideMark/>
          </w:tcPr>
          <w:p w14:paraId="35DB8174" w14:textId="77777777" w:rsidR="00194B0B" w:rsidRPr="009A1B0A" w:rsidRDefault="00194B0B" w:rsidP="0070317A">
            <w:pPr>
              <w:spacing w:after="0"/>
              <w:jc w:val="center"/>
              <w:rPr>
                <w:i/>
                <w:sz w:val="16"/>
              </w:rPr>
            </w:pPr>
            <w:r w:rsidRPr="009A1B0A">
              <w:rPr>
                <w:i/>
                <w:sz w:val="16"/>
              </w:rPr>
              <w:t>Te:0 Fe:200</w:t>
            </w:r>
          </w:p>
        </w:tc>
        <w:tc>
          <w:tcPr>
            <w:tcW w:w="0" w:type="auto"/>
            <w:noWrap/>
            <w:hideMark/>
          </w:tcPr>
          <w:p w14:paraId="41021E60" w14:textId="77777777" w:rsidR="00194B0B" w:rsidRPr="009A1B0A" w:rsidRDefault="00194B0B" w:rsidP="0070317A">
            <w:pPr>
              <w:spacing w:after="0"/>
              <w:jc w:val="center"/>
              <w:rPr>
                <w:i/>
                <w:sz w:val="16"/>
              </w:rPr>
            </w:pPr>
            <w:r w:rsidRPr="009A1B0A">
              <w:rPr>
                <w:i/>
                <w:sz w:val="16"/>
              </w:rPr>
              <w:t>Te:4 Fe:0</w:t>
            </w:r>
          </w:p>
        </w:tc>
        <w:tc>
          <w:tcPr>
            <w:tcW w:w="0" w:type="auto"/>
            <w:noWrap/>
            <w:hideMark/>
          </w:tcPr>
          <w:p w14:paraId="09541D8C" w14:textId="77777777" w:rsidR="00194B0B" w:rsidRPr="009A1B0A" w:rsidRDefault="00194B0B" w:rsidP="0070317A">
            <w:pPr>
              <w:spacing w:after="0"/>
              <w:jc w:val="center"/>
              <w:rPr>
                <w:i/>
                <w:sz w:val="16"/>
              </w:rPr>
            </w:pPr>
          </w:p>
        </w:tc>
        <w:tc>
          <w:tcPr>
            <w:tcW w:w="0" w:type="auto"/>
            <w:noWrap/>
            <w:hideMark/>
          </w:tcPr>
          <w:p w14:paraId="7AFE4113" w14:textId="77777777" w:rsidR="00194B0B" w:rsidRPr="009A1B0A" w:rsidRDefault="00194B0B" w:rsidP="0070317A">
            <w:pPr>
              <w:spacing w:after="0"/>
              <w:jc w:val="center"/>
              <w:rPr>
                <w:i/>
                <w:sz w:val="16"/>
              </w:rPr>
            </w:pPr>
          </w:p>
        </w:tc>
        <w:tc>
          <w:tcPr>
            <w:tcW w:w="0" w:type="auto"/>
            <w:noWrap/>
            <w:hideMark/>
          </w:tcPr>
          <w:p w14:paraId="07135F1B" w14:textId="77777777" w:rsidR="00194B0B" w:rsidRPr="009A1B0A" w:rsidRDefault="00194B0B" w:rsidP="0070317A">
            <w:pPr>
              <w:spacing w:after="0"/>
              <w:jc w:val="center"/>
              <w:rPr>
                <w:i/>
                <w:sz w:val="16"/>
              </w:rPr>
            </w:pPr>
          </w:p>
        </w:tc>
        <w:tc>
          <w:tcPr>
            <w:tcW w:w="0" w:type="auto"/>
            <w:noWrap/>
            <w:hideMark/>
          </w:tcPr>
          <w:p w14:paraId="0D344330" w14:textId="77777777" w:rsidR="00194B0B" w:rsidRPr="009A1B0A" w:rsidRDefault="00194B0B" w:rsidP="0070317A">
            <w:pPr>
              <w:spacing w:after="0"/>
              <w:jc w:val="center"/>
              <w:rPr>
                <w:i/>
                <w:sz w:val="16"/>
              </w:rPr>
            </w:pPr>
          </w:p>
        </w:tc>
        <w:tc>
          <w:tcPr>
            <w:tcW w:w="0" w:type="auto"/>
            <w:noWrap/>
            <w:hideMark/>
          </w:tcPr>
          <w:p w14:paraId="29023AA4" w14:textId="77777777" w:rsidR="00194B0B" w:rsidRPr="009A1B0A" w:rsidRDefault="00194B0B" w:rsidP="0070317A">
            <w:pPr>
              <w:spacing w:after="0"/>
              <w:jc w:val="center"/>
              <w:rPr>
                <w:i/>
                <w:sz w:val="16"/>
              </w:rPr>
            </w:pPr>
          </w:p>
        </w:tc>
      </w:tr>
      <w:tr w:rsidR="00194B0B" w:rsidRPr="009A1B0A" w14:paraId="75E4D6AE" w14:textId="77777777" w:rsidTr="0070317A">
        <w:trPr>
          <w:trHeight w:val="290"/>
          <w:jc w:val="center"/>
        </w:trPr>
        <w:tc>
          <w:tcPr>
            <w:tcW w:w="0" w:type="auto"/>
            <w:noWrap/>
            <w:hideMark/>
          </w:tcPr>
          <w:p w14:paraId="21BA5176" w14:textId="77777777" w:rsidR="00194B0B" w:rsidRPr="009A1B0A" w:rsidRDefault="00194B0B" w:rsidP="0070317A">
            <w:pPr>
              <w:spacing w:after="0"/>
              <w:jc w:val="center"/>
              <w:rPr>
                <w:b/>
                <w:bCs/>
                <w:i/>
                <w:sz w:val="16"/>
              </w:rPr>
            </w:pPr>
            <w:r w:rsidRPr="009A1B0A">
              <w:rPr>
                <w:b/>
                <w:bCs/>
                <w:i/>
                <w:sz w:val="16"/>
              </w:rPr>
              <w:t># samples</w:t>
            </w:r>
          </w:p>
        </w:tc>
        <w:tc>
          <w:tcPr>
            <w:tcW w:w="0" w:type="auto"/>
            <w:noWrap/>
            <w:hideMark/>
          </w:tcPr>
          <w:p w14:paraId="03D3E3BA" w14:textId="77777777" w:rsidR="00194B0B" w:rsidRPr="009A1B0A" w:rsidRDefault="00194B0B" w:rsidP="0070317A">
            <w:pPr>
              <w:spacing w:after="0"/>
              <w:jc w:val="center"/>
              <w:rPr>
                <w:i/>
                <w:sz w:val="16"/>
              </w:rPr>
            </w:pPr>
            <w:r w:rsidRPr="009A1B0A">
              <w:rPr>
                <w:i/>
                <w:sz w:val="16"/>
              </w:rPr>
              <w:t>2</w:t>
            </w:r>
          </w:p>
        </w:tc>
        <w:tc>
          <w:tcPr>
            <w:tcW w:w="0" w:type="auto"/>
            <w:noWrap/>
            <w:hideMark/>
          </w:tcPr>
          <w:p w14:paraId="72D41176" w14:textId="77777777" w:rsidR="00194B0B" w:rsidRPr="009A1B0A" w:rsidRDefault="00194B0B" w:rsidP="0070317A">
            <w:pPr>
              <w:spacing w:after="0"/>
              <w:jc w:val="center"/>
              <w:rPr>
                <w:i/>
                <w:sz w:val="16"/>
              </w:rPr>
            </w:pPr>
            <w:r w:rsidRPr="009A1B0A">
              <w:rPr>
                <w:i/>
                <w:sz w:val="16"/>
              </w:rPr>
              <w:t>2</w:t>
            </w:r>
          </w:p>
        </w:tc>
        <w:tc>
          <w:tcPr>
            <w:tcW w:w="0" w:type="auto"/>
            <w:noWrap/>
            <w:hideMark/>
          </w:tcPr>
          <w:p w14:paraId="4CAED33A" w14:textId="77777777" w:rsidR="00194B0B" w:rsidRPr="009A1B0A" w:rsidRDefault="00194B0B" w:rsidP="0070317A">
            <w:pPr>
              <w:spacing w:after="0"/>
              <w:jc w:val="center"/>
              <w:rPr>
                <w:i/>
                <w:sz w:val="16"/>
              </w:rPr>
            </w:pPr>
            <w:r w:rsidRPr="009A1B0A">
              <w:rPr>
                <w:i/>
                <w:sz w:val="16"/>
              </w:rPr>
              <w:t>2</w:t>
            </w:r>
          </w:p>
        </w:tc>
        <w:tc>
          <w:tcPr>
            <w:tcW w:w="0" w:type="auto"/>
            <w:noWrap/>
            <w:hideMark/>
          </w:tcPr>
          <w:p w14:paraId="69EA3F8B" w14:textId="77777777" w:rsidR="00194B0B" w:rsidRPr="009A1B0A" w:rsidRDefault="00194B0B" w:rsidP="0070317A">
            <w:pPr>
              <w:spacing w:after="0"/>
              <w:jc w:val="center"/>
              <w:rPr>
                <w:i/>
                <w:sz w:val="16"/>
              </w:rPr>
            </w:pPr>
          </w:p>
        </w:tc>
        <w:tc>
          <w:tcPr>
            <w:tcW w:w="0" w:type="auto"/>
            <w:noWrap/>
            <w:hideMark/>
          </w:tcPr>
          <w:p w14:paraId="5A94B1C7" w14:textId="77777777" w:rsidR="00194B0B" w:rsidRPr="009A1B0A" w:rsidRDefault="00194B0B" w:rsidP="0070317A">
            <w:pPr>
              <w:spacing w:after="0"/>
              <w:jc w:val="center"/>
              <w:rPr>
                <w:i/>
                <w:sz w:val="16"/>
              </w:rPr>
            </w:pPr>
          </w:p>
        </w:tc>
        <w:tc>
          <w:tcPr>
            <w:tcW w:w="0" w:type="auto"/>
            <w:noWrap/>
            <w:hideMark/>
          </w:tcPr>
          <w:p w14:paraId="157509EB" w14:textId="77777777" w:rsidR="00194B0B" w:rsidRPr="009A1B0A" w:rsidRDefault="00194B0B" w:rsidP="0070317A">
            <w:pPr>
              <w:spacing w:after="0"/>
              <w:jc w:val="center"/>
              <w:rPr>
                <w:i/>
                <w:sz w:val="16"/>
              </w:rPr>
            </w:pPr>
          </w:p>
        </w:tc>
        <w:tc>
          <w:tcPr>
            <w:tcW w:w="0" w:type="auto"/>
            <w:noWrap/>
            <w:hideMark/>
          </w:tcPr>
          <w:p w14:paraId="460A420E" w14:textId="77777777" w:rsidR="00194B0B" w:rsidRPr="009A1B0A" w:rsidRDefault="00194B0B" w:rsidP="0070317A">
            <w:pPr>
              <w:spacing w:after="0"/>
              <w:jc w:val="center"/>
              <w:rPr>
                <w:i/>
                <w:sz w:val="16"/>
              </w:rPr>
            </w:pPr>
          </w:p>
        </w:tc>
        <w:tc>
          <w:tcPr>
            <w:tcW w:w="0" w:type="auto"/>
            <w:noWrap/>
            <w:hideMark/>
          </w:tcPr>
          <w:p w14:paraId="1294EA15" w14:textId="77777777" w:rsidR="00194B0B" w:rsidRPr="009A1B0A" w:rsidRDefault="00194B0B" w:rsidP="0070317A">
            <w:pPr>
              <w:spacing w:after="0"/>
              <w:jc w:val="center"/>
              <w:rPr>
                <w:i/>
                <w:sz w:val="16"/>
              </w:rPr>
            </w:pPr>
          </w:p>
        </w:tc>
      </w:tr>
      <w:tr w:rsidR="00194B0B" w:rsidRPr="009A1B0A" w14:paraId="72321C99" w14:textId="77777777" w:rsidTr="0070317A">
        <w:trPr>
          <w:trHeight w:val="290"/>
          <w:jc w:val="center"/>
        </w:trPr>
        <w:tc>
          <w:tcPr>
            <w:tcW w:w="0" w:type="auto"/>
            <w:gridSpan w:val="9"/>
            <w:shd w:val="clear" w:color="auto" w:fill="FFFF00"/>
            <w:noWrap/>
            <w:hideMark/>
          </w:tcPr>
          <w:p w14:paraId="670CD41C" w14:textId="77777777" w:rsidR="00194B0B" w:rsidRPr="009A1B0A" w:rsidRDefault="00194B0B" w:rsidP="0070317A">
            <w:pPr>
              <w:spacing w:after="0"/>
              <w:jc w:val="center"/>
              <w:rPr>
                <w:i/>
                <w:sz w:val="16"/>
              </w:rPr>
            </w:pPr>
            <w:r w:rsidRPr="009A1B0A">
              <w:rPr>
                <w:b/>
                <w:bCs/>
                <w:i/>
                <w:sz w:val="16"/>
              </w:rPr>
              <w:t>Resource unit [</w:t>
            </w:r>
            <w:proofErr w:type="spellStart"/>
            <w:r w:rsidRPr="009A1B0A">
              <w:rPr>
                <w:b/>
                <w:bCs/>
                <w:i/>
                <w:sz w:val="16"/>
              </w:rPr>
              <w:t>sym</w:t>
            </w:r>
            <w:proofErr w:type="spellEnd"/>
            <w:r w:rsidRPr="009A1B0A">
              <w:rPr>
                <w:b/>
                <w:bCs/>
                <w:i/>
                <w:sz w:val="16"/>
              </w:rPr>
              <w:t xml:space="preserve">] range </w:t>
            </w:r>
            <w:r w:rsidRPr="009A1B0A">
              <w:rPr>
                <w:i/>
                <w:sz w:val="16"/>
              </w:rPr>
              <w:t>31-50</w:t>
            </w:r>
          </w:p>
        </w:tc>
      </w:tr>
      <w:tr w:rsidR="00194B0B" w:rsidRPr="009A1B0A" w14:paraId="4995C991" w14:textId="77777777" w:rsidTr="0070317A">
        <w:trPr>
          <w:trHeight w:val="290"/>
          <w:jc w:val="center"/>
        </w:trPr>
        <w:tc>
          <w:tcPr>
            <w:tcW w:w="0" w:type="auto"/>
            <w:noWrap/>
            <w:hideMark/>
          </w:tcPr>
          <w:p w14:paraId="077FFF0A" w14:textId="77777777" w:rsidR="00194B0B" w:rsidRPr="009A1B0A" w:rsidRDefault="00194B0B" w:rsidP="0070317A">
            <w:pPr>
              <w:spacing w:after="0"/>
              <w:jc w:val="center"/>
              <w:rPr>
                <w:i/>
                <w:sz w:val="16"/>
              </w:rPr>
            </w:pPr>
          </w:p>
        </w:tc>
        <w:tc>
          <w:tcPr>
            <w:tcW w:w="0" w:type="auto"/>
            <w:noWrap/>
            <w:hideMark/>
          </w:tcPr>
          <w:p w14:paraId="5467D402" w14:textId="77777777" w:rsidR="00194B0B" w:rsidRPr="009A1B0A" w:rsidRDefault="00194B0B" w:rsidP="0070317A">
            <w:pPr>
              <w:spacing w:after="0"/>
              <w:jc w:val="center"/>
              <w:rPr>
                <w:i/>
                <w:sz w:val="16"/>
              </w:rPr>
            </w:pPr>
          </w:p>
        </w:tc>
        <w:tc>
          <w:tcPr>
            <w:tcW w:w="0" w:type="auto"/>
            <w:noWrap/>
            <w:hideMark/>
          </w:tcPr>
          <w:p w14:paraId="2E3D4577" w14:textId="77777777" w:rsidR="00194B0B" w:rsidRPr="009A1B0A" w:rsidRDefault="00194B0B" w:rsidP="0070317A">
            <w:pPr>
              <w:spacing w:after="0"/>
              <w:jc w:val="center"/>
              <w:rPr>
                <w:i/>
                <w:sz w:val="16"/>
              </w:rPr>
            </w:pPr>
          </w:p>
        </w:tc>
        <w:tc>
          <w:tcPr>
            <w:tcW w:w="0" w:type="auto"/>
            <w:noWrap/>
            <w:hideMark/>
          </w:tcPr>
          <w:p w14:paraId="7F9EBFEB" w14:textId="77777777" w:rsidR="00194B0B" w:rsidRPr="009A1B0A" w:rsidRDefault="00194B0B" w:rsidP="0070317A">
            <w:pPr>
              <w:spacing w:after="0"/>
              <w:jc w:val="center"/>
              <w:rPr>
                <w:i/>
                <w:sz w:val="16"/>
              </w:rPr>
            </w:pPr>
          </w:p>
        </w:tc>
        <w:tc>
          <w:tcPr>
            <w:tcW w:w="0" w:type="auto"/>
            <w:noWrap/>
            <w:hideMark/>
          </w:tcPr>
          <w:p w14:paraId="08358479" w14:textId="77777777" w:rsidR="00194B0B" w:rsidRPr="009A1B0A" w:rsidRDefault="00194B0B" w:rsidP="0070317A">
            <w:pPr>
              <w:spacing w:after="0"/>
              <w:jc w:val="center"/>
              <w:rPr>
                <w:i/>
                <w:sz w:val="16"/>
              </w:rPr>
            </w:pPr>
          </w:p>
        </w:tc>
        <w:tc>
          <w:tcPr>
            <w:tcW w:w="0" w:type="auto"/>
            <w:noWrap/>
            <w:hideMark/>
          </w:tcPr>
          <w:p w14:paraId="0827D13B" w14:textId="77777777" w:rsidR="00194B0B" w:rsidRPr="009A1B0A" w:rsidRDefault="00194B0B" w:rsidP="0070317A">
            <w:pPr>
              <w:spacing w:after="0"/>
              <w:jc w:val="center"/>
              <w:rPr>
                <w:i/>
                <w:sz w:val="16"/>
              </w:rPr>
            </w:pPr>
          </w:p>
        </w:tc>
        <w:tc>
          <w:tcPr>
            <w:tcW w:w="0" w:type="auto"/>
            <w:noWrap/>
            <w:hideMark/>
          </w:tcPr>
          <w:p w14:paraId="7A926B8B" w14:textId="77777777" w:rsidR="00194B0B" w:rsidRPr="009A1B0A" w:rsidRDefault="00194B0B" w:rsidP="0070317A">
            <w:pPr>
              <w:spacing w:after="0"/>
              <w:jc w:val="center"/>
              <w:rPr>
                <w:i/>
                <w:sz w:val="16"/>
              </w:rPr>
            </w:pPr>
          </w:p>
        </w:tc>
        <w:tc>
          <w:tcPr>
            <w:tcW w:w="0" w:type="auto"/>
            <w:noWrap/>
            <w:hideMark/>
          </w:tcPr>
          <w:p w14:paraId="5E34ACA7" w14:textId="77777777" w:rsidR="00194B0B" w:rsidRPr="009A1B0A" w:rsidRDefault="00194B0B" w:rsidP="0070317A">
            <w:pPr>
              <w:spacing w:after="0"/>
              <w:jc w:val="center"/>
              <w:rPr>
                <w:i/>
                <w:sz w:val="16"/>
              </w:rPr>
            </w:pPr>
          </w:p>
        </w:tc>
        <w:tc>
          <w:tcPr>
            <w:tcW w:w="0" w:type="auto"/>
            <w:noWrap/>
            <w:hideMark/>
          </w:tcPr>
          <w:p w14:paraId="25D077EF" w14:textId="77777777" w:rsidR="00194B0B" w:rsidRPr="009A1B0A" w:rsidRDefault="00194B0B" w:rsidP="0070317A">
            <w:pPr>
              <w:spacing w:after="0"/>
              <w:jc w:val="center"/>
              <w:rPr>
                <w:i/>
                <w:sz w:val="16"/>
              </w:rPr>
            </w:pPr>
          </w:p>
        </w:tc>
      </w:tr>
      <w:tr w:rsidR="00194B0B" w:rsidRPr="009A1B0A" w14:paraId="4AD77A56" w14:textId="77777777" w:rsidTr="0070317A">
        <w:trPr>
          <w:trHeight w:val="290"/>
          <w:jc w:val="center"/>
        </w:trPr>
        <w:tc>
          <w:tcPr>
            <w:tcW w:w="0" w:type="auto"/>
            <w:noWrap/>
            <w:hideMark/>
          </w:tcPr>
          <w:p w14:paraId="12628CEE" w14:textId="77777777" w:rsidR="00194B0B" w:rsidRPr="009A1B0A" w:rsidRDefault="00194B0B" w:rsidP="0070317A">
            <w:pPr>
              <w:spacing w:after="0"/>
              <w:jc w:val="center"/>
              <w:rPr>
                <w:b/>
                <w:bCs/>
                <w:i/>
                <w:sz w:val="16"/>
              </w:rPr>
            </w:pPr>
            <w:r w:rsidRPr="009A1B0A">
              <w:rPr>
                <w:b/>
                <w:bCs/>
                <w:i/>
                <w:sz w:val="16"/>
              </w:rPr>
              <w:t>X=-11 Y=-&gt;</w:t>
            </w:r>
          </w:p>
        </w:tc>
        <w:tc>
          <w:tcPr>
            <w:tcW w:w="0" w:type="auto"/>
            <w:noWrap/>
            <w:hideMark/>
          </w:tcPr>
          <w:p w14:paraId="69C54459" w14:textId="77777777" w:rsidR="00194B0B" w:rsidRPr="009A1B0A" w:rsidRDefault="00194B0B" w:rsidP="0070317A">
            <w:pPr>
              <w:spacing w:after="0"/>
              <w:jc w:val="center"/>
              <w:rPr>
                <w:i/>
                <w:sz w:val="16"/>
              </w:rPr>
            </w:pPr>
            <w:r w:rsidRPr="009A1B0A">
              <w:rPr>
                <w:i/>
                <w:sz w:val="16"/>
              </w:rPr>
              <w:t>4,34</w:t>
            </w:r>
          </w:p>
        </w:tc>
        <w:tc>
          <w:tcPr>
            <w:tcW w:w="0" w:type="auto"/>
            <w:noWrap/>
            <w:hideMark/>
          </w:tcPr>
          <w:p w14:paraId="4FDC0BE2" w14:textId="77777777" w:rsidR="00194B0B" w:rsidRPr="009A1B0A" w:rsidRDefault="00194B0B" w:rsidP="0070317A">
            <w:pPr>
              <w:spacing w:after="0"/>
              <w:jc w:val="center"/>
              <w:rPr>
                <w:i/>
                <w:sz w:val="16"/>
              </w:rPr>
            </w:pPr>
            <w:r w:rsidRPr="009A1B0A">
              <w:rPr>
                <w:i/>
                <w:sz w:val="16"/>
              </w:rPr>
              <w:t>4,41</w:t>
            </w:r>
          </w:p>
        </w:tc>
        <w:tc>
          <w:tcPr>
            <w:tcW w:w="0" w:type="auto"/>
            <w:noWrap/>
            <w:hideMark/>
          </w:tcPr>
          <w:p w14:paraId="47C0B91D" w14:textId="77777777" w:rsidR="00194B0B" w:rsidRPr="009A1B0A" w:rsidRDefault="00194B0B" w:rsidP="0070317A">
            <w:pPr>
              <w:spacing w:after="0"/>
              <w:jc w:val="center"/>
              <w:rPr>
                <w:i/>
                <w:sz w:val="16"/>
              </w:rPr>
            </w:pPr>
            <w:r w:rsidRPr="009A1B0A">
              <w:rPr>
                <w:i/>
                <w:sz w:val="16"/>
              </w:rPr>
              <w:t>4,46</w:t>
            </w:r>
          </w:p>
        </w:tc>
        <w:tc>
          <w:tcPr>
            <w:tcW w:w="0" w:type="auto"/>
            <w:noWrap/>
            <w:hideMark/>
          </w:tcPr>
          <w:p w14:paraId="478A6979" w14:textId="77777777" w:rsidR="00194B0B" w:rsidRPr="009A1B0A" w:rsidRDefault="00194B0B" w:rsidP="0070317A">
            <w:pPr>
              <w:spacing w:after="0"/>
              <w:jc w:val="center"/>
              <w:rPr>
                <w:i/>
                <w:sz w:val="16"/>
              </w:rPr>
            </w:pPr>
          </w:p>
        </w:tc>
        <w:tc>
          <w:tcPr>
            <w:tcW w:w="0" w:type="auto"/>
            <w:noWrap/>
            <w:hideMark/>
          </w:tcPr>
          <w:p w14:paraId="23FD1BEE" w14:textId="77777777" w:rsidR="00194B0B" w:rsidRPr="009A1B0A" w:rsidRDefault="00194B0B" w:rsidP="0070317A">
            <w:pPr>
              <w:spacing w:after="0"/>
              <w:jc w:val="center"/>
              <w:rPr>
                <w:i/>
                <w:sz w:val="16"/>
              </w:rPr>
            </w:pPr>
          </w:p>
        </w:tc>
        <w:tc>
          <w:tcPr>
            <w:tcW w:w="0" w:type="auto"/>
            <w:noWrap/>
            <w:hideMark/>
          </w:tcPr>
          <w:p w14:paraId="40252C30" w14:textId="77777777" w:rsidR="00194B0B" w:rsidRPr="009A1B0A" w:rsidRDefault="00194B0B" w:rsidP="0070317A">
            <w:pPr>
              <w:spacing w:after="0"/>
              <w:jc w:val="center"/>
              <w:rPr>
                <w:i/>
                <w:sz w:val="16"/>
              </w:rPr>
            </w:pPr>
          </w:p>
        </w:tc>
        <w:tc>
          <w:tcPr>
            <w:tcW w:w="0" w:type="auto"/>
            <w:noWrap/>
            <w:hideMark/>
          </w:tcPr>
          <w:p w14:paraId="6D1D0626" w14:textId="77777777" w:rsidR="00194B0B" w:rsidRPr="009A1B0A" w:rsidRDefault="00194B0B" w:rsidP="0070317A">
            <w:pPr>
              <w:spacing w:after="0"/>
              <w:jc w:val="center"/>
              <w:rPr>
                <w:i/>
                <w:sz w:val="16"/>
              </w:rPr>
            </w:pPr>
          </w:p>
        </w:tc>
        <w:tc>
          <w:tcPr>
            <w:tcW w:w="0" w:type="auto"/>
            <w:noWrap/>
            <w:hideMark/>
          </w:tcPr>
          <w:p w14:paraId="0D81E268" w14:textId="77777777" w:rsidR="00194B0B" w:rsidRPr="009A1B0A" w:rsidRDefault="00194B0B" w:rsidP="0070317A">
            <w:pPr>
              <w:spacing w:after="0"/>
              <w:jc w:val="center"/>
              <w:rPr>
                <w:i/>
                <w:sz w:val="16"/>
              </w:rPr>
            </w:pPr>
          </w:p>
        </w:tc>
      </w:tr>
      <w:tr w:rsidR="00194B0B" w:rsidRPr="009A1B0A" w14:paraId="118FFFB5" w14:textId="77777777" w:rsidTr="0070317A">
        <w:trPr>
          <w:trHeight w:val="290"/>
          <w:jc w:val="center"/>
        </w:trPr>
        <w:tc>
          <w:tcPr>
            <w:tcW w:w="0" w:type="auto"/>
            <w:noWrap/>
            <w:hideMark/>
          </w:tcPr>
          <w:p w14:paraId="477D04D1" w14:textId="77777777" w:rsidR="00194B0B" w:rsidRPr="009A1B0A" w:rsidRDefault="00194B0B" w:rsidP="0070317A">
            <w:pPr>
              <w:spacing w:after="0"/>
              <w:jc w:val="center"/>
              <w:rPr>
                <w:b/>
                <w:bCs/>
                <w:i/>
                <w:sz w:val="16"/>
              </w:rPr>
            </w:pPr>
            <w:r w:rsidRPr="009A1B0A">
              <w:rPr>
                <w:b/>
                <w:bCs/>
                <w:i/>
                <w:sz w:val="16"/>
              </w:rPr>
              <w:t>Source</w:t>
            </w:r>
          </w:p>
        </w:tc>
        <w:tc>
          <w:tcPr>
            <w:tcW w:w="0" w:type="auto"/>
            <w:noWrap/>
            <w:hideMark/>
          </w:tcPr>
          <w:p w14:paraId="222E9C05"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71243A57"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15DF033C"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278BD05E" w14:textId="77777777" w:rsidR="00194B0B" w:rsidRPr="009A1B0A" w:rsidRDefault="00194B0B" w:rsidP="0070317A">
            <w:pPr>
              <w:spacing w:after="0"/>
              <w:jc w:val="center"/>
              <w:rPr>
                <w:i/>
                <w:sz w:val="16"/>
              </w:rPr>
            </w:pPr>
          </w:p>
        </w:tc>
        <w:tc>
          <w:tcPr>
            <w:tcW w:w="0" w:type="auto"/>
            <w:noWrap/>
            <w:hideMark/>
          </w:tcPr>
          <w:p w14:paraId="39C56923" w14:textId="77777777" w:rsidR="00194B0B" w:rsidRPr="009A1B0A" w:rsidRDefault="00194B0B" w:rsidP="0070317A">
            <w:pPr>
              <w:spacing w:after="0"/>
              <w:jc w:val="center"/>
              <w:rPr>
                <w:i/>
                <w:sz w:val="16"/>
              </w:rPr>
            </w:pPr>
          </w:p>
        </w:tc>
        <w:tc>
          <w:tcPr>
            <w:tcW w:w="0" w:type="auto"/>
            <w:noWrap/>
            <w:hideMark/>
          </w:tcPr>
          <w:p w14:paraId="655F2606" w14:textId="77777777" w:rsidR="00194B0B" w:rsidRPr="009A1B0A" w:rsidRDefault="00194B0B" w:rsidP="0070317A">
            <w:pPr>
              <w:spacing w:after="0"/>
              <w:jc w:val="center"/>
              <w:rPr>
                <w:i/>
                <w:sz w:val="16"/>
              </w:rPr>
            </w:pPr>
          </w:p>
        </w:tc>
        <w:tc>
          <w:tcPr>
            <w:tcW w:w="0" w:type="auto"/>
            <w:noWrap/>
            <w:hideMark/>
          </w:tcPr>
          <w:p w14:paraId="0E42AADF" w14:textId="77777777" w:rsidR="00194B0B" w:rsidRPr="009A1B0A" w:rsidRDefault="00194B0B" w:rsidP="0070317A">
            <w:pPr>
              <w:spacing w:after="0"/>
              <w:jc w:val="center"/>
              <w:rPr>
                <w:i/>
                <w:sz w:val="16"/>
              </w:rPr>
            </w:pPr>
          </w:p>
        </w:tc>
        <w:tc>
          <w:tcPr>
            <w:tcW w:w="0" w:type="auto"/>
            <w:noWrap/>
            <w:hideMark/>
          </w:tcPr>
          <w:p w14:paraId="2EA1D5B3" w14:textId="77777777" w:rsidR="00194B0B" w:rsidRPr="009A1B0A" w:rsidRDefault="00194B0B" w:rsidP="0070317A">
            <w:pPr>
              <w:spacing w:after="0"/>
              <w:jc w:val="center"/>
              <w:rPr>
                <w:i/>
                <w:sz w:val="16"/>
              </w:rPr>
            </w:pPr>
          </w:p>
        </w:tc>
      </w:tr>
      <w:tr w:rsidR="00194B0B" w:rsidRPr="009A1B0A" w14:paraId="3F4E2CFB" w14:textId="77777777" w:rsidTr="0070317A">
        <w:trPr>
          <w:trHeight w:val="290"/>
          <w:jc w:val="center"/>
        </w:trPr>
        <w:tc>
          <w:tcPr>
            <w:tcW w:w="0" w:type="auto"/>
            <w:noWrap/>
            <w:hideMark/>
          </w:tcPr>
          <w:p w14:paraId="5C5187C3" w14:textId="77777777" w:rsidR="00194B0B" w:rsidRPr="009A1B0A" w:rsidRDefault="00194B0B" w:rsidP="0070317A">
            <w:pPr>
              <w:spacing w:after="0"/>
              <w:jc w:val="center"/>
              <w:rPr>
                <w:b/>
                <w:bCs/>
                <w:i/>
                <w:sz w:val="16"/>
              </w:rPr>
            </w:pPr>
            <w:r w:rsidRPr="009A1B0A">
              <w:rPr>
                <w:b/>
                <w:bCs/>
                <w:i/>
                <w:sz w:val="16"/>
              </w:rPr>
              <w:t>Impairment</w:t>
            </w:r>
          </w:p>
        </w:tc>
        <w:tc>
          <w:tcPr>
            <w:tcW w:w="0" w:type="auto"/>
            <w:noWrap/>
            <w:hideMark/>
          </w:tcPr>
          <w:p w14:paraId="3ED228D8" w14:textId="77777777" w:rsidR="00194B0B" w:rsidRPr="009A1B0A" w:rsidRDefault="00194B0B" w:rsidP="0070317A">
            <w:pPr>
              <w:spacing w:after="0"/>
              <w:jc w:val="center"/>
              <w:rPr>
                <w:i/>
                <w:sz w:val="16"/>
              </w:rPr>
            </w:pPr>
            <w:r w:rsidRPr="009A1B0A">
              <w:rPr>
                <w:i/>
                <w:sz w:val="16"/>
              </w:rPr>
              <w:t>Te:0 Fe:0</w:t>
            </w:r>
          </w:p>
        </w:tc>
        <w:tc>
          <w:tcPr>
            <w:tcW w:w="0" w:type="auto"/>
            <w:noWrap/>
            <w:hideMark/>
          </w:tcPr>
          <w:p w14:paraId="1F75BA9E" w14:textId="77777777" w:rsidR="00194B0B" w:rsidRPr="009A1B0A" w:rsidRDefault="00194B0B" w:rsidP="0070317A">
            <w:pPr>
              <w:spacing w:after="0"/>
              <w:jc w:val="center"/>
              <w:rPr>
                <w:i/>
                <w:sz w:val="16"/>
              </w:rPr>
            </w:pPr>
            <w:r w:rsidRPr="009A1B0A">
              <w:rPr>
                <w:i/>
                <w:sz w:val="16"/>
              </w:rPr>
              <w:t>Te:0 Fe:200</w:t>
            </w:r>
          </w:p>
        </w:tc>
        <w:tc>
          <w:tcPr>
            <w:tcW w:w="0" w:type="auto"/>
            <w:noWrap/>
            <w:hideMark/>
          </w:tcPr>
          <w:p w14:paraId="0284F234" w14:textId="77777777" w:rsidR="00194B0B" w:rsidRPr="009A1B0A" w:rsidRDefault="00194B0B" w:rsidP="0070317A">
            <w:pPr>
              <w:spacing w:after="0"/>
              <w:jc w:val="center"/>
              <w:rPr>
                <w:i/>
                <w:sz w:val="16"/>
              </w:rPr>
            </w:pPr>
            <w:r w:rsidRPr="009A1B0A">
              <w:rPr>
                <w:i/>
                <w:sz w:val="16"/>
              </w:rPr>
              <w:t>Te:4 Fe:0</w:t>
            </w:r>
          </w:p>
        </w:tc>
        <w:tc>
          <w:tcPr>
            <w:tcW w:w="0" w:type="auto"/>
            <w:noWrap/>
            <w:hideMark/>
          </w:tcPr>
          <w:p w14:paraId="414C6E36" w14:textId="77777777" w:rsidR="00194B0B" w:rsidRPr="009A1B0A" w:rsidRDefault="00194B0B" w:rsidP="0070317A">
            <w:pPr>
              <w:spacing w:after="0"/>
              <w:jc w:val="center"/>
              <w:rPr>
                <w:i/>
                <w:sz w:val="16"/>
              </w:rPr>
            </w:pPr>
          </w:p>
        </w:tc>
        <w:tc>
          <w:tcPr>
            <w:tcW w:w="0" w:type="auto"/>
            <w:noWrap/>
            <w:hideMark/>
          </w:tcPr>
          <w:p w14:paraId="2C2CE5BD" w14:textId="77777777" w:rsidR="00194B0B" w:rsidRPr="009A1B0A" w:rsidRDefault="00194B0B" w:rsidP="0070317A">
            <w:pPr>
              <w:spacing w:after="0"/>
              <w:jc w:val="center"/>
              <w:rPr>
                <w:i/>
                <w:sz w:val="16"/>
              </w:rPr>
            </w:pPr>
          </w:p>
        </w:tc>
        <w:tc>
          <w:tcPr>
            <w:tcW w:w="0" w:type="auto"/>
            <w:noWrap/>
            <w:hideMark/>
          </w:tcPr>
          <w:p w14:paraId="51763F27" w14:textId="77777777" w:rsidR="00194B0B" w:rsidRPr="009A1B0A" w:rsidRDefault="00194B0B" w:rsidP="0070317A">
            <w:pPr>
              <w:spacing w:after="0"/>
              <w:jc w:val="center"/>
              <w:rPr>
                <w:i/>
                <w:sz w:val="16"/>
              </w:rPr>
            </w:pPr>
          </w:p>
        </w:tc>
        <w:tc>
          <w:tcPr>
            <w:tcW w:w="0" w:type="auto"/>
            <w:noWrap/>
            <w:hideMark/>
          </w:tcPr>
          <w:p w14:paraId="40619D8D" w14:textId="77777777" w:rsidR="00194B0B" w:rsidRPr="009A1B0A" w:rsidRDefault="00194B0B" w:rsidP="0070317A">
            <w:pPr>
              <w:spacing w:after="0"/>
              <w:jc w:val="center"/>
              <w:rPr>
                <w:i/>
                <w:sz w:val="16"/>
              </w:rPr>
            </w:pPr>
          </w:p>
        </w:tc>
        <w:tc>
          <w:tcPr>
            <w:tcW w:w="0" w:type="auto"/>
            <w:noWrap/>
            <w:hideMark/>
          </w:tcPr>
          <w:p w14:paraId="7BE5F0A7" w14:textId="77777777" w:rsidR="00194B0B" w:rsidRPr="009A1B0A" w:rsidRDefault="00194B0B" w:rsidP="0070317A">
            <w:pPr>
              <w:spacing w:after="0"/>
              <w:jc w:val="center"/>
              <w:rPr>
                <w:i/>
                <w:sz w:val="16"/>
              </w:rPr>
            </w:pPr>
          </w:p>
        </w:tc>
      </w:tr>
      <w:tr w:rsidR="00194B0B" w:rsidRPr="009A1B0A" w14:paraId="6ADDCADB" w14:textId="77777777" w:rsidTr="0070317A">
        <w:trPr>
          <w:trHeight w:val="290"/>
          <w:jc w:val="center"/>
        </w:trPr>
        <w:tc>
          <w:tcPr>
            <w:tcW w:w="0" w:type="auto"/>
            <w:noWrap/>
            <w:hideMark/>
          </w:tcPr>
          <w:p w14:paraId="35206BD5" w14:textId="77777777" w:rsidR="00194B0B" w:rsidRPr="009A1B0A" w:rsidRDefault="00194B0B" w:rsidP="0070317A">
            <w:pPr>
              <w:spacing w:after="0"/>
              <w:jc w:val="center"/>
              <w:rPr>
                <w:b/>
                <w:bCs/>
                <w:i/>
                <w:sz w:val="16"/>
              </w:rPr>
            </w:pPr>
            <w:r w:rsidRPr="009A1B0A">
              <w:rPr>
                <w:b/>
                <w:bCs/>
                <w:i/>
                <w:sz w:val="16"/>
              </w:rPr>
              <w:t># samples</w:t>
            </w:r>
          </w:p>
        </w:tc>
        <w:tc>
          <w:tcPr>
            <w:tcW w:w="0" w:type="auto"/>
            <w:noWrap/>
            <w:hideMark/>
          </w:tcPr>
          <w:p w14:paraId="37D58B45" w14:textId="77777777" w:rsidR="00194B0B" w:rsidRPr="009A1B0A" w:rsidRDefault="00194B0B" w:rsidP="0070317A">
            <w:pPr>
              <w:spacing w:after="0"/>
              <w:jc w:val="center"/>
              <w:rPr>
                <w:i/>
                <w:sz w:val="16"/>
              </w:rPr>
            </w:pPr>
            <w:r w:rsidRPr="009A1B0A">
              <w:rPr>
                <w:i/>
                <w:sz w:val="16"/>
              </w:rPr>
              <w:t>3</w:t>
            </w:r>
          </w:p>
        </w:tc>
        <w:tc>
          <w:tcPr>
            <w:tcW w:w="0" w:type="auto"/>
            <w:noWrap/>
            <w:hideMark/>
          </w:tcPr>
          <w:p w14:paraId="164C9515" w14:textId="77777777" w:rsidR="00194B0B" w:rsidRPr="009A1B0A" w:rsidRDefault="00194B0B" w:rsidP="0070317A">
            <w:pPr>
              <w:spacing w:after="0"/>
              <w:jc w:val="center"/>
              <w:rPr>
                <w:i/>
                <w:sz w:val="16"/>
              </w:rPr>
            </w:pPr>
            <w:r w:rsidRPr="009A1B0A">
              <w:rPr>
                <w:i/>
                <w:sz w:val="16"/>
              </w:rPr>
              <w:t>3</w:t>
            </w:r>
          </w:p>
        </w:tc>
        <w:tc>
          <w:tcPr>
            <w:tcW w:w="0" w:type="auto"/>
            <w:noWrap/>
            <w:hideMark/>
          </w:tcPr>
          <w:p w14:paraId="13001741" w14:textId="77777777" w:rsidR="00194B0B" w:rsidRPr="009A1B0A" w:rsidRDefault="00194B0B" w:rsidP="0070317A">
            <w:pPr>
              <w:spacing w:after="0"/>
              <w:jc w:val="center"/>
              <w:rPr>
                <w:i/>
                <w:sz w:val="16"/>
              </w:rPr>
            </w:pPr>
            <w:r w:rsidRPr="009A1B0A">
              <w:rPr>
                <w:i/>
                <w:sz w:val="16"/>
              </w:rPr>
              <w:t>3</w:t>
            </w:r>
          </w:p>
        </w:tc>
        <w:tc>
          <w:tcPr>
            <w:tcW w:w="0" w:type="auto"/>
            <w:noWrap/>
            <w:hideMark/>
          </w:tcPr>
          <w:p w14:paraId="0588DD2D" w14:textId="77777777" w:rsidR="00194B0B" w:rsidRPr="009A1B0A" w:rsidRDefault="00194B0B" w:rsidP="0070317A">
            <w:pPr>
              <w:spacing w:after="0"/>
              <w:jc w:val="center"/>
              <w:rPr>
                <w:i/>
                <w:sz w:val="16"/>
              </w:rPr>
            </w:pPr>
          </w:p>
        </w:tc>
        <w:tc>
          <w:tcPr>
            <w:tcW w:w="0" w:type="auto"/>
            <w:noWrap/>
            <w:hideMark/>
          </w:tcPr>
          <w:p w14:paraId="6E99C28A" w14:textId="77777777" w:rsidR="00194B0B" w:rsidRPr="009A1B0A" w:rsidRDefault="00194B0B" w:rsidP="0070317A">
            <w:pPr>
              <w:spacing w:after="0"/>
              <w:jc w:val="center"/>
              <w:rPr>
                <w:i/>
                <w:sz w:val="16"/>
              </w:rPr>
            </w:pPr>
          </w:p>
        </w:tc>
        <w:tc>
          <w:tcPr>
            <w:tcW w:w="0" w:type="auto"/>
            <w:noWrap/>
            <w:hideMark/>
          </w:tcPr>
          <w:p w14:paraId="1BC91502" w14:textId="77777777" w:rsidR="00194B0B" w:rsidRPr="009A1B0A" w:rsidRDefault="00194B0B" w:rsidP="0070317A">
            <w:pPr>
              <w:spacing w:after="0"/>
              <w:jc w:val="center"/>
              <w:rPr>
                <w:i/>
                <w:sz w:val="16"/>
              </w:rPr>
            </w:pPr>
          </w:p>
        </w:tc>
        <w:tc>
          <w:tcPr>
            <w:tcW w:w="0" w:type="auto"/>
            <w:noWrap/>
            <w:hideMark/>
          </w:tcPr>
          <w:p w14:paraId="0C379E5C" w14:textId="77777777" w:rsidR="00194B0B" w:rsidRPr="009A1B0A" w:rsidRDefault="00194B0B" w:rsidP="0070317A">
            <w:pPr>
              <w:spacing w:after="0"/>
              <w:jc w:val="center"/>
              <w:rPr>
                <w:i/>
                <w:sz w:val="16"/>
              </w:rPr>
            </w:pPr>
          </w:p>
        </w:tc>
        <w:tc>
          <w:tcPr>
            <w:tcW w:w="0" w:type="auto"/>
            <w:noWrap/>
            <w:hideMark/>
          </w:tcPr>
          <w:p w14:paraId="4CC2DE7A" w14:textId="77777777" w:rsidR="00194B0B" w:rsidRPr="009A1B0A" w:rsidRDefault="00194B0B" w:rsidP="0070317A">
            <w:pPr>
              <w:spacing w:after="0"/>
              <w:jc w:val="center"/>
              <w:rPr>
                <w:i/>
                <w:sz w:val="16"/>
              </w:rPr>
            </w:pPr>
          </w:p>
        </w:tc>
      </w:tr>
      <w:tr w:rsidR="00194B0B" w:rsidRPr="009A1B0A" w14:paraId="11E39E79" w14:textId="77777777" w:rsidTr="0070317A">
        <w:trPr>
          <w:trHeight w:val="290"/>
          <w:jc w:val="center"/>
        </w:trPr>
        <w:tc>
          <w:tcPr>
            <w:tcW w:w="0" w:type="auto"/>
            <w:noWrap/>
            <w:hideMark/>
          </w:tcPr>
          <w:p w14:paraId="59BC19E9" w14:textId="77777777" w:rsidR="00194B0B" w:rsidRPr="009A1B0A" w:rsidRDefault="00194B0B" w:rsidP="0070317A">
            <w:pPr>
              <w:spacing w:after="0"/>
              <w:jc w:val="center"/>
              <w:rPr>
                <w:i/>
                <w:sz w:val="16"/>
              </w:rPr>
            </w:pPr>
          </w:p>
        </w:tc>
        <w:tc>
          <w:tcPr>
            <w:tcW w:w="0" w:type="auto"/>
            <w:noWrap/>
            <w:hideMark/>
          </w:tcPr>
          <w:p w14:paraId="203ADE48" w14:textId="77777777" w:rsidR="00194B0B" w:rsidRPr="009A1B0A" w:rsidRDefault="00194B0B" w:rsidP="0070317A">
            <w:pPr>
              <w:spacing w:after="0"/>
              <w:jc w:val="center"/>
              <w:rPr>
                <w:i/>
                <w:sz w:val="16"/>
              </w:rPr>
            </w:pPr>
          </w:p>
        </w:tc>
        <w:tc>
          <w:tcPr>
            <w:tcW w:w="0" w:type="auto"/>
            <w:noWrap/>
            <w:hideMark/>
          </w:tcPr>
          <w:p w14:paraId="0D6E3372" w14:textId="77777777" w:rsidR="00194B0B" w:rsidRPr="009A1B0A" w:rsidRDefault="00194B0B" w:rsidP="0070317A">
            <w:pPr>
              <w:spacing w:after="0"/>
              <w:jc w:val="center"/>
              <w:rPr>
                <w:i/>
                <w:sz w:val="16"/>
              </w:rPr>
            </w:pPr>
          </w:p>
        </w:tc>
        <w:tc>
          <w:tcPr>
            <w:tcW w:w="0" w:type="auto"/>
            <w:noWrap/>
            <w:hideMark/>
          </w:tcPr>
          <w:p w14:paraId="57B8543C" w14:textId="77777777" w:rsidR="00194B0B" w:rsidRPr="009A1B0A" w:rsidRDefault="00194B0B" w:rsidP="0070317A">
            <w:pPr>
              <w:spacing w:after="0"/>
              <w:jc w:val="center"/>
              <w:rPr>
                <w:i/>
                <w:sz w:val="16"/>
              </w:rPr>
            </w:pPr>
          </w:p>
        </w:tc>
        <w:tc>
          <w:tcPr>
            <w:tcW w:w="0" w:type="auto"/>
            <w:noWrap/>
            <w:hideMark/>
          </w:tcPr>
          <w:p w14:paraId="55846800" w14:textId="77777777" w:rsidR="00194B0B" w:rsidRPr="009A1B0A" w:rsidRDefault="00194B0B" w:rsidP="0070317A">
            <w:pPr>
              <w:spacing w:after="0"/>
              <w:jc w:val="center"/>
              <w:rPr>
                <w:i/>
                <w:sz w:val="16"/>
              </w:rPr>
            </w:pPr>
          </w:p>
        </w:tc>
        <w:tc>
          <w:tcPr>
            <w:tcW w:w="0" w:type="auto"/>
            <w:noWrap/>
            <w:hideMark/>
          </w:tcPr>
          <w:p w14:paraId="5396988C" w14:textId="77777777" w:rsidR="00194B0B" w:rsidRPr="009A1B0A" w:rsidRDefault="00194B0B" w:rsidP="0070317A">
            <w:pPr>
              <w:spacing w:after="0"/>
              <w:jc w:val="center"/>
              <w:rPr>
                <w:i/>
                <w:sz w:val="16"/>
              </w:rPr>
            </w:pPr>
          </w:p>
        </w:tc>
        <w:tc>
          <w:tcPr>
            <w:tcW w:w="0" w:type="auto"/>
            <w:noWrap/>
            <w:hideMark/>
          </w:tcPr>
          <w:p w14:paraId="536716D0" w14:textId="77777777" w:rsidR="00194B0B" w:rsidRPr="009A1B0A" w:rsidRDefault="00194B0B" w:rsidP="0070317A">
            <w:pPr>
              <w:spacing w:after="0"/>
              <w:jc w:val="center"/>
              <w:rPr>
                <w:i/>
                <w:sz w:val="16"/>
              </w:rPr>
            </w:pPr>
          </w:p>
        </w:tc>
        <w:tc>
          <w:tcPr>
            <w:tcW w:w="0" w:type="auto"/>
            <w:noWrap/>
            <w:hideMark/>
          </w:tcPr>
          <w:p w14:paraId="34E30F3E" w14:textId="77777777" w:rsidR="00194B0B" w:rsidRPr="009A1B0A" w:rsidRDefault="00194B0B" w:rsidP="0070317A">
            <w:pPr>
              <w:spacing w:after="0"/>
              <w:jc w:val="center"/>
              <w:rPr>
                <w:i/>
                <w:sz w:val="16"/>
              </w:rPr>
            </w:pPr>
          </w:p>
        </w:tc>
        <w:tc>
          <w:tcPr>
            <w:tcW w:w="0" w:type="auto"/>
            <w:noWrap/>
            <w:hideMark/>
          </w:tcPr>
          <w:p w14:paraId="05CC83A9" w14:textId="77777777" w:rsidR="00194B0B" w:rsidRPr="009A1B0A" w:rsidRDefault="00194B0B" w:rsidP="0070317A">
            <w:pPr>
              <w:spacing w:after="0"/>
              <w:jc w:val="center"/>
              <w:rPr>
                <w:i/>
                <w:sz w:val="16"/>
              </w:rPr>
            </w:pPr>
          </w:p>
        </w:tc>
      </w:tr>
      <w:tr w:rsidR="00194B0B" w:rsidRPr="009A1B0A" w14:paraId="20DC805A" w14:textId="77777777" w:rsidTr="0070317A">
        <w:trPr>
          <w:trHeight w:val="290"/>
          <w:jc w:val="center"/>
        </w:trPr>
        <w:tc>
          <w:tcPr>
            <w:tcW w:w="0" w:type="auto"/>
            <w:noWrap/>
            <w:hideMark/>
          </w:tcPr>
          <w:p w14:paraId="644344A6" w14:textId="77777777" w:rsidR="00194B0B" w:rsidRPr="009A1B0A" w:rsidRDefault="00194B0B" w:rsidP="0070317A">
            <w:pPr>
              <w:spacing w:after="0"/>
              <w:jc w:val="center"/>
              <w:rPr>
                <w:b/>
                <w:bCs/>
                <w:i/>
                <w:sz w:val="16"/>
              </w:rPr>
            </w:pPr>
            <w:r w:rsidRPr="009A1B0A">
              <w:rPr>
                <w:b/>
                <w:bCs/>
                <w:i/>
                <w:sz w:val="16"/>
              </w:rPr>
              <w:t>X=-9 Y=-&gt;</w:t>
            </w:r>
          </w:p>
        </w:tc>
        <w:tc>
          <w:tcPr>
            <w:tcW w:w="0" w:type="auto"/>
            <w:noWrap/>
            <w:hideMark/>
          </w:tcPr>
          <w:p w14:paraId="03AD7318" w14:textId="77777777" w:rsidR="00194B0B" w:rsidRPr="009A1B0A" w:rsidRDefault="00194B0B" w:rsidP="0070317A">
            <w:pPr>
              <w:spacing w:after="0"/>
              <w:jc w:val="center"/>
              <w:rPr>
                <w:i/>
                <w:sz w:val="16"/>
              </w:rPr>
            </w:pPr>
            <w:r w:rsidRPr="009A1B0A">
              <w:rPr>
                <w:i/>
                <w:sz w:val="16"/>
              </w:rPr>
              <w:t>1,8</w:t>
            </w:r>
          </w:p>
        </w:tc>
        <w:tc>
          <w:tcPr>
            <w:tcW w:w="0" w:type="auto"/>
            <w:noWrap/>
            <w:hideMark/>
          </w:tcPr>
          <w:p w14:paraId="30250A94" w14:textId="77777777" w:rsidR="00194B0B" w:rsidRPr="009A1B0A" w:rsidRDefault="00194B0B" w:rsidP="0070317A">
            <w:pPr>
              <w:spacing w:after="0"/>
              <w:jc w:val="center"/>
              <w:rPr>
                <w:i/>
                <w:sz w:val="16"/>
              </w:rPr>
            </w:pPr>
            <w:r w:rsidRPr="009A1B0A">
              <w:rPr>
                <w:i/>
                <w:sz w:val="16"/>
              </w:rPr>
              <w:t>4,05</w:t>
            </w:r>
          </w:p>
        </w:tc>
        <w:tc>
          <w:tcPr>
            <w:tcW w:w="0" w:type="auto"/>
            <w:noWrap/>
            <w:hideMark/>
          </w:tcPr>
          <w:p w14:paraId="1813A5B6" w14:textId="77777777" w:rsidR="00194B0B" w:rsidRPr="009A1B0A" w:rsidRDefault="00194B0B" w:rsidP="0070317A">
            <w:pPr>
              <w:spacing w:after="0"/>
              <w:jc w:val="center"/>
              <w:rPr>
                <w:i/>
                <w:sz w:val="16"/>
              </w:rPr>
            </w:pPr>
            <w:r w:rsidRPr="009A1B0A">
              <w:rPr>
                <w:i/>
                <w:sz w:val="16"/>
              </w:rPr>
              <w:t>4,15</w:t>
            </w:r>
          </w:p>
        </w:tc>
        <w:tc>
          <w:tcPr>
            <w:tcW w:w="0" w:type="auto"/>
            <w:noWrap/>
            <w:hideMark/>
          </w:tcPr>
          <w:p w14:paraId="44C8F7B5" w14:textId="77777777" w:rsidR="00194B0B" w:rsidRPr="009A1B0A" w:rsidRDefault="00194B0B" w:rsidP="0070317A">
            <w:pPr>
              <w:spacing w:after="0"/>
              <w:jc w:val="center"/>
              <w:rPr>
                <w:i/>
                <w:sz w:val="16"/>
              </w:rPr>
            </w:pPr>
            <w:r w:rsidRPr="009A1B0A">
              <w:rPr>
                <w:i/>
                <w:sz w:val="16"/>
              </w:rPr>
              <w:t>4,23</w:t>
            </w:r>
          </w:p>
        </w:tc>
        <w:tc>
          <w:tcPr>
            <w:tcW w:w="0" w:type="auto"/>
            <w:noWrap/>
            <w:hideMark/>
          </w:tcPr>
          <w:p w14:paraId="6CD3A442" w14:textId="77777777" w:rsidR="00194B0B" w:rsidRPr="009A1B0A" w:rsidRDefault="00194B0B" w:rsidP="0070317A">
            <w:pPr>
              <w:spacing w:after="0"/>
              <w:jc w:val="center"/>
              <w:rPr>
                <w:i/>
                <w:sz w:val="16"/>
              </w:rPr>
            </w:pPr>
          </w:p>
        </w:tc>
        <w:tc>
          <w:tcPr>
            <w:tcW w:w="0" w:type="auto"/>
            <w:noWrap/>
            <w:hideMark/>
          </w:tcPr>
          <w:p w14:paraId="0E515916" w14:textId="77777777" w:rsidR="00194B0B" w:rsidRPr="009A1B0A" w:rsidRDefault="00194B0B" w:rsidP="0070317A">
            <w:pPr>
              <w:spacing w:after="0"/>
              <w:jc w:val="center"/>
              <w:rPr>
                <w:i/>
                <w:sz w:val="16"/>
              </w:rPr>
            </w:pPr>
          </w:p>
        </w:tc>
        <w:tc>
          <w:tcPr>
            <w:tcW w:w="0" w:type="auto"/>
            <w:noWrap/>
            <w:hideMark/>
          </w:tcPr>
          <w:p w14:paraId="61D3640D" w14:textId="77777777" w:rsidR="00194B0B" w:rsidRPr="009A1B0A" w:rsidRDefault="00194B0B" w:rsidP="0070317A">
            <w:pPr>
              <w:spacing w:after="0"/>
              <w:jc w:val="center"/>
              <w:rPr>
                <w:i/>
                <w:sz w:val="16"/>
              </w:rPr>
            </w:pPr>
          </w:p>
        </w:tc>
        <w:tc>
          <w:tcPr>
            <w:tcW w:w="0" w:type="auto"/>
            <w:noWrap/>
            <w:hideMark/>
          </w:tcPr>
          <w:p w14:paraId="05B2365F" w14:textId="77777777" w:rsidR="00194B0B" w:rsidRPr="009A1B0A" w:rsidRDefault="00194B0B" w:rsidP="0070317A">
            <w:pPr>
              <w:spacing w:after="0"/>
              <w:jc w:val="center"/>
              <w:rPr>
                <w:i/>
                <w:sz w:val="16"/>
              </w:rPr>
            </w:pPr>
          </w:p>
        </w:tc>
      </w:tr>
      <w:tr w:rsidR="00194B0B" w:rsidRPr="009A1B0A" w14:paraId="0002968A" w14:textId="77777777" w:rsidTr="0070317A">
        <w:trPr>
          <w:trHeight w:val="290"/>
          <w:jc w:val="center"/>
        </w:trPr>
        <w:tc>
          <w:tcPr>
            <w:tcW w:w="0" w:type="auto"/>
            <w:noWrap/>
            <w:hideMark/>
          </w:tcPr>
          <w:p w14:paraId="4634CC1F" w14:textId="77777777" w:rsidR="00194B0B" w:rsidRPr="009A1B0A" w:rsidRDefault="00194B0B" w:rsidP="0070317A">
            <w:pPr>
              <w:spacing w:after="0"/>
              <w:jc w:val="center"/>
              <w:rPr>
                <w:b/>
                <w:bCs/>
                <w:i/>
                <w:sz w:val="16"/>
              </w:rPr>
            </w:pPr>
            <w:r w:rsidRPr="009A1B0A">
              <w:rPr>
                <w:b/>
                <w:bCs/>
                <w:i/>
                <w:sz w:val="16"/>
              </w:rPr>
              <w:t>Source</w:t>
            </w:r>
          </w:p>
        </w:tc>
        <w:tc>
          <w:tcPr>
            <w:tcW w:w="0" w:type="auto"/>
            <w:noWrap/>
            <w:hideMark/>
          </w:tcPr>
          <w:p w14:paraId="7287896A" w14:textId="77777777" w:rsidR="00194B0B" w:rsidRPr="009A1B0A" w:rsidRDefault="00194B0B" w:rsidP="0070317A">
            <w:pPr>
              <w:spacing w:after="0"/>
              <w:jc w:val="center"/>
              <w:rPr>
                <w:i/>
                <w:sz w:val="16"/>
              </w:rPr>
            </w:pPr>
            <w:r w:rsidRPr="009A1B0A">
              <w:rPr>
                <w:i/>
                <w:sz w:val="16"/>
              </w:rPr>
              <w:t>[8B-25]</w:t>
            </w:r>
          </w:p>
        </w:tc>
        <w:tc>
          <w:tcPr>
            <w:tcW w:w="0" w:type="auto"/>
            <w:noWrap/>
            <w:hideMark/>
          </w:tcPr>
          <w:p w14:paraId="54AFA4A3"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714BE83D"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08196300"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50F7ADC6" w14:textId="77777777" w:rsidR="00194B0B" w:rsidRPr="009A1B0A" w:rsidRDefault="00194B0B" w:rsidP="0070317A">
            <w:pPr>
              <w:spacing w:after="0"/>
              <w:jc w:val="center"/>
              <w:rPr>
                <w:i/>
                <w:sz w:val="16"/>
              </w:rPr>
            </w:pPr>
          </w:p>
        </w:tc>
        <w:tc>
          <w:tcPr>
            <w:tcW w:w="0" w:type="auto"/>
            <w:noWrap/>
            <w:hideMark/>
          </w:tcPr>
          <w:p w14:paraId="48D2564D" w14:textId="77777777" w:rsidR="00194B0B" w:rsidRPr="009A1B0A" w:rsidRDefault="00194B0B" w:rsidP="0070317A">
            <w:pPr>
              <w:spacing w:after="0"/>
              <w:jc w:val="center"/>
              <w:rPr>
                <w:i/>
                <w:sz w:val="16"/>
              </w:rPr>
            </w:pPr>
          </w:p>
        </w:tc>
        <w:tc>
          <w:tcPr>
            <w:tcW w:w="0" w:type="auto"/>
            <w:noWrap/>
            <w:hideMark/>
          </w:tcPr>
          <w:p w14:paraId="4845ABDA" w14:textId="77777777" w:rsidR="00194B0B" w:rsidRPr="009A1B0A" w:rsidRDefault="00194B0B" w:rsidP="0070317A">
            <w:pPr>
              <w:spacing w:after="0"/>
              <w:jc w:val="center"/>
              <w:rPr>
                <w:i/>
                <w:sz w:val="16"/>
              </w:rPr>
            </w:pPr>
          </w:p>
        </w:tc>
        <w:tc>
          <w:tcPr>
            <w:tcW w:w="0" w:type="auto"/>
            <w:noWrap/>
            <w:hideMark/>
          </w:tcPr>
          <w:p w14:paraId="33DEA8E8" w14:textId="77777777" w:rsidR="00194B0B" w:rsidRPr="009A1B0A" w:rsidRDefault="00194B0B" w:rsidP="0070317A">
            <w:pPr>
              <w:spacing w:after="0"/>
              <w:jc w:val="center"/>
              <w:rPr>
                <w:i/>
                <w:sz w:val="16"/>
              </w:rPr>
            </w:pPr>
          </w:p>
        </w:tc>
      </w:tr>
      <w:tr w:rsidR="00194B0B" w:rsidRPr="009A1B0A" w14:paraId="180AE033" w14:textId="77777777" w:rsidTr="0070317A">
        <w:trPr>
          <w:trHeight w:val="290"/>
          <w:jc w:val="center"/>
        </w:trPr>
        <w:tc>
          <w:tcPr>
            <w:tcW w:w="0" w:type="auto"/>
            <w:noWrap/>
            <w:hideMark/>
          </w:tcPr>
          <w:p w14:paraId="7E55DFD4" w14:textId="77777777" w:rsidR="00194B0B" w:rsidRPr="009A1B0A" w:rsidRDefault="00194B0B" w:rsidP="0070317A">
            <w:pPr>
              <w:spacing w:after="0"/>
              <w:jc w:val="center"/>
              <w:rPr>
                <w:b/>
                <w:bCs/>
                <w:i/>
                <w:sz w:val="16"/>
              </w:rPr>
            </w:pPr>
            <w:r w:rsidRPr="009A1B0A">
              <w:rPr>
                <w:b/>
                <w:bCs/>
                <w:i/>
                <w:sz w:val="16"/>
              </w:rPr>
              <w:t>Impairment</w:t>
            </w:r>
          </w:p>
        </w:tc>
        <w:tc>
          <w:tcPr>
            <w:tcW w:w="0" w:type="auto"/>
            <w:noWrap/>
            <w:hideMark/>
          </w:tcPr>
          <w:p w14:paraId="3F78D4F5" w14:textId="77777777" w:rsidR="00194B0B" w:rsidRPr="009A1B0A" w:rsidRDefault="00194B0B" w:rsidP="0070317A">
            <w:pPr>
              <w:spacing w:after="0"/>
              <w:jc w:val="center"/>
              <w:rPr>
                <w:i/>
                <w:sz w:val="16"/>
              </w:rPr>
            </w:pPr>
            <w:r w:rsidRPr="009A1B0A">
              <w:rPr>
                <w:i/>
                <w:sz w:val="16"/>
              </w:rPr>
              <w:t>Te:0 Fe:0</w:t>
            </w:r>
          </w:p>
        </w:tc>
        <w:tc>
          <w:tcPr>
            <w:tcW w:w="0" w:type="auto"/>
            <w:noWrap/>
            <w:hideMark/>
          </w:tcPr>
          <w:p w14:paraId="198E95E5" w14:textId="77777777" w:rsidR="00194B0B" w:rsidRPr="009A1B0A" w:rsidRDefault="00194B0B" w:rsidP="0070317A">
            <w:pPr>
              <w:spacing w:after="0"/>
              <w:jc w:val="center"/>
              <w:rPr>
                <w:i/>
                <w:sz w:val="16"/>
              </w:rPr>
            </w:pPr>
            <w:r w:rsidRPr="009A1B0A">
              <w:rPr>
                <w:i/>
                <w:sz w:val="16"/>
              </w:rPr>
              <w:t>Te:0 Fe:0</w:t>
            </w:r>
          </w:p>
        </w:tc>
        <w:tc>
          <w:tcPr>
            <w:tcW w:w="0" w:type="auto"/>
            <w:noWrap/>
            <w:hideMark/>
          </w:tcPr>
          <w:p w14:paraId="0E193255" w14:textId="77777777" w:rsidR="00194B0B" w:rsidRPr="009A1B0A" w:rsidRDefault="00194B0B" w:rsidP="0070317A">
            <w:pPr>
              <w:spacing w:after="0"/>
              <w:jc w:val="center"/>
              <w:rPr>
                <w:i/>
                <w:sz w:val="16"/>
              </w:rPr>
            </w:pPr>
            <w:r w:rsidRPr="009A1B0A">
              <w:rPr>
                <w:i/>
                <w:sz w:val="16"/>
              </w:rPr>
              <w:t>Te:0 Fe:200</w:t>
            </w:r>
          </w:p>
        </w:tc>
        <w:tc>
          <w:tcPr>
            <w:tcW w:w="0" w:type="auto"/>
            <w:noWrap/>
            <w:hideMark/>
          </w:tcPr>
          <w:p w14:paraId="77ACACEF" w14:textId="77777777" w:rsidR="00194B0B" w:rsidRPr="009A1B0A" w:rsidRDefault="00194B0B" w:rsidP="0070317A">
            <w:pPr>
              <w:spacing w:after="0"/>
              <w:jc w:val="center"/>
              <w:rPr>
                <w:i/>
                <w:sz w:val="16"/>
              </w:rPr>
            </w:pPr>
            <w:r w:rsidRPr="009A1B0A">
              <w:rPr>
                <w:i/>
                <w:sz w:val="16"/>
              </w:rPr>
              <w:t>Te:4 Fe:0</w:t>
            </w:r>
          </w:p>
        </w:tc>
        <w:tc>
          <w:tcPr>
            <w:tcW w:w="0" w:type="auto"/>
            <w:noWrap/>
            <w:hideMark/>
          </w:tcPr>
          <w:p w14:paraId="367346A9" w14:textId="77777777" w:rsidR="00194B0B" w:rsidRPr="009A1B0A" w:rsidRDefault="00194B0B" w:rsidP="0070317A">
            <w:pPr>
              <w:spacing w:after="0"/>
              <w:jc w:val="center"/>
              <w:rPr>
                <w:i/>
                <w:sz w:val="16"/>
              </w:rPr>
            </w:pPr>
          </w:p>
        </w:tc>
        <w:tc>
          <w:tcPr>
            <w:tcW w:w="0" w:type="auto"/>
            <w:noWrap/>
            <w:hideMark/>
          </w:tcPr>
          <w:p w14:paraId="7F6A825B" w14:textId="77777777" w:rsidR="00194B0B" w:rsidRPr="009A1B0A" w:rsidRDefault="00194B0B" w:rsidP="0070317A">
            <w:pPr>
              <w:spacing w:after="0"/>
              <w:jc w:val="center"/>
              <w:rPr>
                <w:i/>
                <w:sz w:val="16"/>
              </w:rPr>
            </w:pPr>
          </w:p>
        </w:tc>
        <w:tc>
          <w:tcPr>
            <w:tcW w:w="0" w:type="auto"/>
            <w:noWrap/>
            <w:hideMark/>
          </w:tcPr>
          <w:p w14:paraId="3417C968" w14:textId="77777777" w:rsidR="00194B0B" w:rsidRPr="009A1B0A" w:rsidRDefault="00194B0B" w:rsidP="0070317A">
            <w:pPr>
              <w:spacing w:after="0"/>
              <w:jc w:val="center"/>
              <w:rPr>
                <w:i/>
                <w:sz w:val="16"/>
              </w:rPr>
            </w:pPr>
          </w:p>
        </w:tc>
        <w:tc>
          <w:tcPr>
            <w:tcW w:w="0" w:type="auto"/>
            <w:noWrap/>
            <w:hideMark/>
          </w:tcPr>
          <w:p w14:paraId="0F966770" w14:textId="77777777" w:rsidR="00194B0B" w:rsidRPr="009A1B0A" w:rsidRDefault="00194B0B" w:rsidP="0070317A">
            <w:pPr>
              <w:spacing w:after="0"/>
              <w:jc w:val="center"/>
              <w:rPr>
                <w:i/>
                <w:sz w:val="16"/>
              </w:rPr>
            </w:pPr>
          </w:p>
        </w:tc>
      </w:tr>
      <w:tr w:rsidR="00194B0B" w:rsidRPr="009A1B0A" w14:paraId="16E663A6" w14:textId="77777777" w:rsidTr="0070317A">
        <w:trPr>
          <w:trHeight w:val="290"/>
          <w:jc w:val="center"/>
        </w:trPr>
        <w:tc>
          <w:tcPr>
            <w:tcW w:w="0" w:type="auto"/>
            <w:noWrap/>
            <w:hideMark/>
          </w:tcPr>
          <w:p w14:paraId="7447B3F4" w14:textId="77777777" w:rsidR="00194B0B" w:rsidRPr="009A1B0A" w:rsidRDefault="00194B0B" w:rsidP="0070317A">
            <w:pPr>
              <w:spacing w:after="0"/>
              <w:jc w:val="center"/>
              <w:rPr>
                <w:b/>
                <w:bCs/>
                <w:i/>
                <w:sz w:val="16"/>
              </w:rPr>
            </w:pPr>
            <w:r w:rsidRPr="009A1B0A">
              <w:rPr>
                <w:b/>
                <w:bCs/>
                <w:i/>
                <w:sz w:val="16"/>
              </w:rPr>
              <w:t># samples</w:t>
            </w:r>
          </w:p>
        </w:tc>
        <w:tc>
          <w:tcPr>
            <w:tcW w:w="0" w:type="auto"/>
            <w:noWrap/>
            <w:hideMark/>
          </w:tcPr>
          <w:p w14:paraId="7DCF9704" w14:textId="77777777" w:rsidR="00194B0B" w:rsidRPr="009A1B0A" w:rsidRDefault="00194B0B" w:rsidP="0070317A">
            <w:pPr>
              <w:spacing w:after="0"/>
              <w:jc w:val="center"/>
              <w:rPr>
                <w:i/>
                <w:sz w:val="16"/>
              </w:rPr>
            </w:pPr>
            <w:r w:rsidRPr="009A1B0A">
              <w:rPr>
                <w:i/>
                <w:sz w:val="16"/>
              </w:rPr>
              <w:t>1</w:t>
            </w:r>
          </w:p>
        </w:tc>
        <w:tc>
          <w:tcPr>
            <w:tcW w:w="0" w:type="auto"/>
            <w:noWrap/>
            <w:hideMark/>
          </w:tcPr>
          <w:p w14:paraId="1FE16C91" w14:textId="77777777" w:rsidR="00194B0B" w:rsidRPr="009A1B0A" w:rsidRDefault="00194B0B" w:rsidP="0070317A">
            <w:pPr>
              <w:spacing w:after="0"/>
              <w:jc w:val="center"/>
              <w:rPr>
                <w:i/>
                <w:sz w:val="16"/>
              </w:rPr>
            </w:pPr>
            <w:r w:rsidRPr="009A1B0A">
              <w:rPr>
                <w:i/>
                <w:sz w:val="16"/>
              </w:rPr>
              <w:t>3</w:t>
            </w:r>
          </w:p>
        </w:tc>
        <w:tc>
          <w:tcPr>
            <w:tcW w:w="0" w:type="auto"/>
            <w:noWrap/>
            <w:hideMark/>
          </w:tcPr>
          <w:p w14:paraId="260EB0BF" w14:textId="77777777" w:rsidR="00194B0B" w:rsidRPr="009A1B0A" w:rsidRDefault="00194B0B" w:rsidP="0070317A">
            <w:pPr>
              <w:spacing w:after="0"/>
              <w:jc w:val="center"/>
              <w:rPr>
                <w:i/>
                <w:sz w:val="16"/>
              </w:rPr>
            </w:pPr>
            <w:r w:rsidRPr="009A1B0A">
              <w:rPr>
                <w:i/>
                <w:sz w:val="16"/>
              </w:rPr>
              <w:t>3</w:t>
            </w:r>
          </w:p>
        </w:tc>
        <w:tc>
          <w:tcPr>
            <w:tcW w:w="0" w:type="auto"/>
            <w:noWrap/>
            <w:hideMark/>
          </w:tcPr>
          <w:p w14:paraId="1C9F6076" w14:textId="77777777" w:rsidR="00194B0B" w:rsidRPr="009A1B0A" w:rsidRDefault="00194B0B" w:rsidP="0070317A">
            <w:pPr>
              <w:spacing w:after="0"/>
              <w:jc w:val="center"/>
              <w:rPr>
                <w:i/>
                <w:sz w:val="16"/>
              </w:rPr>
            </w:pPr>
            <w:r w:rsidRPr="009A1B0A">
              <w:rPr>
                <w:i/>
                <w:sz w:val="16"/>
              </w:rPr>
              <w:t>3</w:t>
            </w:r>
          </w:p>
        </w:tc>
        <w:tc>
          <w:tcPr>
            <w:tcW w:w="0" w:type="auto"/>
            <w:noWrap/>
            <w:hideMark/>
          </w:tcPr>
          <w:p w14:paraId="294456E0" w14:textId="77777777" w:rsidR="00194B0B" w:rsidRPr="009A1B0A" w:rsidRDefault="00194B0B" w:rsidP="0070317A">
            <w:pPr>
              <w:spacing w:after="0"/>
              <w:jc w:val="center"/>
              <w:rPr>
                <w:i/>
                <w:sz w:val="16"/>
              </w:rPr>
            </w:pPr>
          </w:p>
        </w:tc>
        <w:tc>
          <w:tcPr>
            <w:tcW w:w="0" w:type="auto"/>
            <w:noWrap/>
            <w:hideMark/>
          </w:tcPr>
          <w:p w14:paraId="3DC59835" w14:textId="77777777" w:rsidR="00194B0B" w:rsidRPr="009A1B0A" w:rsidRDefault="00194B0B" w:rsidP="0070317A">
            <w:pPr>
              <w:spacing w:after="0"/>
              <w:jc w:val="center"/>
              <w:rPr>
                <w:i/>
                <w:sz w:val="16"/>
              </w:rPr>
            </w:pPr>
          </w:p>
        </w:tc>
        <w:tc>
          <w:tcPr>
            <w:tcW w:w="0" w:type="auto"/>
            <w:noWrap/>
            <w:hideMark/>
          </w:tcPr>
          <w:p w14:paraId="606CF202" w14:textId="77777777" w:rsidR="00194B0B" w:rsidRPr="009A1B0A" w:rsidRDefault="00194B0B" w:rsidP="0070317A">
            <w:pPr>
              <w:spacing w:after="0"/>
              <w:jc w:val="center"/>
              <w:rPr>
                <w:i/>
                <w:sz w:val="16"/>
              </w:rPr>
            </w:pPr>
          </w:p>
        </w:tc>
        <w:tc>
          <w:tcPr>
            <w:tcW w:w="0" w:type="auto"/>
            <w:noWrap/>
            <w:hideMark/>
          </w:tcPr>
          <w:p w14:paraId="4E8D1EE0" w14:textId="77777777" w:rsidR="00194B0B" w:rsidRPr="009A1B0A" w:rsidRDefault="00194B0B" w:rsidP="0070317A">
            <w:pPr>
              <w:spacing w:after="0"/>
              <w:jc w:val="center"/>
              <w:rPr>
                <w:i/>
                <w:sz w:val="16"/>
              </w:rPr>
            </w:pPr>
          </w:p>
        </w:tc>
      </w:tr>
      <w:tr w:rsidR="00194B0B" w:rsidRPr="009A1B0A" w14:paraId="0EA7276C" w14:textId="77777777" w:rsidTr="0070317A">
        <w:trPr>
          <w:trHeight w:val="290"/>
          <w:jc w:val="center"/>
        </w:trPr>
        <w:tc>
          <w:tcPr>
            <w:tcW w:w="0" w:type="auto"/>
            <w:noWrap/>
            <w:hideMark/>
          </w:tcPr>
          <w:p w14:paraId="1F899CD7" w14:textId="77777777" w:rsidR="00194B0B" w:rsidRPr="009A1B0A" w:rsidRDefault="00194B0B" w:rsidP="0070317A">
            <w:pPr>
              <w:spacing w:after="0"/>
              <w:jc w:val="center"/>
              <w:rPr>
                <w:i/>
                <w:sz w:val="16"/>
              </w:rPr>
            </w:pPr>
          </w:p>
        </w:tc>
        <w:tc>
          <w:tcPr>
            <w:tcW w:w="0" w:type="auto"/>
            <w:noWrap/>
            <w:hideMark/>
          </w:tcPr>
          <w:p w14:paraId="7D52AD28" w14:textId="77777777" w:rsidR="00194B0B" w:rsidRPr="009A1B0A" w:rsidRDefault="00194B0B" w:rsidP="0070317A">
            <w:pPr>
              <w:spacing w:after="0"/>
              <w:jc w:val="center"/>
              <w:rPr>
                <w:i/>
                <w:sz w:val="16"/>
              </w:rPr>
            </w:pPr>
          </w:p>
        </w:tc>
        <w:tc>
          <w:tcPr>
            <w:tcW w:w="0" w:type="auto"/>
            <w:noWrap/>
            <w:hideMark/>
          </w:tcPr>
          <w:p w14:paraId="67C9DB8E" w14:textId="77777777" w:rsidR="00194B0B" w:rsidRPr="009A1B0A" w:rsidRDefault="00194B0B" w:rsidP="0070317A">
            <w:pPr>
              <w:spacing w:after="0"/>
              <w:jc w:val="center"/>
              <w:rPr>
                <w:i/>
                <w:sz w:val="16"/>
              </w:rPr>
            </w:pPr>
          </w:p>
        </w:tc>
        <w:tc>
          <w:tcPr>
            <w:tcW w:w="0" w:type="auto"/>
            <w:noWrap/>
            <w:hideMark/>
          </w:tcPr>
          <w:p w14:paraId="45F8B286" w14:textId="77777777" w:rsidR="00194B0B" w:rsidRPr="009A1B0A" w:rsidRDefault="00194B0B" w:rsidP="0070317A">
            <w:pPr>
              <w:spacing w:after="0"/>
              <w:jc w:val="center"/>
              <w:rPr>
                <w:i/>
                <w:sz w:val="16"/>
              </w:rPr>
            </w:pPr>
          </w:p>
        </w:tc>
        <w:tc>
          <w:tcPr>
            <w:tcW w:w="0" w:type="auto"/>
            <w:noWrap/>
            <w:hideMark/>
          </w:tcPr>
          <w:p w14:paraId="70E593A5" w14:textId="77777777" w:rsidR="00194B0B" w:rsidRPr="009A1B0A" w:rsidRDefault="00194B0B" w:rsidP="0070317A">
            <w:pPr>
              <w:spacing w:after="0"/>
              <w:jc w:val="center"/>
              <w:rPr>
                <w:i/>
                <w:sz w:val="16"/>
              </w:rPr>
            </w:pPr>
          </w:p>
        </w:tc>
        <w:tc>
          <w:tcPr>
            <w:tcW w:w="0" w:type="auto"/>
            <w:noWrap/>
            <w:hideMark/>
          </w:tcPr>
          <w:p w14:paraId="325E2065" w14:textId="77777777" w:rsidR="00194B0B" w:rsidRPr="009A1B0A" w:rsidRDefault="00194B0B" w:rsidP="0070317A">
            <w:pPr>
              <w:spacing w:after="0"/>
              <w:jc w:val="center"/>
              <w:rPr>
                <w:i/>
                <w:sz w:val="16"/>
              </w:rPr>
            </w:pPr>
          </w:p>
        </w:tc>
        <w:tc>
          <w:tcPr>
            <w:tcW w:w="0" w:type="auto"/>
            <w:noWrap/>
            <w:hideMark/>
          </w:tcPr>
          <w:p w14:paraId="600D9B7B" w14:textId="77777777" w:rsidR="00194B0B" w:rsidRPr="009A1B0A" w:rsidRDefault="00194B0B" w:rsidP="0070317A">
            <w:pPr>
              <w:spacing w:after="0"/>
              <w:jc w:val="center"/>
              <w:rPr>
                <w:i/>
                <w:sz w:val="16"/>
              </w:rPr>
            </w:pPr>
          </w:p>
        </w:tc>
        <w:tc>
          <w:tcPr>
            <w:tcW w:w="0" w:type="auto"/>
            <w:noWrap/>
            <w:hideMark/>
          </w:tcPr>
          <w:p w14:paraId="0512A0E4" w14:textId="77777777" w:rsidR="00194B0B" w:rsidRPr="009A1B0A" w:rsidRDefault="00194B0B" w:rsidP="0070317A">
            <w:pPr>
              <w:spacing w:after="0"/>
              <w:jc w:val="center"/>
              <w:rPr>
                <w:i/>
                <w:sz w:val="16"/>
              </w:rPr>
            </w:pPr>
          </w:p>
        </w:tc>
        <w:tc>
          <w:tcPr>
            <w:tcW w:w="0" w:type="auto"/>
            <w:noWrap/>
            <w:hideMark/>
          </w:tcPr>
          <w:p w14:paraId="36B31130" w14:textId="77777777" w:rsidR="00194B0B" w:rsidRPr="009A1B0A" w:rsidRDefault="00194B0B" w:rsidP="0070317A">
            <w:pPr>
              <w:spacing w:after="0"/>
              <w:jc w:val="center"/>
              <w:rPr>
                <w:i/>
                <w:sz w:val="16"/>
              </w:rPr>
            </w:pPr>
          </w:p>
        </w:tc>
      </w:tr>
      <w:tr w:rsidR="00194B0B" w:rsidRPr="009A1B0A" w14:paraId="50AB8AA6" w14:textId="77777777" w:rsidTr="0070317A">
        <w:trPr>
          <w:trHeight w:val="290"/>
          <w:jc w:val="center"/>
        </w:trPr>
        <w:tc>
          <w:tcPr>
            <w:tcW w:w="0" w:type="auto"/>
            <w:noWrap/>
            <w:hideMark/>
          </w:tcPr>
          <w:p w14:paraId="3DA00A90" w14:textId="77777777" w:rsidR="00194B0B" w:rsidRPr="009A1B0A" w:rsidRDefault="00194B0B" w:rsidP="0070317A">
            <w:pPr>
              <w:spacing w:after="0"/>
              <w:jc w:val="center"/>
              <w:rPr>
                <w:b/>
                <w:bCs/>
                <w:i/>
                <w:sz w:val="16"/>
              </w:rPr>
            </w:pPr>
            <w:r w:rsidRPr="009A1B0A">
              <w:rPr>
                <w:b/>
                <w:bCs/>
                <w:i/>
                <w:sz w:val="16"/>
              </w:rPr>
              <w:t>X=-6 Y=-&gt;</w:t>
            </w:r>
          </w:p>
        </w:tc>
        <w:tc>
          <w:tcPr>
            <w:tcW w:w="0" w:type="auto"/>
            <w:noWrap/>
            <w:hideMark/>
          </w:tcPr>
          <w:p w14:paraId="3FC21639" w14:textId="77777777" w:rsidR="00194B0B" w:rsidRPr="009A1B0A" w:rsidRDefault="00194B0B" w:rsidP="0070317A">
            <w:pPr>
              <w:spacing w:after="0"/>
              <w:jc w:val="center"/>
              <w:rPr>
                <w:i/>
                <w:sz w:val="16"/>
              </w:rPr>
            </w:pPr>
            <w:r w:rsidRPr="009A1B0A">
              <w:rPr>
                <w:i/>
                <w:sz w:val="16"/>
              </w:rPr>
              <w:t>3,51</w:t>
            </w:r>
          </w:p>
        </w:tc>
        <w:tc>
          <w:tcPr>
            <w:tcW w:w="0" w:type="auto"/>
            <w:noWrap/>
            <w:hideMark/>
          </w:tcPr>
          <w:p w14:paraId="13DB4F5E" w14:textId="77777777" w:rsidR="00194B0B" w:rsidRPr="009A1B0A" w:rsidRDefault="00194B0B" w:rsidP="0070317A">
            <w:pPr>
              <w:spacing w:after="0"/>
              <w:jc w:val="center"/>
              <w:rPr>
                <w:i/>
                <w:sz w:val="16"/>
              </w:rPr>
            </w:pPr>
            <w:r w:rsidRPr="009A1B0A">
              <w:rPr>
                <w:i/>
                <w:sz w:val="16"/>
              </w:rPr>
              <w:t>3,62</w:t>
            </w:r>
          </w:p>
        </w:tc>
        <w:tc>
          <w:tcPr>
            <w:tcW w:w="0" w:type="auto"/>
            <w:noWrap/>
            <w:hideMark/>
          </w:tcPr>
          <w:p w14:paraId="5F8087A3" w14:textId="77777777" w:rsidR="00194B0B" w:rsidRPr="009A1B0A" w:rsidRDefault="00194B0B" w:rsidP="0070317A">
            <w:pPr>
              <w:spacing w:after="0"/>
              <w:jc w:val="center"/>
              <w:rPr>
                <w:i/>
                <w:sz w:val="16"/>
              </w:rPr>
            </w:pPr>
            <w:r w:rsidRPr="009A1B0A">
              <w:rPr>
                <w:i/>
                <w:sz w:val="16"/>
              </w:rPr>
              <w:t>3,75</w:t>
            </w:r>
          </w:p>
        </w:tc>
        <w:tc>
          <w:tcPr>
            <w:tcW w:w="0" w:type="auto"/>
            <w:noWrap/>
            <w:hideMark/>
          </w:tcPr>
          <w:p w14:paraId="60E064C9" w14:textId="77777777" w:rsidR="00194B0B" w:rsidRPr="009A1B0A" w:rsidRDefault="00194B0B" w:rsidP="0070317A">
            <w:pPr>
              <w:spacing w:after="0"/>
              <w:jc w:val="center"/>
              <w:rPr>
                <w:i/>
                <w:sz w:val="16"/>
              </w:rPr>
            </w:pPr>
          </w:p>
        </w:tc>
        <w:tc>
          <w:tcPr>
            <w:tcW w:w="0" w:type="auto"/>
            <w:noWrap/>
            <w:hideMark/>
          </w:tcPr>
          <w:p w14:paraId="1B87546E" w14:textId="77777777" w:rsidR="00194B0B" w:rsidRPr="009A1B0A" w:rsidRDefault="00194B0B" w:rsidP="0070317A">
            <w:pPr>
              <w:spacing w:after="0"/>
              <w:jc w:val="center"/>
              <w:rPr>
                <w:i/>
                <w:sz w:val="16"/>
              </w:rPr>
            </w:pPr>
          </w:p>
        </w:tc>
        <w:tc>
          <w:tcPr>
            <w:tcW w:w="0" w:type="auto"/>
            <w:noWrap/>
            <w:hideMark/>
          </w:tcPr>
          <w:p w14:paraId="31BEB888" w14:textId="77777777" w:rsidR="00194B0B" w:rsidRPr="009A1B0A" w:rsidRDefault="00194B0B" w:rsidP="0070317A">
            <w:pPr>
              <w:spacing w:after="0"/>
              <w:jc w:val="center"/>
              <w:rPr>
                <w:i/>
                <w:sz w:val="16"/>
              </w:rPr>
            </w:pPr>
          </w:p>
        </w:tc>
        <w:tc>
          <w:tcPr>
            <w:tcW w:w="0" w:type="auto"/>
            <w:noWrap/>
            <w:hideMark/>
          </w:tcPr>
          <w:p w14:paraId="7CBA1890" w14:textId="77777777" w:rsidR="00194B0B" w:rsidRPr="009A1B0A" w:rsidRDefault="00194B0B" w:rsidP="0070317A">
            <w:pPr>
              <w:spacing w:after="0"/>
              <w:jc w:val="center"/>
              <w:rPr>
                <w:i/>
                <w:sz w:val="16"/>
              </w:rPr>
            </w:pPr>
          </w:p>
        </w:tc>
        <w:tc>
          <w:tcPr>
            <w:tcW w:w="0" w:type="auto"/>
            <w:noWrap/>
            <w:hideMark/>
          </w:tcPr>
          <w:p w14:paraId="0A4D4061" w14:textId="77777777" w:rsidR="00194B0B" w:rsidRPr="009A1B0A" w:rsidRDefault="00194B0B" w:rsidP="0070317A">
            <w:pPr>
              <w:spacing w:after="0"/>
              <w:jc w:val="center"/>
              <w:rPr>
                <w:i/>
                <w:sz w:val="16"/>
              </w:rPr>
            </w:pPr>
          </w:p>
        </w:tc>
      </w:tr>
      <w:tr w:rsidR="00194B0B" w:rsidRPr="009A1B0A" w14:paraId="6FDEA5D1" w14:textId="77777777" w:rsidTr="0070317A">
        <w:trPr>
          <w:trHeight w:val="290"/>
          <w:jc w:val="center"/>
        </w:trPr>
        <w:tc>
          <w:tcPr>
            <w:tcW w:w="0" w:type="auto"/>
            <w:noWrap/>
            <w:hideMark/>
          </w:tcPr>
          <w:p w14:paraId="5FF2F219" w14:textId="77777777" w:rsidR="00194B0B" w:rsidRPr="009A1B0A" w:rsidRDefault="00194B0B" w:rsidP="0070317A">
            <w:pPr>
              <w:spacing w:after="0"/>
              <w:jc w:val="center"/>
              <w:rPr>
                <w:b/>
                <w:bCs/>
                <w:i/>
                <w:sz w:val="16"/>
              </w:rPr>
            </w:pPr>
            <w:r w:rsidRPr="009A1B0A">
              <w:rPr>
                <w:b/>
                <w:bCs/>
                <w:i/>
                <w:sz w:val="16"/>
              </w:rPr>
              <w:t>Source</w:t>
            </w:r>
          </w:p>
        </w:tc>
        <w:tc>
          <w:tcPr>
            <w:tcW w:w="0" w:type="auto"/>
            <w:noWrap/>
            <w:hideMark/>
          </w:tcPr>
          <w:p w14:paraId="063E833A"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273CE8E4"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66BF3BBB"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51636B05" w14:textId="77777777" w:rsidR="00194B0B" w:rsidRPr="009A1B0A" w:rsidRDefault="00194B0B" w:rsidP="0070317A">
            <w:pPr>
              <w:spacing w:after="0"/>
              <w:jc w:val="center"/>
              <w:rPr>
                <w:i/>
                <w:sz w:val="16"/>
              </w:rPr>
            </w:pPr>
          </w:p>
        </w:tc>
        <w:tc>
          <w:tcPr>
            <w:tcW w:w="0" w:type="auto"/>
            <w:noWrap/>
            <w:hideMark/>
          </w:tcPr>
          <w:p w14:paraId="6E0D82D8" w14:textId="77777777" w:rsidR="00194B0B" w:rsidRPr="009A1B0A" w:rsidRDefault="00194B0B" w:rsidP="0070317A">
            <w:pPr>
              <w:spacing w:after="0"/>
              <w:jc w:val="center"/>
              <w:rPr>
                <w:i/>
                <w:sz w:val="16"/>
              </w:rPr>
            </w:pPr>
          </w:p>
        </w:tc>
        <w:tc>
          <w:tcPr>
            <w:tcW w:w="0" w:type="auto"/>
            <w:noWrap/>
            <w:hideMark/>
          </w:tcPr>
          <w:p w14:paraId="1761851E" w14:textId="77777777" w:rsidR="00194B0B" w:rsidRPr="009A1B0A" w:rsidRDefault="00194B0B" w:rsidP="0070317A">
            <w:pPr>
              <w:spacing w:after="0"/>
              <w:jc w:val="center"/>
              <w:rPr>
                <w:i/>
                <w:sz w:val="16"/>
              </w:rPr>
            </w:pPr>
          </w:p>
        </w:tc>
        <w:tc>
          <w:tcPr>
            <w:tcW w:w="0" w:type="auto"/>
            <w:noWrap/>
            <w:hideMark/>
          </w:tcPr>
          <w:p w14:paraId="133C9210" w14:textId="77777777" w:rsidR="00194B0B" w:rsidRPr="009A1B0A" w:rsidRDefault="00194B0B" w:rsidP="0070317A">
            <w:pPr>
              <w:spacing w:after="0"/>
              <w:jc w:val="center"/>
              <w:rPr>
                <w:i/>
                <w:sz w:val="16"/>
              </w:rPr>
            </w:pPr>
          </w:p>
        </w:tc>
        <w:tc>
          <w:tcPr>
            <w:tcW w:w="0" w:type="auto"/>
            <w:noWrap/>
            <w:hideMark/>
          </w:tcPr>
          <w:p w14:paraId="15BC3234" w14:textId="77777777" w:rsidR="00194B0B" w:rsidRPr="009A1B0A" w:rsidRDefault="00194B0B" w:rsidP="0070317A">
            <w:pPr>
              <w:spacing w:after="0"/>
              <w:jc w:val="center"/>
              <w:rPr>
                <w:i/>
                <w:sz w:val="16"/>
              </w:rPr>
            </w:pPr>
          </w:p>
        </w:tc>
      </w:tr>
      <w:tr w:rsidR="00194B0B" w:rsidRPr="009A1B0A" w14:paraId="0DC5D830" w14:textId="77777777" w:rsidTr="0070317A">
        <w:trPr>
          <w:trHeight w:val="290"/>
          <w:jc w:val="center"/>
        </w:trPr>
        <w:tc>
          <w:tcPr>
            <w:tcW w:w="0" w:type="auto"/>
            <w:noWrap/>
            <w:hideMark/>
          </w:tcPr>
          <w:p w14:paraId="4B8C3438" w14:textId="77777777" w:rsidR="00194B0B" w:rsidRPr="009A1B0A" w:rsidRDefault="00194B0B" w:rsidP="0070317A">
            <w:pPr>
              <w:spacing w:after="0"/>
              <w:jc w:val="center"/>
              <w:rPr>
                <w:b/>
                <w:bCs/>
                <w:i/>
                <w:sz w:val="16"/>
              </w:rPr>
            </w:pPr>
            <w:r w:rsidRPr="009A1B0A">
              <w:rPr>
                <w:b/>
                <w:bCs/>
                <w:i/>
                <w:sz w:val="16"/>
              </w:rPr>
              <w:t>Impairment</w:t>
            </w:r>
          </w:p>
        </w:tc>
        <w:tc>
          <w:tcPr>
            <w:tcW w:w="0" w:type="auto"/>
            <w:noWrap/>
            <w:hideMark/>
          </w:tcPr>
          <w:p w14:paraId="5CBC1465" w14:textId="77777777" w:rsidR="00194B0B" w:rsidRPr="009A1B0A" w:rsidRDefault="00194B0B" w:rsidP="0070317A">
            <w:pPr>
              <w:spacing w:after="0"/>
              <w:jc w:val="center"/>
              <w:rPr>
                <w:i/>
                <w:sz w:val="16"/>
              </w:rPr>
            </w:pPr>
            <w:r w:rsidRPr="009A1B0A">
              <w:rPr>
                <w:i/>
                <w:sz w:val="16"/>
              </w:rPr>
              <w:t>Te:0 Fe:0</w:t>
            </w:r>
          </w:p>
        </w:tc>
        <w:tc>
          <w:tcPr>
            <w:tcW w:w="0" w:type="auto"/>
            <w:noWrap/>
            <w:hideMark/>
          </w:tcPr>
          <w:p w14:paraId="36674E8B" w14:textId="77777777" w:rsidR="00194B0B" w:rsidRPr="009A1B0A" w:rsidRDefault="00194B0B" w:rsidP="0070317A">
            <w:pPr>
              <w:spacing w:after="0"/>
              <w:jc w:val="center"/>
              <w:rPr>
                <w:i/>
                <w:sz w:val="16"/>
              </w:rPr>
            </w:pPr>
            <w:r w:rsidRPr="009A1B0A">
              <w:rPr>
                <w:i/>
                <w:sz w:val="16"/>
              </w:rPr>
              <w:t>Te:0 Fe:200</w:t>
            </w:r>
          </w:p>
        </w:tc>
        <w:tc>
          <w:tcPr>
            <w:tcW w:w="0" w:type="auto"/>
            <w:noWrap/>
            <w:hideMark/>
          </w:tcPr>
          <w:p w14:paraId="343CFAE5" w14:textId="77777777" w:rsidR="00194B0B" w:rsidRPr="009A1B0A" w:rsidRDefault="00194B0B" w:rsidP="0070317A">
            <w:pPr>
              <w:spacing w:after="0"/>
              <w:jc w:val="center"/>
              <w:rPr>
                <w:i/>
                <w:sz w:val="16"/>
              </w:rPr>
            </w:pPr>
            <w:r w:rsidRPr="009A1B0A">
              <w:rPr>
                <w:i/>
                <w:sz w:val="16"/>
              </w:rPr>
              <w:t>Te:4 Fe:0</w:t>
            </w:r>
          </w:p>
        </w:tc>
        <w:tc>
          <w:tcPr>
            <w:tcW w:w="0" w:type="auto"/>
            <w:noWrap/>
            <w:hideMark/>
          </w:tcPr>
          <w:p w14:paraId="2271F936" w14:textId="77777777" w:rsidR="00194B0B" w:rsidRPr="009A1B0A" w:rsidRDefault="00194B0B" w:rsidP="0070317A">
            <w:pPr>
              <w:spacing w:after="0"/>
              <w:jc w:val="center"/>
              <w:rPr>
                <w:i/>
                <w:sz w:val="16"/>
              </w:rPr>
            </w:pPr>
          </w:p>
        </w:tc>
        <w:tc>
          <w:tcPr>
            <w:tcW w:w="0" w:type="auto"/>
            <w:noWrap/>
            <w:hideMark/>
          </w:tcPr>
          <w:p w14:paraId="0972542D" w14:textId="77777777" w:rsidR="00194B0B" w:rsidRPr="009A1B0A" w:rsidRDefault="00194B0B" w:rsidP="0070317A">
            <w:pPr>
              <w:spacing w:after="0"/>
              <w:jc w:val="center"/>
              <w:rPr>
                <w:i/>
                <w:sz w:val="16"/>
              </w:rPr>
            </w:pPr>
          </w:p>
        </w:tc>
        <w:tc>
          <w:tcPr>
            <w:tcW w:w="0" w:type="auto"/>
            <w:noWrap/>
            <w:hideMark/>
          </w:tcPr>
          <w:p w14:paraId="021407BC" w14:textId="77777777" w:rsidR="00194B0B" w:rsidRPr="009A1B0A" w:rsidRDefault="00194B0B" w:rsidP="0070317A">
            <w:pPr>
              <w:spacing w:after="0"/>
              <w:jc w:val="center"/>
              <w:rPr>
                <w:i/>
                <w:sz w:val="16"/>
              </w:rPr>
            </w:pPr>
          </w:p>
        </w:tc>
        <w:tc>
          <w:tcPr>
            <w:tcW w:w="0" w:type="auto"/>
            <w:noWrap/>
            <w:hideMark/>
          </w:tcPr>
          <w:p w14:paraId="5579726A" w14:textId="77777777" w:rsidR="00194B0B" w:rsidRPr="009A1B0A" w:rsidRDefault="00194B0B" w:rsidP="0070317A">
            <w:pPr>
              <w:spacing w:after="0"/>
              <w:jc w:val="center"/>
              <w:rPr>
                <w:i/>
                <w:sz w:val="16"/>
              </w:rPr>
            </w:pPr>
          </w:p>
        </w:tc>
        <w:tc>
          <w:tcPr>
            <w:tcW w:w="0" w:type="auto"/>
            <w:noWrap/>
            <w:hideMark/>
          </w:tcPr>
          <w:p w14:paraId="2F27326A" w14:textId="77777777" w:rsidR="00194B0B" w:rsidRPr="009A1B0A" w:rsidRDefault="00194B0B" w:rsidP="0070317A">
            <w:pPr>
              <w:spacing w:after="0"/>
              <w:jc w:val="center"/>
              <w:rPr>
                <w:i/>
                <w:sz w:val="16"/>
              </w:rPr>
            </w:pPr>
          </w:p>
        </w:tc>
      </w:tr>
      <w:tr w:rsidR="00194B0B" w:rsidRPr="009A1B0A" w14:paraId="4A794A7C" w14:textId="77777777" w:rsidTr="0070317A">
        <w:trPr>
          <w:trHeight w:val="290"/>
          <w:jc w:val="center"/>
        </w:trPr>
        <w:tc>
          <w:tcPr>
            <w:tcW w:w="0" w:type="auto"/>
            <w:noWrap/>
            <w:hideMark/>
          </w:tcPr>
          <w:p w14:paraId="7A036E71" w14:textId="77777777" w:rsidR="00194B0B" w:rsidRPr="009A1B0A" w:rsidRDefault="00194B0B" w:rsidP="0070317A">
            <w:pPr>
              <w:spacing w:after="0"/>
              <w:jc w:val="center"/>
              <w:rPr>
                <w:b/>
                <w:bCs/>
                <w:i/>
                <w:sz w:val="16"/>
              </w:rPr>
            </w:pPr>
            <w:r w:rsidRPr="009A1B0A">
              <w:rPr>
                <w:b/>
                <w:bCs/>
                <w:i/>
                <w:sz w:val="16"/>
              </w:rPr>
              <w:t># samples</w:t>
            </w:r>
          </w:p>
        </w:tc>
        <w:tc>
          <w:tcPr>
            <w:tcW w:w="0" w:type="auto"/>
            <w:noWrap/>
            <w:hideMark/>
          </w:tcPr>
          <w:p w14:paraId="70B0F06A" w14:textId="77777777" w:rsidR="00194B0B" w:rsidRPr="009A1B0A" w:rsidRDefault="00194B0B" w:rsidP="0070317A">
            <w:pPr>
              <w:spacing w:after="0"/>
              <w:jc w:val="center"/>
              <w:rPr>
                <w:i/>
                <w:sz w:val="16"/>
              </w:rPr>
            </w:pPr>
            <w:r w:rsidRPr="009A1B0A">
              <w:rPr>
                <w:i/>
                <w:sz w:val="16"/>
              </w:rPr>
              <w:t>3</w:t>
            </w:r>
          </w:p>
        </w:tc>
        <w:tc>
          <w:tcPr>
            <w:tcW w:w="0" w:type="auto"/>
            <w:noWrap/>
            <w:hideMark/>
          </w:tcPr>
          <w:p w14:paraId="4F040D04" w14:textId="77777777" w:rsidR="00194B0B" w:rsidRPr="009A1B0A" w:rsidRDefault="00194B0B" w:rsidP="0070317A">
            <w:pPr>
              <w:spacing w:after="0"/>
              <w:jc w:val="center"/>
              <w:rPr>
                <w:i/>
                <w:sz w:val="16"/>
              </w:rPr>
            </w:pPr>
            <w:r w:rsidRPr="009A1B0A">
              <w:rPr>
                <w:i/>
                <w:sz w:val="16"/>
              </w:rPr>
              <w:t>3</w:t>
            </w:r>
          </w:p>
        </w:tc>
        <w:tc>
          <w:tcPr>
            <w:tcW w:w="0" w:type="auto"/>
            <w:noWrap/>
            <w:hideMark/>
          </w:tcPr>
          <w:p w14:paraId="69742BB1" w14:textId="77777777" w:rsidR="00194B0B" w:rsidRPr="009A1B0A" w:rsidRDefault="00194B0B" w:rsidP="0070317A">
            <w:pPr>
              <w:spacing w:after="0"/>
              <w:jc w:val="center"/>
              <w:rPr>
                <w:i/>
                <w:sz w:val="16"/>
              </w:rPr>
            </w:pPr>
            <w:r w:rsidRPr="009A1B0A">
              <w:rPr>
                <w:i/>
                <w:sz w:val="16"/>
              </w:rPr>
              <w:t>3</w:t>
            </w:r>
          </w:p>
        </w:tc>
        <w:tc>
          <w:tcPr>
            <w:tcW w:w="0" w:type="auto"/>
            <w:noWrap/>
            <w:hideMark/>
          </w:tcPr>
          <w:p w14:paraId="28BD0BF4" w14:textId="77777777" w:rsidR="00194B0B" w:rsidRPr="009A1B0A" w:rsidRDefault="00194B0B" w:rsidP="0070317A">
            <w:pPr>
              <w:spacing w:after="0"/>
              <w:jc w:val="center"/>
              <w:rPr>
                <w:i/>
                <w:sz w:val="16"/>
              </w:rPr>
            </w:pPr>
          </w:p>
        </w:tc>
        <w:tc>
          <w:tcPr>
            <w:tcW w:w="0" w:type="auto"/>
            <w:noWrap/>
            <w:hideMark/>
          </w:tcPr>
          <w:p w14:paraId="778063A2" w14:textId="77777777" w:rsidR="00194B0B" w:rsidRPr="009A1B0A" w:rsidRDefault="00194B0B" w:rsidP="0070317A">
            <w:pPr>
              <w:spacing w:after="0"/>
              <w:jc w:val="center"/>
              <w:rPr>
                <w:i/>
                <w:sz w:val="16"/>
              </w:rPr>
            </w:pPr>
          </w:p>
        </w:tc>
        <w:tc>
          <w:tcPr>
            <w:tcW w:w="0" w:type="auto"/>
            <w:noWrap/>
            <w:hideMark/>
          </w:tcPr>
          <w:p w14:paraId="137B2F72" w14:textId="77777777" w:rsidR="00194B0B" w:rsidRPr="009A1B0A" w:rsidRDefault="00194B0B" w:rsidP="0070317A">
            <w:pPr>
              <w:spacing w:after="0"/>
              <w:jc w:val="center"/>
              <w:rPr>
                <w:i/>
                <w:sz w:val="16"/>
              </w:rPr>
            </w:pPr>
          </w:p>
        </w:tc>
        <w:tc>
          <w:tcPr>
            <w:tcW w:w="0" w:type="auto"/>
            <w:noWrap/>
            <w:hideMark/>
          </w:tcPr>
          <w:p w14:paraId="77D7E9F9" w14:textId="77777777" w:rsidR="00194B0B" w:rsidRPr="009A1B0A" w:rsidRDefault="00194B0B" w:rsidP="0070317A">
            <w:pPr>
              <w:spacing w:after="0"/>
              <w:jc w:val="center"/>
              <w:rPr>
                <w:i/>
                <w:sz w:val="16"/>
              </w:rPr>
            </w:pPr>
          </w:p>
        </w:tc>
        <w:tc>
          <w:tcPr>
            <w:tcW w:w="0" w:type="auto"/>
            <w:noWrap/>
            <w:hideMark/>
          </w:tcPr>
          <w:p w14:paraId="3137F330" w14:textId="77777777" w:rsidR="00194B0B" w:rsidRPr="009A1B0A" w:rsidRDefault="00194B0B" w:rsidP="0070317A">
            <w:pPr>
              <w:spacing w:after="0"/>
              <w:jc w:val="center"/>
              <w:rPr>
                <w:i/>
                <w:sz w:val="16"/>
              </w:rPr>
            </w:pPr>
          </w:p>
        </w:tc>
      </w:tr>
      <w:tr w:rsidR="00194B0B" w:rsidRPr="009A1B0A" w14:paraId="5A328CFD" w14:textId="77777777" w:rsidTr="0070317A">
        <w:trPr>
          <w:trHeight w:val="290"/>
          <w:jc w:val="center"/>
        </w:trPr>
        <w:tc>
          <w:tcPr>
            <w:tcW w:w="0" w:type="auto"/>
            <w:gridSpan w:val="9"/>
            <w:shd w:val="clear" w:color="auto" w:fill="FFFF00"/>
            <w:noWrap/>
            <w:hideMark/>
          </w:tcPr>
          <w:p w14:paraId="2A2B4CEB" w14:textId="77777777" w:rsidR="00194B0B" w:rsidRPr="009A1B0A" w:rsidRDefault="00194B0B" w:rsidP="0070317A">
            <w:pPr>
              <w:spacing w:after="0"/>
              <w:jc w:val="center"/>
              <w:rPr>
                <w:i/>
                <w:sz w:val="16"/>
              </w:rPr>
            </w:pPr>
            <w:r w:rsidRPr="009A1B0A">
              <w:rPr>
                <w:b/>
                <w:bCs/>
                <w:i/>
                <w:sz w:val="16"/>
              </w:rPr>
              <w:t>Resource unit [</w:t>
            </w:r>
            <w:proofErr w:type="spellStart"/>
            <w:r w:rsidRPr="009A1B0A">
              <w:rPr>
                <w:b/>
                <w:bCs/>
                <w:i/>
                <w:sz w:val="16"/>
              </w:rPr>
              <w:t>sym</w:t>
            </w:r>
            <w:proofErr w:type="spellEnd"/>
            <w:r w:rsidRPr="009A1B0A">
              <w:rPr>
                <w:b/>
                <w:bCs/>
                <w:i/>
                <w:sz w:val="16"/>
              </w:rPr>
              <w:t xml:space="preserve">] range </w:t>
            </w:r>
            <w:r w:rsidRPr="009A1B0A">
              <w:rPr>
                <w:i/>
                <w:sz w:val="16"/>
              </w:rPr>
              <w:t>51-70</w:t>
            </w:r>
          </w:p>
        </w:tc>
      </w:tr>
      <w:tr w:rsidR="00194B0B" w:rsidRPr="009A1B0A" w14:paraId="4656A403" w14:textId="77777777" w:rsidTr="0070317A">
        <w:trPr>
          <w:trHeight w:val="290"/>
          <w:jc w:val="center"/>
        </w:trPr>
        <w:tc>
          <w:tcPr>
            <w:tcW w:w="0" w:type="auto"/>
            <w:noWrap/>
            <w:hideMark/>
          </w:tcPr>
          <w:p w14:paraId="6057B9E6" w14:textId="77777777" w:rsidR="00194B0B" w:rsidRPr="009A1B0A" w:rsidRDefault="00194B0B" w:rsidP="0070317A">
            <w:pPr>
              <w:spacing w:after="0"/>
              <w:jc w:val="center"/>
              <w:rPr>
                <w:b/>
                <w:bCs/>
                <w:i/>
                <w:sz w:val="16"/>
              </w:rPr>
            </w:pPr>
            <w:r w:rsidRPr="009A1B0A">
              <w:rPr>
                <w:b/>
                <w:bCs/>
                <w:i/>
                <w:sz w:val="16"/>
              </w:rPr>
              <w:t>X=-11 Y=-&gt;</w:t>
            </w:r>
          </w:p>
        </w:tc>
        <w:tc>
          <w:tcPr>
            <w:tcW w:w="0" w:type="auto"/>
            <w:noWrap/>
            <w:hideMark/>
          </w:tcPr>
          <w:p w14:paraId="20838D4A" w14:textId="77777777" w:rsidR="00194B0B" w:rsidRPr="009A1B0A" w:rsidRDefault="00194B0B" w:rsidP="0070317A">
            <w:pPr>
              <w:spacing w:after="0"/>
              <w:jc w:val="center"/>
              <w:rPr>
                <w:i/>
                <w:sz w:val="16"/>
              </w:rPr>
            </w:pPr>
            <w:r w:rsidRPr="009A1B0A">
              <w:rPr>
                <w:i/>
                <w:sz w:val="16"/>
              </w:rPr>
              <w:t>3,78</w:t>
            </w:r>
          </w:p>
        </w:tc>
        <w:tc>
          <w:tcPr>
            <w:tcW w:w="0" w:type="auto"/>
            <w:noWrap/>
            <w:hideMark/>
          </w:tcPr>
          <w:p w14:paraId="71D01676" w14:textId="77777777" w:rsidR="00194B0B" w:rsidRPr="009A1B0A" w:rsidRDefault="00194B0B" w:rsidP="0070317A">
            <w:pPr>
              <w:spacing w:after="0"/>
              <w:jc w:val="center"/>
              <w:rPr>
                <w:i/>
                <w:sz w:val="16"/>
              </w:rPr>
            </w:pPr>
            <w:r w:rsidRPr="009A1B0A">
              <w:rPr>
                <w:i/>
                <w:sz w:val="16"/>
              </w:rPr>
              <w:t>3,36</w:t>
            </w:r>
          </w:p>
        </w:tc>
        <w:tc>
          <w:tcPr>
            <w:tcW w:w="0" w:type="auto"/>
            <w:noWrap/>
            <w:hideMark/>
          </w:tcPr>
          <w:p w14:paraId="56FAB11D" w14:textId="77777777" w:rsidR="00194B0B" w:rsidRPr="009A1B0A" w:rsidRDefault="00194B0B" w:rsidP="0070317A">
            <w:pPr>
              <w:spacing w:after="0"/>
              <w:jc w:val="center"/>
              <w:rPr>
                <w:i/>
                <w:sz w:val="16"/>
              </w:rPr>
            </w:pPr>
            <w:r w:rsidRPr="009A1B0A">
              <w:rPr>
                <w:i/>
                <w:sz w:val="16"/>
              </w:rPr>
              <w:t>3,83</w:t>
            </w:r>
          </w:p>
        </w:tc>
        <w:tc>
          <w:tcPr>
            <w:tcW w:w="0" w:type="auto"/>
            <w:noWrap/>
            <w:hideMark/>
          </w:tcPr>
          <w:p w14:paraId="6A69964D" w14:textId="77777777" w:rsidR="00194B0B" w:rsidRPr="009A1B0A" w:rsidRDefault="00194B0B" w:rsidP="0070317A">
            <w:pPr>
              <w:spacing w:after="0"/>
              <w:jc w:val="center"/>
              <w:rPr>
                <w:i/>
                <w:sz w:val="16"/>
              </w:rPr>
            </w:pPr>
            <w:r w:rsidRPr="009A1B0A">
              <w:rPr>
                <w:i/>
                <w:sz w:val="16"/>
              </w:rPr>
              <w:t>3,37</w:t>
            </w:r>
          </w:p>
        </w:tc>
        <w:tc>
          <w:tcPr>
            <w:tcW w:w="0" w:type="auto"/>
            <w:noWrap/>
            <w:hideMark/>
          </w:tcPr>
          <w:p w14:paraId="6FB7EFF8" w14:textId="77777777" w:rsidR="00194B0B" w:rsidRPr="009A1B0A" w:rsidRDefault="00194B0B" w:rsidP="0070317A">
            <w:pPr>
              <w:spacing w:after="0"/>
              <w:jc w:val="center"/>
              <w:rPr>
                <w:i/>
                <w:sz w:val="16"/>
              </w:rPr>
            </w:pPr>
            <w:r w:rsidRPr="009A1B0A">
              <w:rPr>
                <w:i/>
                <w:sz w:val="16"/>
              </w:rPr>
              <w:t>3,87</w:t>
            </w:r>
          </w:p>
        </w:tc>
        <w:tc>
          <w:tcPr>
            <w:tcW w:w="0" w:type="auto"/>
            <w:noWrap/>
            <w:hideMark/>
          </w:tcPr>
          <w:p w14:paraId="7E7E01CA" w14:textId="77777777" w:rsidR="00194B0B" w:rsidRPr="009A1B0A" w:rsidRDefault="00194B0B" w:rsidP="0070317A">
            <w:pPr>
              <w:spacing w:after="0"/>
              <w:jc w:val="center"/>
              <w:rPr>
                <w:i/>
                <w:sz w:val="16"/>
              </w:rPr>
            </w:pPr>
            <w:r w:rsidRPr="009A1B0A">
              <w:rPr>
                <w:i/>
                <w:sz w:val="16"/>
              </w:rPr>
              <w:t>3,48</w:t>
            </w:r>
          </w:p>
        </w:tc>
        <w:tc>
          <w:tcPr>
            <w:tcW w:w="0" w:type="auto"/>
            <w:noWrap/>
            <w:hideMark/>
          </w:tcPr>
          <w:p w14:paraId="43179699" w14:textId="77777777" w:rsidR="00194B0B" w:rsidRPr="009A1B0A" w:rsidRDefault="00194B0B" w:rsidP="0070317A">
            <w:pPr>
              <w:spacing w:after="0"/>
              <w:jc w:val="center"/>
              <w:rPr>
                <w:i/>
                <w:sz w:val="16"/>
              </w:rPr>
            </w:pPr>
          </w:p>
        </w:tc>
        <w:tc>
          <w:tcPr>
            <w:tcW w:w="0" w:type="auto"/>
            <w:noWrap/>
            <w:hideMark/>
          </w:tcPr>
          <w:p w14:paraId="7AF93AEE" w14:textId="77777777" w:rsidR="00194B0B" w:rsidRPr="009A1B0A" w:rsidRDefault="00194B0B" w:rsidP="0070317A">
            <w:pPr>
              <w:spacing w:after="0"/>
              <w:jc w:val="center"/>
              <w:rPr>
                <w:i/>
                <w:sz w:val="16"/>
              </w:rPr>
            </w:pPr>
          </w:p>
        </w:tc>
      </w:tr>
      <w:tr w:rsidR="00194B0B" w:rsidRPr="009A1B0A" w14:paraId="780DE084" w14:textId="77777777" w:rsidTr="0070317A">
        <w:trPr>
          <w:trHeight w:val="290"/>
          <w:jc w:val="center"/>
        </w:trPr>
        <w:tc>
          <w:tcPr>
            <w:tcW w:w="0" w:type="auto"/>
            <w:noWrap/>
            <w:hideMark/>
          </w:tcPr>
          <w:p w14:paraId="04DEE222" w14:textId="77777777" w:rsidR="00194B0B" w:rsidRPr="009A1B0A" w:rsidRDefault="00194B0B" w:rsidP="0070317A">
            <w:pPr>
              <w:spacing w:after="0"/>
              <w:jc w:val="center"/>
              <w:rPr>
                <w:b/>
                <w:bCs/>
                <w:i/>
                <w:sz w:val="16"/>
              </w:rPr>
            </w:pPr>
            <w:r w:rsidRPr="009A1B0A">
              <w:rPr>
                <w:b/>
                <w:bCs/>
                <w:i/>
                <w:sz w:val="16"/>
              </w:rPr>
              <w:t>Source</w:t>
            </w:r>
          </w:p>
        </w:tc>
        <w:tc>
          <w:tcPr>
            <w:tcW w:w="0" w:type="auto"/>
            <w:noWrap/>
            <w:hideMark/>
          </w:tcPr>
          <w:p w14:paraId="7595DA10"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10DB7BFF"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4F309391"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159A08C8"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514F91BC"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7496B229"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543DB911" w14:textId="77777777" w:rsidR="00194B0B" w:rsidRPr="009A1B0A" w:rsidRDefault="00194B0B" w:rsidP="0070317A">
            <w:pPr>
              <w:spacing w:after="0"/>
              <w:jc w:val="center"/>
              <w:rPr>
                <w:i/>
                <w:sz w:val="16"/>
              </w:rPr>
            </w:pPr>
          </w:p>
        </w:tc>
        <w:tc>
          <w:tcPr>
            <w:tcW w:w="0" w:type="auto"/>
            <w:noWrap/>
            <w:hideMark/>
          </w:tcPr>
          <w:p w14:paraId="5EF1A9D9" w14:textId="77777777" w:rsidR="00194B0B" w:rsidRPr="009A1B0A" w:rsidRDefault="00194B0B" w:rsidP="0070317A">
            <w:pPr>
              <w:spacing w:after="0"/>
              <w:jc w:val="center"/>
              <w:rPr>
                <w:i/>
                <w:sz w:val="16"/>
              </w:rPr>
            </w:pPr>
          </w:p>
        </w:tc>
      </w:tr>
      <w:tr w:rsidR="00194B0B" w:rsidRPr="009A1B0A" w14:paraId="5D25C097" w14:textId="77777777" w:rsidTr="0070317A">
        <w:trPr>
          <w:trHeight w:val="290"/>
          <w:jc w:val="center"/>
        </w:trPr>
        <w:tc>
          <w:tcPr>
            <w:tcW w:w="0" w:type="auto"/>
            <w:noWrap/>
            <w:hideMark/>
          </w:tcPr>
          <w:p w14:paraId="476B1D5E" w14:textId="77777777" w:rsidR="00194B0B" w:rsidRPr="009A1B0A" w:rsidRDefault="00194B0B" w:rsidP="0070317A">
            <w:pPr>
              <w:spacing w:after="0"/>
              <w:jc w:val="center"/>
              <w:rPr>
                <w:b/>
                <w:bCs/>
                <w:i/>
                <w:sz w:val="16"/>
              </w:rPr>
            </w:pPr>
            <w:r w:rsidRPr="009A1B0A">
              <w:rPr>
                <w:b/>
                <w:bCs/>
                <w:i/>
                <w:sz w:val="16"/>
              </w:rPr>
              <w:t>Impairment</w:t>
            </w:r>
          </w:p>
        </w:tc>
        <w:tc>
          <w:tcPr>
            <w:tcW w:w="0" w:type="auto"/>
            <w:noWrap/>
            <w:hideMark/>
          </w:tcPr>
          <w:p w14:paraId="73526AE6" w14:textId="77777777" w:rsidR="00194B0B" w:rsidRPr="009A1B0A" w:rsidRDefault="00194B0B" w:rsidP="0070317A">
            <w:pPr>
              <w:spacing w:after="0"/>
              <w:jc w:val="center"/>
              <w:rPr>
                <w:i/>
                <w:sz w:val="16"/>
              </w:rPr>
            </w:pPr>
            <w:r w:rsidRPr="009A1B0A">
              <w:rPr>
                <w:i/>
                <w:sz w:val="16"/>
              </w:rPr>
              <w:t>Te:0 Fe:0</w:t>
            </w:r>
          </w:p>
        </w:tc>
        <w:tc>
          <w:tcPr>
            <w:tcW w:w="0" w:type="auto"/>
            <w:noWrap/>
            <w:hideMark/>
          </w:tcPr>
          <w:p w14:paraId="3BDBEBE5" w14:textId="77777777" w:rsidR="00194B0B" w:rsidRPr="009A1B0A" w:rsidRDefault="00194B0B" w:rsidP="0070317A">
            <w:pPr>
              <w:spacing w:after="0"/>
              <w:jc w:val="center"/>
              <w:rPr>
                <w:i/>
                <w:sz w:val="16"/>
              </w:rPr>
            </w:pPr>
            <w:r w:rsidRPr="009A1B0A">
              <w:rPr>
                <w:i/>
                <w:sz w:val="16"/>
              </w:rPr>
              <w:t>Te:0 Fe:0</w:t>
            </w:r>
          </w:p>
        </w:tc>
        <w:tc>
          <w:tcPr>
            <w:tcW w:w="0" w:type="auto"/>
            <w:noWrap/>
            <w:hideMark/>
          </w:tcPr>
          <w:p w14:paraId="7EF59138" w14:textId="77777777" w:rsidR="00194B0B" w:rsidRPr="009A1B0A" w:rsidRDefault="00194B0B" w:rsidP="0070317A">
            <w:pPr>
              <w:spacing w:after="0"/>
              <w:jc w:val="center"/>
              <w:rPr>
                <w:i/>
                <w:sz w:val="16"/>
              </w:rPr>
            </w:pPr>
            <w:r w:rsidRPr="009A1B0A">
              <w:rPr>
                <w:i/>
                <w:sz w:val="16"/>
              </w:rPr>
              <w:t>Te:0 Fe:200</w:t>
            </w:r>
          </w:p>
        </w:tc>
        <w:tc>
          <w:tcPr>
            <w:tcW w:w="0" w:type="auto"/>
            <w:noWrap/>
            <w:hideMark/>
          </w:tcPr>
          <w:p w14:paraId="2DD11A2A" w14:textId="77777777" w:rsidR="00194B0B" w:rsidRPr="009A1B0A" w:rsidRDefault="00194B0B" w:rsidP="0070317A">
            <w:pPr>
              <w:spacing w:after="0"/>
              <w:jc w:val="center"/>
              <w:rPr>
                <w:i/>
                <w:sz w:val="16"/>
              </w:rPr>
            </w:pPr>
            <w:r w:rsidRPr="009A1B0A">
              <w:rPr>
                <w:i/>
                <w:sz w:val="16"/>
              </w:rPr>
              <w:t>Te:0 Fe:200</w:t>
            </w:r>
          </w:p>
        </w:tc>
        <w:tc>
          <w:tcPr>
            <w:tcW w:w="0" w:type="auto"/>
            <w:noWrap/>
            <w:hideMark/>
          </w:tcPr>
          <w:p w14:paraId="49E58ACF" w14:textId="77777777" w:rsidR="00194B0B" w:rsidRPr="009A1B0A" w:rsidRDefault="00194B0B" w:rsidP="0070317A">
            <w:pPr>
              <w:spacing w:after="0"/>
              <w:jc w:val="center"/>
              <w:rPr>
                <w:i/>
                <w:sz w:val="16"/>
              </w:rPr>
            </w:pPr>
            <w:r w:rsidRPr="009A1B0A">
              <w:rPr>
                <w:i/>
                <w:sz w:val="16"/>
              </w:rPr>
              <w:t>Te:4 Fe:0</w:t>
            </w:r>
          </w:p>
        </w:tc>
        <w:tc>
          <w:tcPr>
            <w:tcW w:w="0" w:type="auto"/>
            <w:noWrap/>
            <w:hideMark/>
          </w:tcPr>
          <w:p w14:paraId="060B00F8" w14:textId="77777777" w:rsidR="00194B0B" w:rsidRPr="009A1B0A" w:rsidRDefault="00194B0B" w:rsidP="0070317A">
            <w:pPr>
              <w:spacing w:after="0"/>
              <w:jc w:val="center"/>
              <w:rPr>
                <w:i/>
                <w:sz w:val="16"/>
              </w:rPr>
            </w:pPr>
            <w:r w:rsidRPr="009A1B0A">
              <w:rPr>
                <w:i/>
                <w:sz w:val="16"/>
              </w:rPr>
              <w:t>Te:4 Fe:0</w:t>
            </w:r>
          </w:p>
        </w:tc>
        <w:tc>
          <w:tcPr>
            <w:tcW w:w="0" w:type="auto"/>
            <w:noWrap/>
            <w:hideMark/>
          </w:tcPr>
          <w:p w14:paraId="6F30CE6E" w14:textId="77777777" w:rsidR="00194B0B" w:rsidRPr="009A1B0A" w:rsidRDefault="00194B0B" w:rsidP="0070317A">
            <w:pPr>
              <w:spacing w:after="0"/>
              <w:jc w:val="center"/>
              <w:rPr>
                <w:i/>
                <w:sz w:val="16"/>
              </w:rPr>
            </w:pPr>
          </w:p>
        </w:tc>
        <w:tc>
          <w:tcPr>
            <w:tcW w:w="0" w:type="auto"/>
            <w:noWrap/>
            <w:hideMark/>
          </w:tcPr>
          <w:p w14:paraId="3E6C55D6" w14:textId="77777777" w:rsidR="00194B0B" w:rsidRPr="009A1B0A" w:rsidRDefault="00194B0B" w:rsidP="0070317A">
            <w:pPr>
              <w:spacing w:after="0"/>
              <w:jc w:val="center"/>
              <w:rPr>
                <w:i/>
                <w:sz w:val="16"/>
              </w:rPr>
            </w:pPr>
          </w:p>
        </w:tc>
      </w:tr>
      <w:tr w:rsidR="00194B0B" w:rsidRPr="009A1B0A" w14:paraId="396C9F0F" w14:textId="77777777" w:rsidTr="0070317A">
        <w:trPr>
          <w:trHeight w:val="290"/>
          <w:jc w:val="center"/>
        </w:trPr>
        <w:tc>
          <w:tcPr>
            <w:tcW w:w="0" w:type="auto"/>
            <w:noWrap/>
            <w:hideMark/>
          </w:tcPr>
          <w:p w14:paraId="0C5A567F" w14:textId="77777777" w:rsidR="00194B0B" w:rsidRPr="009A1B0A" w:rsidRDefault="00194B0B" w:rsidP="0070317A">
            <w:pPr>
              <w:spacing w:after="0"/>
              <w:jc w:val="center"/>
              <w:rPr>
                <w:b/>
                <w:bCs/>
                <w:i/>
                <w:sz w:val="16"/>
              </w:rPr>
            </w:pPr>
            <w:r w:rsidRPr="009A1B0A">
              <w:rPr>
                <w:b/>
                <w:bCs/>
                <w:i/>
                <w:sz w:val="16"/>
              </w:rPr>
              <w:t># samples</w:t>
            </w:r>
          </w:p>
        </w:tc>
        <w:tc>
          <w:tcPr>
            <w:tcW w:w="0" w:type="auto"/>
            <w:noWrap/>
            <w:hideMark/>
          </w:tcPr>
          <w:p w14:paraId="00B5005C" w14:textId="77777777" w:rsidR="00194B0B" w:rsidRPr="009A1B0A" w:rsidRDefault="00194B0B" w:rsidP="0070317A">
            <w:pPr>
              <w:spacing w:after="0"/>
              <w:jc w:val="center"/>
              <w:rPr>
                <w:i/>
                <w:sz w:val="16"/>
              </w:rPr>
            </w:pPr>
            <w:r w:rsidRPr="009A1B0A">
              <w:rPr>
                <w:i/>
                <w:sz w:val="16"/>
              </w:rPr>
              <w:t>4</w:t>
            </w:r>
          </w:p>
        </w:tc>
        <w:tc>
          <w:tcPr>
            <w:tcW w:w="0" w:type="auto"/>
            <w:noWrap/>
            <w:hideMark/>
          </w:tcPr>
          <w:p w14:paraId="3ADB8211" w14:textId="77777777" w:rsidR="00194B0B" w:rsidRPr="009A1B0A" w:rsidRDefault="00194B0B" w:rsidP="0070317A">
            <w:pPr>
              <w:spacing w:after="0"/>
              <w:jc w:val="center"/>
              <w:rPr>
                <w:i/>
                <w:sz w:val="16"/>
              </w:rPr>
            </w:pPr>
            <w:r w:rsidRPr="009A1B0A">
              <w:rPr>
                <w:i/>
                <w:sz w:val="16"/>
              </w:rPr>
              <w:t>5</w:t>
            </w:r>
          </w:p>
        </w:tc>
        <w:tc>
          <w:tcPr>
            <w:tcW w:w="0" w:type="auto"/>
            <w:noWrap/>
            <w:hideMark/>
          </w:tcPr>
          <w:p w14:paraId="1219AC4F" w14:textId="77777777" w:rsidR="00194B0B" w:rsidRPr="009A1B0A" w:rsidRDefault="00194B0B" w:rsidP="0070317A">
            <w:pPr>
              <w:spacing w:after="0"/>
              <w:jc w:val="center"/>
              <w:rPr>
                <w:i/>
                <w:sz w:val="16"/>
              </w:rPr>
            </w:pPr>
            <w:r w:rsidRPr="009A1B0A">
              <w:rPr>
                <w:i/>
                <w:sz w:val="16"/>
              </w:rPr>
              <w:t>4</w:t>
            </w:r>
          </w:p>
        </w:tc>
        <w:tc>
          <w:tcPr>
            <w:tcW w:w="0" w:type="auto"/>
            <w:noWrap/>
            <w:hideMark/>
          </w:tcPr>
          <w:p w14:paraId="7DF40160" w14:textId="77777777" w:rsidR="00194B0B" w:rsidRPr="009A1B0A" w:rsidRDefault="00194B0B" w:rsidP="0070317A">
            <w:pPr>
              <w:spacing w:after="0"/>
              <w:jc w:val="center"/>
              <w:rPr>
                <w:i/>
                <w:sz w:val="16"/>
              </w:rPr>
            </w:pPr>
            <w:r w:rsidRPr="009A1B0A">
              <w:rPr>
                <w:i/>
                <w:sz w:val="16"/>
              </w:rPr>
              <w:t>5</w:t>
            </w:r>
          </w:p>
        </w:tc>
        <w:tc>
          <w:tcPr>
            <w:tcW w:w="0" w:type="auto"/>
            <w:noWrap/>
            <w:hideMark/>
          </w:tcPr>
          <w:p w14:paraId="14E5C64D" w14:textId="77777777" w:rsidR="00194B0B" w:rsidRPr="009A1B0A" w:rsidRDefault="00194B0B" w:rsidP="0070317A">
            <w:pPr>
              <w:spacing w:after="0"/>
              <w:jc w:val="center"/>
              <w:rPr>
                <w:i/>
                <w:sz w:val="16"/>
              </w:rPr>
            </w:pPr>
            <w:r w:rsidRPr="009A1B0A">
              <w:rPr>
                <w:i/>
                <w:sz w:val="16"/>
              </w:rPr>
              <w:t>4</w:t>
            </w:r>
          </w:p>
        </w:tc>
        <w:tc>
          <w:tcPr>
            <w:tcW w:w="0" w:type="auto"/>
            <w:noWrap/>
            <w:hideMark/>
          </w:tcPr>
          <w:p w14:paraId="4DF5265A" w14:textId="77777777" w:rsidR="00194B0B" w:rsidRPr="009A1B0A" w:rsidRDefault="00194B0B" w:rsidP="0070317A">
            <w:pPr>
              <w:spacing w:after="0"/>
              <w:jc w:val="center"/>
              <w:rPr>
                <w:i/>
                <w:sz w:val="16"/>
              </w:rPr>
            </w:pPr>
            <w:r w:rsidRPr="009A1B0A">
              <w:rPr>
                <w:i/>
                <w:sz w:val="16"/>
              </w:rPr>
              <w:t>5</w:t>
            </w:r>
          </w:p>
        </w:tc>
        <w:tc>
          <w:tcPr>
            <w:tcW w:w="0" w:type="auto"/>
            <w:noWrap/>
            <w:hideMark/>
          </w:tcPr>
          <w:p w14:paraId="50CD353E" w14:textId="77777777" w:rsidR="00194B0B" w:rsidRPr="009A1B0A" w:rsidRDefault="00194B0B" w:rsidP="0070317A">
            <w:pPr>
              <w:spacing w:after="0"/>
              <w:jc w:val="center"/>
              <w:rPr>
                <w:i/>
                <w:sz w:val="16"/>
              </w:rPr>
            </w:pPr>
          </w:p>
        </w:tc>
        <w:tc>
          <w:tcPr>
            <w:tcW w:w="0" w:type="auto"/>
            <w:noWrap/>
            <w:hideMark/>
          </w:tcPr>
          <w:p w14:paraId="6B807099" w14:textId="77777777" w:rsidR="00194B0B" w:rsidRPr="009A1B0A" w:rsidRDefault="00194B0B" w:rsidP="0070317A">
            <w:pPr>
              <w:spacing w:after="0"/>
              <w:jc w:val="center"/>
              <w:rPr>
                <w:i/>
                <w:sz w:val="16"/>
              </w:rPr>
            </w:pPr>
          </w:p>
        </w:tc>
      </w:tr>
      <w:tr w:rsidR="00194B0B" w:rsidRPr="009A1B0A" w14:paraId="3481B16C" w14:textId="77777777" w:rsidTr="0070317A">
        <w:trPr>
          <w:trHeight w:val="290"/>
          <w:jc w:val="center"/>
        </w:trPr>
        <w:tc>
          <w:tcPr>
            <w:tcW w:w="0" w:type="auto"/>
            <w:noWrap/>
            <w:hideMark/>
          </w:tcPr>
          <w:p w14:paraId="171ED77F" w14:textId="77777777" w:rsidR="00194B0B" w:rsidRPr="009A1B0A" w:rsidRDefault="00194B0B" w:rsidP="0070317A">
            <w:pPr>
              <w:spacing w:after="0"/>
              <w:jc w:val="center"/>
              <w:rPr>
                <w:i/>
                <w:sz w:val="16"/>
              </w:rPr>
            </w:pPr>
          </w:p>
        </w:tc>
        <w:tc>
          <w:tcPr>
            <w:tcW w:w="0" w:type="auto"/>
            <w:noWrap/>
            <w:hideMark/>
          </w:tcPr>
          <w:p w14:paraId="153DDCD6" w14:textId="77777777" w:rsidR="00194B0B" w:rsidRPr="009A1B0A" w:rsidRDefault="00194B0B" w:rsidP="0070317A">
            <w:pPr>
              <w:spacing w:after="0"/>
              <w:jc w:val="center"/>
              <w:rPr>
                <w:i/>
                <w:sz w:val="16"/>
              </w:rPr>
            </w:pPr>
          </w:p>
        </w:tc>
        <w:tc>
          <w:tcPr>
            <w:tcW w:w="0" w:type="auto"/>
            <w:noWrap/>
            <w:hideMark/>
          </w:tcPr>
          <w:p w14:paraId="014DABFA" w14:textId="77777777" w:rsidR="00194B0B" w:rsidRPr="009A1B0A" w:rsidRDefault="00194B0B" w:rsidP="0070317A">
            <w:pPr>
              <w:spacing w:after="0"/>
              <w:jc w:val="center"/>
              <w:rPr>
                <w:i/>
                <w:sz w:val="16"/>
              </w:rPr>
            </w:pPr>
          </w:p>
        </w:tc>
        <w:tc>
          <w:tcPr>
            <w:tcW w:w="0" w:type="auto"/>
            <w:noWrap/>
            <w:hideMark/>
          </w:tcPr>
          <w:p w14:paraId="1BCB4C12" w14:textId="77777777" w:rsidR="00194B0B" w:rsidRPr="009A1B0A" w:rsidRDefault="00194B0B" w:rsidP="0070317A">
            <w:pPr>
              <w:spacing w:after="0"/>
              <w:jc w:val="center"/>
              <w:rPr>
                <w:i/>
                <w:sz w:val="16"/>
              </w:rPr>
            </w:pPr>
          </w:p>
        </w:tc>
        <w:tc>
          <w:tcPr>
            <w:tcW w:w="0" w:type="auto"/>
            <w:noWrap/>
            <w:hideMark/>
          </w:tcPr>
          <w:p w14:paraId="6132157F" w14:textId="77777777" w:rsidR="00194B0B" w:rsidRPr="009A1B0A" w:rsidRDefault="00194B0B" w:rsidP="0070317A">
            <w:pPr>
              <w:spacing w:after="0"/>
              <w:jc w:val="center"/>
              <w:rPr>
                <w:i/>
                <w:sz w:val="16"/>
              </w:rPr>
            </w:pPr>
          </w:p>
        </w:tc>
        <w:tc>
          <w:tcPr>
            <w:tcW w:w="0" w:type="auto"/>
            <w:noWrap/>
            <w:hideMark/>
          </w:tcPr>
          <w:p w14:paraId="596F8F00" w14:textId="77777777" w:rsidR="00194B0B" w:rsidRPr="009A1B0A" w:rsidRDefault="00194B0B" w:rsidP="0070317A">
            <w:pPr>
              <w:spacing w:after="0"/>
              <w:jc w:val="center"/>
              <w:rPr>
                <w:i/>
                <w:sz w:val="16"/>
              </w:rPr>
            </w:pPr>
          </w:p>
        </w:tc>
        <w:tc>
          <w:tcPr>
            <w:tcW w:w="0" w:type="auto"/>
            <w:noWrap/>
            <w:hideMark/>
          </w:tcPr>
          <w:p w14:paraId="27CDDDB3" w14:textId="77777777" w:rsidR="00194B0B" w:rsidRPr="009A1B0A" w:rsidRDefault="00194B0B" w:rsidP="0070317A">
            <w:pPr>
              <w:spacing w:after="0"/>
              <w:jc w:val="center"/>
              <w:rPr>
                <w:i/>
                <w:sz w:val="16"/>
              </w:rPr>
            </w:pPr>
          </w:p>
        </w:tc>
        <w:tc>
          <w:tcPr>
            <w:tcW w:w="0" w:type="auto"/>
            <w:noWrap/>
            <w:hideMark/>
          </w:tcPr>
          <w:p w14:paraId="1FBEE8AE" w14:textId="77777777" w:rsidR="00194B0B" w:rsidRPr="009A1B0A" w:rsidRDefault="00194B0B" w:rsidP="0070317A">
            <w:pPr>
              <w:spacing w:after="0"/>
              <w:jc w:val="center"/>
              <w:rPr>
                <w:i/>
                <w:sz w:val="16"/>
              </w:rPr>
            </w:pPr>
          </w:p>
        </w:tc>
        <w:tc>
          <w:tcPr>
            <w:tcW w:w="0" w:type="auto"/>
            <w:noWrap/>
            <w:hideMark/>
          </w:tcPr>
          <w:p w14:paraId="79F12E14" w14:textId="77777777" w:rsidR="00194B0B" w:rsidRPr="009A1B0A" w:rsidRDefault="00194B0B" w:rsidP="0070317A">
            <w:pPr>
              <w:spacing w:after="0"/>
              <w:jc w:val="center"/>
              <w:rPr>
                <w:i/>
                <w:sz w:val="16"/>
              </w:rPr>
            </w:pPr>
          </w:p>
        </w:tc>
      </w:tr>
      <w:tr w:rsidR="00194B0B" w:rsidRPr="009A1B0A" w14:paraId="71FF7E91" w14:textId="77777777" w:rsidTr="0070317A">
        <w:trPr>
          <w:trHeight w:val="290"/>
          <w:jc w:val="center"/>
        </w:trPr>
        <w:tc>
          <w:tcPr>
            <w:tcW w:w="0" w:type="auto"/>
            <w:noWrap/>
            <w:hideMark/>
          </w:tcPr>
          <w:p w14:paraId="6E805552" w14:textId="77777777" w:rsidR="00194B0B" w:rsidRPr="009A1B0A" w:rsidRDefault="00194B0B" w:rsidP="0070317A">
            <w:pPr>
              <w:spacing w:after="0"/>
              <w:jc w:val="center"/>
              <w:rPr>
                <w:b/>
                <w:bCs/>
                <w:i/>
                <w:sz w:val="16"/>
              </w:rPr>
            </w:pPr>
            <w:r w:rsidRPr="009A1B0A">
              <w:rPr>
                <w:b/>
                <w:bCs/>
                <w:i/>
                <w:sz w:val="16"/>
              </w:rPr>
              <w:t>X=-9 Y=-&gt;</w:t>
            </w:r>
          </w:p>
        </w:tc>
        <w:tc>
          <w:tcPr>
            <w:tcW w:w="0" w:type="auto"/>
            <w:noWrap/>
            <w:hideMark/>
          </w:tcPr>
          <w:p w14:paraId="4C5629DE" w14:textId="77777777" w:rsidR="00194B0B" w:rsidRPr="009A1B0A" w:rsidRDefault="00194B0B" w:rsidP="0070317A">
            <w:pPr>
              <w:spacing w:after="0"/>
              <w:jc w:val="center"/>
              <w:rPr>
                <w:i/>
                <w:sz w:val="16"/>
              </w:rPr>
            </w:pPr>
            <w:r w:rsidRPr="009A1B0A">
              <w:rPr>
                <w:i/>
                <w:sz w:val="16"/>
              </w:rPr>
              <w:t>3,53</w:t>
            </w:r>
          </w:p>
        </w:tc>
        <w:tc>
          <w:tcPr>
            <w:tcW w:w="0" w:type="auto"/>
            <w:noWrap/>
            <w:hideMark/>
          </w:tcPr>
          <w:p w14:paraId="209105E3" w14:textId="77777777" w:rsidR="00194B0B" w:rsidRPr="009A1B0A" w:rsidRDefault="00194B0B" w:rsidP="0070317A">
            <w:pPr>
              <w:spacing w:after="0"/>
              <w:jc w:val="center"/>
              <w:rPr>
                <w:i/>
                <w:sz w:val="16"/>
              </w:rPr>
            </w:pPr>
            <w:r w:rsidRPr="009A1B0A">
              <w:rPr>
                <w:i/>
                <w:sz w:val="16"/>
              </w:rPr>
              <w:t>3,13</w:t>
            </w:r>
          </w:p>
        </w:tc>
        <w:tc>
          <w:tcPr>
            <w:tcW w:w="0" w:type="auto"/>
            <w:noWrap/>
            <w:hideMark/>
          </w:tcPr>
          <w:p w14:paraId="769B9FF1" w14:textId="77777777" w:rsidR="00194B0B" w:rsidRPr="009A1B0A" w:rsidRDefault="00194B0B" w:rsidP="0070317A">
            <w:pPr>
              <w:spacing w:after="0"/>
              <w:jc w:val="center"/>
              <w:rPr>
                <w:i/>
                <w:sz w:val="16"/>
              </w:rPr>
            </w:pPr>
            <w:r w:rsidRPr="009A1B0A">
              <w:rPr>
                <w:i/>
                <w:sz w:val="16"/>
              </w:rPr>
              <w:t>3,6</w:t>
            </w:r>
          </w:p>
        </w:tc>
        <w:tc>
          <w:tcPr>
            <w:tcW w:w="0" w:type="auto"/>
            <w:noWrap/>
            <w:hideMark/>
          </w:tcPr>
          <w:p w14:paraId="4B53CF85" w14:textId="77777777" w:rsidR="00194B0B" w:rsidRPr="009A1B0A" w:rsidRDefault="00194B0B" w:rsidP="0070317A">
            <w:pPr>
              <w:spacing w:after="0"/>
              <w:jc w:val="center"/>
              <w:rPr>
                <w:i/>
                <w:sz w:val="16"/>
              </w:rPr>
            </w:pPr>
            <w:r w:rsidRPr="009A1B0A">
              <w:rPr>
                <w:i/>
                <w:sz w:val="16"/>
              </w:rPr>
              <w:t>3,18</w:t>
            </w:r>
          </w:p>
        </w:tc>
        <w:tc>
          <w:tcPr>
            <w:tcW w:w="0" w:type="auto"/>
            <w:noWrap/>
            <w:hideMark/>
          </w:tcPr>
          <w:p w14:paraId="694CFB9A" w14:textId="77777777" w:rsidR="00194B0B" w:rsidRPr="009A1B0A" w:rsidRDefault="00194B0B" w:rsidP="0070317A">
            <w:pPr>
              <w:spacing w:after="0"/>
              <w:jc w:val="center"/>
              <w:rPr>
                <w:i/>
                <w:sz w:val="16"/>
              </w:rPr>
            </w:pPr>
            <w:r w:rsidRPr="009A1B0A">
              <w:rPr>
                <w:i/>
                <w:sz w:val="16"/>
              </w:rPr>
              <w:t>3,65</w:t>
            </w:r>
          </w:p>
        </w:tc>
        <w:tc>
          <w:tcPr>
            <w:tcW w:w="0" w:type="auto"/>
            <w:noWrap/>
            <w:hideMark/>
          </w:tcPr>
          <w:p w14:paraId="495D3E6D" w14:textId="77777777" w:rsidR="00194B0B" w:rsidRPr="009A1B0A" w:rsidRDefault="00194B0B" w:rsidP="0070317A">
            <w:pPr>
              <w:spacing w:after="0"/>
              <w:jc w:val="center"/>
              <w:rPr>
                <w:i/>
                <w:sz w:val="16"/>
              </w:rPr>
            </w:pPr>
            <w:r w:rsidRPr="009A1B0A">
              <w:rPr>
                <w:i/>
                <w:sz w:val="16"/>
              </w:rPr>
              <w:t>3,28</w:t>
            </w:r>
          </w:p>
        </w:tc>
        <w:tc>
          <w:tcPr>
            <w:tcW w:w="0" w:type="auto"/>
            <w:noWrap/>
            <w:hideMark/>
          </w:tcPr>
          <w:p w14:paraId="1930C2A0" w14:textId="77777777" w:rsidR="00194B0B" w:rsidRPr="009A1B0A" w:rsidRDefault="00194B0B" w:rsidP="0070317A">
            <w:pPr>
              <w:spacing w:after="0"/>
              <w:jc w:val="center"/>
              <w:rPr>
                <w:i/>
                <w:sz w:val="16"/>
              </w:rPr>
            </w:pPr>
            <w:r w:rsidRPr="009A1B0A">
              <w:rPr>
                <w:i/>
                <w:sz w:val="16"/>
              </w:rPr>
              <w:t>0,57</w:t>
            </w:r>
          </w:p>
        </w:tc>
        <w:tc>
          <w:tcPr>
            <w:tcW w:w="0" w:type="auto"/>
            <w:noWrap/>
            <w:hideMark/>
          </w:tcPr>
          <w:p w14:paraId="7EA74498" w14:textId="77777777" w:rsidR="00194B0B" w:rsidRPr="009A1B0A" w:rsidRDefault="00194B0B" w:rsidP="0070317A">
            <w:pPr>
              <w:spacing w:after="0"/>
              <w:jc w:val="center"/>
              <w:rPr>
                <w:i/>
                <w:sz w:val="16"/>
              </w:rPr>
            </w:pPr>
          </w:p>
        </w:tc>
      </w:tr>
      <w:tr w:rsidR="00194B0B" w:rsidRPr="009A1B0A" w14:paraId="12696797" w14:textId="77777777" w:rsidTr="0070317A">
        <w:trPr>
          <w:trHeight w:val="290"/>
          <w:jc w:val="center"/>
        </w:trPr>
        <w:tc>
          <w:tcPr>
            <w:tcW w:w="0" w:type="auto"/>
            <w:noWrap/>
            <w:hideMark/>
          </w:tcPr>
          <w:p w14:paraId="71A76A8C" w14:textId="77777777" w:rsidR="00194B0B" w:rsidRPr="009A1B0A" w:rsidRDefault="00194B0B" w:rsidP="0070317A">
            <w:pPr>
              <w:spacing w:after="0"/>
              <w:jc w:val="center"/>
              <w:rPr>
                <w:b/>
                <w:bCs/>
                <w:i/>
                <w:sz w:val="16"/>
              </w:rPr>
            </w:pPr>
            <w:r w:rsidRPr="009A1B0A">
              <w:rPr>
                <w:b/>
                <w:bCs/>
                <w:i/>
                <w:sz w:val="16"/>
              </w:rPr>
              <w:t>Source</w:t>
            </w:r>
          </w:p>
        </w:tc>
        <w:tc>
          <w:tcPr>
            <w:tcW w:w="0" w:type="auto"/>
            <w:noWrap/>
            <w:hideMark/>
          </w:tcPr>
          <w:p w14:paraId="3EAF7006"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6B69770F"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48097555"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2DE71386"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14E4C6C3"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27A9DA78"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3A2EE6D7" w14:textId="77777777" w:rsidR="00194B0B" w:rsidRPr="009A1B0A" w:rsidRDefault="00194B0B" w:rsidP="0070317A">
            <w:pPr>
              <w:spacing w:after="0"/>
              <w:jc w:val="center"/>
              <w:rPr>
                <w:i/>
                <w:sz w:val="16"/>
              </w:rPr>
            </w:pPr>
            <w:r w:rsidRPr="009A1B0A">
              <w:rPr>
                <w:i/>
                <w:sz w:val="16"/>
              </w:rPr>
              <w:t>[8B-13]</w:t>
            </w:r>
          </w:p>
        </w:tc>
        <w:tc>
          <w:tcPr>
            <w:tcW w:w="0" w:type="auto"/>
            <w:noWrap/>
            <w:hideMark/>
          </w:tcPr>
          <w:p w14:paraId="345A9741" w14:textId="77777777" w:rsidR="00194B0B" w:rsidRPr="009A1B0A" w:rsidRDefault="00194B0B" w:rsidP="0070317A">
            <w:pPr>
              <w:spacing w:after="0"/>
              <w:jc w:val="center"/>
              <w:rPr>
                <w:i/>
                <w:sz w:val="16"/>
              </w:rPr>
            </w:pPr>
          </w:p>
        </w:tc>
      </w:tr>
      <w:tr w:rsidR="00194B0B" w:rsidRPr="009A1B0A" w14:paraId="3F1E7456" w14:textId="77777777" w:rsidTr="0070317A">
        <w:trPr>
          <w:trHeight w:val="290"/>
          <w:jc w:val="center"/>
        </w:trPr>
        <w:tc>
          <w:tcPr>
            <w:tcW w:w="0" w:type="auto"/>
            <w:noWrap/>
            <w:hideMark/>
          </w:tcPr>
          <w:p w14:paraId="70B7D090" w14:textId="77777777" w:rsidR="00194B0B" w:rsidRPr="009A1B0A" w:rsidRDefault="00194B0B" w:rsidP="0070317A">
            <w:pPr>
              <w:spacing w:after="0"/>
              <w:jc w:val="center"/>
              <w:rPr>
                <w:b/>
                <w:bCs/>
                <w:i/>
                <w:sz w:val="16"/>
              </w:rPr>
            </w:pPr>
            <w:r w:rsidRPr="009A1B0A">
              <w:rPr>
                <w:b/>
                <w:bCs/>
                <w:i/>
                <w:sz w:val="16"/>
              </w:rPr>
              <w:t>Impairment</w:t>
            </w:r>
          </w:p>
        </w:tc>
        <w:tc>
          <w:tcPr>
            <w:tcW w:w="0" w:type="auto"/>
            <w:noWrap/>
            <w:hideMark/>
          </w:tcPr>
          <w:p w14:paraId="56C913CE" w14:textId="77777777" w:rsidR="00194B0B" w:rsidRPr="009A1B0A" w:rsidRDefault="00194B0B" w:rsidP="0070317A">
            <w:pPr>
              <w:spacing w:after="0"/>
              <w:jc w:val="center"/>
              <w:rPr>
                <w:i/>
                <w:sz w:val="16"/>
              </w:rPr>
            </w:pPr>
            <w:r w:rsidRPr="009A1B0A">
              <w:rPr>
                <w:i/>
                <w:sz w:val="16"/>
              </w:rPr>
              <w:t>Te:0 Fe:0</w:t>
            </w:r>
          </w:p>
        </w:tc>
        <w:tc>
          <w:tcPr>
            <w:tcW w:w="0" w:type="auto"/>
            <w:noWrap/>
            <w:hideMark/>
          </w:tcPr>
          <w:p w14:paraId="7B09AA76" w14:textId="77777777" w:rsidR="00194B0B" w:rsidRPr="009A1B0A" w:rsidRDefault="00194B0B" w:rsidP="0070317A">
            <w:pPr>
              <w:spacing w:after="0"/>
              <w:jc w:val="center"/>
              <w:rPr>
                <w:i/>
                <w:sz w:val="16"/>
              </w:rPr>
            </w:pPr>
            <w:r w:rsidRPr="009A1B0A">
              <w:rPr>
                <w:i/>
                <w:sz w:val="16"/>
              </w:rPr>
              <w:t>Te:0 Fe:0</w:t>
            </w:r>
          </w:p>
        </w:tc>
        <w:tc>
          <w:tcPr>
            <w:tcW w:w="0" w:type="auto"/>
            <w:noWrap/>
            <w:hideMark/>
          </w:tcPr>
          <w:p w14:paraId="3CDD6EE6" w14:textId="77777777" w:rsidR="00194B0B" w:rsidRPr="009A1B0A" w:rsidRDefault="00194B0B" w:rsidP="0070317A">
            <w:pPr>
              <w:spacing w:after="0"/>
              <w:jc w:val="center"/>
              <w:rPr>
                <w:i/>
                <w:sz w:val="16"/>
              </w:rPr>
            </w:pPr>
            <w:r w:rsidRPr="009A1B0A">
              <w:rPr>
                <w:i/>
                <w:sz w:val="16"/>
              </w:rPr>
              <w:t>Te:0 Fe:200</w:t>
            </w:r>
          </w:p>
        </w:tc>
        <w:tc>
          <w:tcPr>
            <w:tcW w:w="0" w:type="auto"/>
            <w:noWrap/>
            <w:hideMark/>
          </w:tcPr>
          <w:p w14:paraId="15F4351D" w14:textId="77777777" w:rsidR="00194B0B" w:rsidRPr="009A1B0A" w:rsidRDefault="00194B0B" w:rsidP="0070317A">
            <w:pPr>
              <w:spacing w:after="0"/>
              <w:jc w:val="center"/>
              <w:rPr>
                <w:i/>
                <w:sz w:val="16"/>
              </w:rPr>
            </w:pPr>
            <w:r w:rsidRPr="009A1B0A">
              <w:rPr>
                <w:i/>
                <w:sz w:val="16"/>
              </w:rPr>
              <w:t>Te:0 Fe:200</w:t>
            </w:r>
          </w:p>
        </w:tc>
        <w:tc>
          <w:tcPr>
            <w:tcW w:w="0" w:type="auto"/>
            <w:noWrap/>
            <w:hideMark/>
          </w:tcPr>
          <w:p w14:paraId="54A65EEB" w14:textId="77777777" w:rsidR="00194B0B" w:rsidRPr="009A1B0A" w:rsidRDefault="00194B0B" w:rsidP="0070317A">
            <w:pPr>
              <w:spacing w:after="0"/>
              <w:jc w:val="center"/>
              <w:rPr>
                <w:i/>
                <w:sz w:val="16"/>
              </w:rPr>
            </w:pPr>
            <w:r w:rsidRPr="009A1B0A">
              <w:rPr>
                <w:i/>
                <w:sz w:val="16"/>
              </w:rPr>
              <w:t>Te:4 Fe:0</w:t>
            </w:r>
          </w:p>
        </w:tc>
        <w:tc>
          <w:tcPr>
            <w:tcW w:w="0" w:type="auto"/>
            <w:noWrap/>
            <w:hideMark/>
          </w:tcPr>
          <w:p w14:paraId="0D943EDB" w14:textId="77777777" w:rsidR="00194B0B" w:rsidRPr="009A1B0A" w:rsidRDefault="00194B0B" w:rsidP="0070317A">
            <w:pPr>
              <w:spacing w:after="0"/>
              <w:jc w:val="center"/>
              <w:rPr>
                <w:i/>
                <w:sz w:val="16"/>
              </w:rPr>
            </w:pPr>
            <w:r w:rsidRPr="009A1B0A">
              <w:rPr>
                <w:i/>
                <w:sz w:val="16"/>
              </w:rPr>
              <w:t>Te:4 Fe:0</w:t>
            </w:r>
          </w:p>
        </w:tc>
        <w:tc>
          <w:tcPr>
            <w:tcW w:w="0" w:type="auto"/>
            <w:noWrap/>
            <w:hideMark/>
          </w:tcPr>
          <w:p w14:paraId="0B3C171A" w14:textId="77777777" w:rsidR="00194B0B" w:rsidRPr="009A1B0A" w:rsidRDefault="00194B0B" w:rsidP="0070317A">
            <w:pPr>
              <w:spacing w:after="0"/>
              <w:jc w:val="center"/>
              <w:rPr>
                <w:i/>
                <w:sz w:val="16"/>
              </w:rPr>
            </w:pPr>
            <w:r w:rsidRPr="009A1B0A">
              <w:rPr>
                <w:i/>
                <w:sz w:val="16"/>
              </w:rPr>
              <w:t>Te:0 Fe:0</w:t>
            </w:r>
          </w:p>
        </w:tc>
        <w:tc>
          <w:tcPr>
            <w:tcW w:w="0" w:type="auto"/>
            <w:noWrap/>
            <w:hideMark/>
          </w:tcPr>
          <w:p w14:paraId="1B4EF51F" w14:textId="77777777" w:rsidR="00194B0B" w:rsidRPr="009A1B0A" w:rsidRDefault="00194B0B" w:rsidP="0070317A">
            <w:pPr>
              <w:spacing w:after="0"/>
              <w:jc w:val="center"/>
              <w:rPr>
                <w:i/>
                <w:sz w:val="16"/>
              </w:rPr>
            </w:pPr>
          </w:p>
        </w:tc>
      </w:tr>
      <w:tr w:rsidR="00194B0B" w:rsidRPr="009A1B0A" w14:paraId="4EB0ED89" w14:textId="77777777" w:rsidTr="0070317A">
        <w:trPr>
          <w:trHeight w:val="290"/>
          <w:jc w:val="center"/>
        </w:trPr>
        <w:tc>
          <w:tcPr>
            <w:tcW w:w="0" w:type="auto"/>
            <w:noWrap/>
            <w:hideMark/>
          </w:tcPr>
          <w:p w14:paraId="0E61EB6D" w14:textId="77777777" w:rsidR="00194B0B" w:rsidRPr="009A1B0A" w:rsidRDefault="00194B0B" w:rsidP="0070317A">
            <w:pPr>
              <w:spacing w:after="0"/>
              <w:jc w:val="center"/>
              <w:rPr>
                <w:b/>
                <w:bCs/>
                <w:i/>
                <w:sz w:val="16"/>
              </w:rPr>
            </w:pPr>
            <w:r w:rsidRPr="009A1B0A">
              <w:rPr>
                <w:b/>
                <w:bCs/>
                <w:i/>
                <w:sz w:val="16"/>
              </w:rPr>
              <w:t># samples</w:t>
            </w:r>
          </w:p>
        </w:tc>
        <w:tc>
          <w:tcPr>
            <w:tcW w:w="0" w:type="auto"/>
            <w:noWrap/>
            <w:hideMark/>
          </w:tcPr>
          <w:p w14:paraId="5D916274" w14:textId="77777777" w:rsidR="00194B0B" w:rsidRPr="009A1B0A" w:rsidRDefault="00194B0B" w:rsidP="0070317A">
            <w:pPr>
              <w:spacing w:after="0"/>
              <w:jc w:val="center"/>
              <w:rPr>
                <w:i/>
                <w:sz w:val="16"/>
              </w:rPr>
            </w:pPr>
            <w:r w:rsidRPr="009A1B0A">
              <w:rPr>
                <w:i/>
                <w:sz w:val="16"/>
              </w:rPr>
              <w:t>4</w:t>
            </w:r>
          </w:p>
        </w:tc>
        <w:tc>
          <w:tcPr>
            <w:tcW w:w="0" w:type="auto"/>
            <w:noWrap/>
            <w:hideMark/>
          </w:tcPr>
          <w:p w14:paraId="2D7ADC46" w14:textId="77777777" w:rsidR="00194B0B" w:rsidRPr="009A1B0A" w:rsidRDefault="00194B0B" w:rsidP="0070317A">
            <w:pPr>
              <w:spacing w:after="0"/>
              <w:jc w:val="center"/>
              <w:rPr>
                <w:i/>
                <w:sz w:val="16"/>
              </w:rPr>
            </w:pPr>
            <w:r w:rsidRPr="009A1B0A">
              <w:rPr>
                <w:i/>
                <w:sz w:val="16"/>
              </w:rPr>
              <w:t>5</w:t>
            </w:r>
          </w:p>
        </w:tc>
        <w:tc>
          <w:tcPr>
            <w:tcW w:w="0" w:type="auto"/>
            <w:noWrap/>
            <w:hideMark/>
          </w:tcPr>
          <w:p w14:paraId="5D6144FE" w14:textId="77777777" w:rsidR="00194B0B" w:rsidRPr="009A1B0A" w:rsidRDefault="00194B0B" w:rsidP="0070317A">
            <w:pPr>
              <w:spacing w:after="0"/>
              <w:jc w:val="center"/>
              <w:rPr>
                <w:i/>
                <w:sz w:val="16"/>
              </w:rPr>
            </w:pPr>
            <w:r w:rsidRPr="009A1B0A">
              <w:rPr>
                <w:i/>
                <w:sz w:val="16"/>
              </w:rPr>
              <w:t>4</w:t>
            </w:r>
          </w:p>
        </w:tc>
        <w:tc>
          <w:tcPr>
            <w:tcW w:w="0" w:type="auto"/>
            <w:noWrap/>
            <w:hideMark/>
          </w:tcPr>
          <w:p w14:paraId="77A09CC3" w14:textId="77777777" w:rsidR="00194B0B" w:rsidRPr="009A1B0A" w:rsidRDefault="00194B0B" w:rsidP="0070317A">
            <w:pPr>
              <w:spacing w:after="0"/>
              <w:jc w:val="center"/>
              <w:rPr>
                <w:i/>
                <w:sz w:val="16"/>
              </w:rPr>
            </w:pPr>
            <w:r w:rsidRPr="009A1B0A">
              <w:rPr>
                <w:i/>
                <w:sz w:val="16"/>
              </w:rPr>
              <w:t>5</w:t>
            </w:r>
          </w:p>
        </w:tc>
        <w:tc>
          <w:tcPr>
            <w:tcW w:w="0" w:type="auto"/>
            <w:noWrap/>
            <w:hideMark/>
          </w:tcPr>
          <w:p w14:paraId="67AAD288" w14:textId="77777777" w:rsidR="00194B0B" w:rsidRPr="009A1B0A" w:rsidRDefault="00194B0B" w:rsidP="0070317A">
            <w:pPr>
              <w:spacing w:after="0"/>
              <w:jc w:val="center"/>
              <w:rPr>
                <w:i/>
                <w:sz w:val="16"/>
              </w:rPr>
            </w:pPr>
            <w:r w:rsidRPr="009A1B0A">
              <w:rPr>
                <w:i/>
                <w:sz w:val="16"/>
              </w:rPr>
              <w:t>4</w:t>
            </w:r>
          </w:p>
        </w:tc>
        <w:tc>
          <w:tcPr>
            <w:tcW w:w="0" w:type="auto"/>
            <w:noWrap/>
            <w:hideMark/>
          </w:tcPr>
          <w:p w14:paraId="1F5BA89D" w14:textId="77777777" w:rsidR="00194B0B" w:rsidRPr="009A1B0A" w:rsidRDefault="00194B0B" w:rsidP="0070317A">
            <w:pPr>
              <w:spacing w:after="0"/>
              <w:jc w:val="center"/>
              <w:rPr>
                <w:i/>
                <w:sz w:val="16"/>
              </w:rPr>
            </w:pPr>
            <w:r w:rsidRPr="009A1B0A">
              <w:rPr>
                <w:i/>
                <w:sz w:val="16"/>
              </w:rPr>
              <w:t>5</w:t>
            </w:r>
          </w:p>
        </w:tc>
        <w:tc>
          <w:tcPr>
            <w:tcW w:w="0" w:type="auto"/>
            <w:noWrap/>
            <w:hideMark/>
          </w:tcPr>
          <w:p w14:paraId="1A605685" w14:textId="77777777" w:rsidR="00194B0B" w:rsidRPr="009A1B0A" w:rsidRDefault="00194B0B" w:rsidP="0070317A">
            <w:pPr>
              <w:spacing w:after="0"/>
              <w:jc w:val="center"/>
              <w:rPr>
                <w:i/>
                <w:sz w:val="16"/>
              </w:rPr>
            </w:pPr>
            <w:r w:rsidRPr="009A1B0A">
              <w:rPr>
                <w:i/>
                <w:sz w:val="16"/>
              </w:rPr>
              <w:t>5</w:t>
            </w:r>
          </w:p>
        </w:tc>
        <w:tc>
          <w:tcPr>
            <w:tcW w:w="0" w:type="auto"/>
            <w:noWrap/>
            <w:hideMark/>
          </w:tcPr>
          <w:p w14:paraId="7CE3EABA" w14:textId="77777777" w:rsidR="00194B0B" w:rsidRPr="009A1B0A" w:rsidRDefault="00194B0B" w:rsidP="0070317A">
            <w:pPr>
              <w:spacing w:after="0"/>
              <w:jc w:val="center"/>
              <w:rPr>
                <w:i/>
                <w:sz w:val="16"/>
              </w:rPr>
            </w:pPr>
          </w:p>
        </w:tc>
      </w:tr>
      <w:tr w:rsidR="00194B0B" w:rsidRPr="009A1B0A" w14:paraId="52784CAC" w14:textId="77777777" w:rsidTr="0070317A">
        <w:trPr>
          <w:trHeight w:val="290"/>
          <w:jc w:val="center"/>
        </w:trPr>
        <w:tc>
          <w:tcPr>
            <w:tcW w:w="0" w:type="auto"/>
            <w:noWrap/>
            <w:hideMark/>
          </w:tcPr>
          <w:p w14:paraId="7495864B" w14:textId="77777777" w:rsidR="00194B0B" w:rsidRPr="009A1B0A" w:rsidRDefault="00194B0B" w:rsidP="0070317A">
            <w:pPr>
              <w:spacing w:after="0"/>
              <w:jc w:val="center"/>
              <w:rPr>
                <w:i/>
                <w:sz w:val="16"/>
              </w:rPr>
            </w:pPr>
          </w:p>
        </w:tc>
        <w:tc>
          <w:tcPr>
            <w:tcW w:w="0" w:type="auto"/>
            <w:noWrap/>
            <w:hideMark/>
          </w:tcPr>
          <w:p w14:paraId="274DF02C" w14:textId="77777777" w:rsidR="00194B0B" w:rsidRPr="009A1B0A" w:rsidRDefault="00194B0B" w:rsidP="0070317A">
            <w:pPr>
              <w:spacing w:after="0"/>
              <w:jc w:val="center"/>
              <w:rPr>
                <w:i/>
                <w:sz w:val="16"/>
              </w:rPr>
            </w:pPr>
          </w:p>
        </w:tc>
        <w:tc>
          <w:tcPr>
            <w:tcW w:w="0" w:type="auto"/>
            <w:noWrap/>
            <w:hideMark/>
          </w:tcPr>
          <w:p w14:paraId="74038473" w14:textId="77777777" w:rsidR="00194B0B" w:rsidRPr="009A1B0A" w:rsidRDefault="00194B0B" w:rsidP="0070317A">
            <w:pPr>
              <w:spacing w:after="0"/>
              <w:jc w:val="center"/>
              <w:rPr>
                <w:i/>
                <w:sz w:val="16"/>
              </w:rPr>
            </w:pPr>
          </w:p>
        </w:tc>
        <w:tc>
          <w:tcPr>
            <w:tcW w:w="0" w:type="auto"/>
            <w:noWrap/>
            <w:hideMark/>
          </w:tcPr>
          <w:p w14:paraId="45FD2005" w14:textId="77777777" w:rsidR="00194B0B" w:rsidRPr="009A1B0A" w:rsidRDefault="00194B0B" w:rsidP="0070317A">
            <w:pPr>
              <w:spacing w:after="0"/>
              <w:jc w:val="center"/>
              <w:rPr>
                <w:i/>
                <w:sz w:val="16"/>
              </w:rPr>
            </w:pPr>
          </w:p>
        </w:tc>
        <w:tc>
          <w:tcPr>
            <w:tcW w:w="0" w:type="auto"/>
            <w:noWrap/>
            <w:hideMark/>
          </w:tcPr>
          <w:p w14:paraId="1AC23D8E" w14:textId="77777777" w:rsidR="00194B0B" w:rsidRPr="009A1B0A" w:rsidRDefault="00194B0B" w:rsidP="0070317A">
            <w:pPr>
              <w:spacing w:after="0"/>
              <w:jc w:val="center"/>
              <w:rPr>
                <w:i/>
                <w:sz w:val="16"/>
              </w:rPr>
            </w:pPr>
          </w:p>
        </w:tc>
        <w:tc>
          <w:tcPr>
            <w:tcW w:w="0" w:type="auto"/>
            <w:noWrap/>
            <w:hideMark/>
          </w:tcPr>
          <w:p w14:paraId="28C02CFB" w14:textId="77777777" w:rsidR="00194B0B" w:rsidRPr="009A1B0A" w:rsidRDefault="00194B0B" w:rsidP="0070317A">
            <w:pPr>
              <w:spacing w:after="0"/>
              <w:jc w:val="center"/>
              <w:rPr>
                <w:i/>
                <w:sz w:val="16"/>
              </w:rPr>
            </w:pPr>
          </w:p>
        </w:tc>
        <w:tc>
          <w:tcPr>
            <w:tcW w:w="0" w:type="auto"/>
            <w:noWrap/>
            <w:hideMark/>
          </w:tcPr>
          <w:p w14:paraId="6F8A5C18" w14:textId="77777777" w:rsidR="00194B0B" w:rsidRPr="009A1B0A" w:rsidRDefault="00194B0B" w:rsidP="0070317A">
            <w:pPr>
              <w:spacing w:after="0"/>
              <w:jc w:val="center"/>
              <w:rPr>
                <w:i/>
                <w:sz w:val="16"/>
              </w:rPr>
            </w:pPr>
          </w:p>
        </w:tc>
        <w:tc>
          <w:tcPr>
            <w:tcW w:w="0" w:type="auto"/>
            <w:noWrap/>
            <w:hideMark/>
          </w:tcPr>
          <w:p w14:paraId="29FBE66D" w14:textId="77777777" w:rsidR="00194B0B" w:rsidRPr="009A1B0A" w:rsidRDefault="00194B0B" w:rsidP="0070317A">
            <w:pPr>
              <w:spacing w:after="0"/>
              <w:jc w:val="center"/>
              <w:rPr>
                <w:i/>
                <w:sz w:val="16"/>
              </w:rPr>
            </w:pPr>
          </w:p>
        </w:tc>
        <w:tc>
          <w:tcPr>
            <w:tcW w:w="0" w:type="auto"/>
            <w:noWrap/>
            <w:hideMark/>
          </w:tcPr>
          <w:p w14:paraId="3FC3B80B" w14:textId="77777777" w:rsidR="00194B0B" w:rsidRPr="009A1B0A" w:rsidRDefault="00194B0B" w:rsidP="0070317A">
            <w:pPr>
              <w:spacing w:after="0"/>
              <w:jc w:val="center"/>
              <w:rPr>
                <w:i/>
                <w:sz w:val="16"/>
              </w:rPr>
            </w:pPr>
          </w:p>
        </w:tc>
      </w:tr>
      <w:tr w:rsidR="00194B0B" w:rsidRPr="009A1B0A" w14:paraId="773B3A37" w14:textId="77777777" w:rsidTr="0070317A">
        <w:trPr>
          <w:trHeight w:val="290"/>
          <w:jc w:val="center"/>
        </w:trPr>
        <w:tc>
          <w:tcPr>
            <w:tcW w:w="0" w:type="auto"/>
            <w:noWrap/>
            <w:hideMark/>
          </w:tcPr>
          <w:p w14:paraId="6C2231AE" w14:textId="77777777" w:rsidR="00194B0B" w:rsidRPr="009A1B0A" w:rsidRDefault="00194B0B" w:rsidP="0070317A">
            <w:pPr>
              <w:spacing w:after="0"/>
              <w:jc w:val="center"/>
              <w:rPr>
                <w:b/>
                <w:bCs/>
                <w:i/>
                <w:sz w:val="16"/>
              </w:rPr>
            </w:pPr>
            <w:r w:rsidRPr="009A1B0A">
              <w:rPr>
                <w:b/>
                <w:bCs/>
                <w:i/>
                <w:sz w:val="16"/>
              </w:rPr>
              <w:t>X=-6 Y=-&gt;</w:t>
            </w:r>
          </w:p>
        </w:tc>
        <w:tc>
          <w:tcPr>
            <w:tcW w:w="0" w:type="auto"/>
            <w:noWrap/>
            <w:hideMark/>
          </w:tcPr>
          <w:p w14:paraId="76D8E02F" w14:textId="77777777" w:rsidR="00194B0B" w:rsidRPr="009A1B0A" w:rsidRDefault="00194B0B" w:rsidP="0070317A">
            <w:pPr>
              <w:spacing w:after="0"/>
              <w:jc w:val="center"/>
              <w:rPr>
                <w:i/>
                <w:sz w:val="16"/>
              </w:rPr>
            </w:pPr>
            <w:r w:rsidRPr="009A1B0A">
              <w:rPr>
                <w:i/>
                <w:sz w:val="16"/>
              </w:rPr>
              <w:t>3,05</w:t>
            </w:r>
          </w:p>
        </w:tc>
        <w:tc>
          <w:tcPr>
            <w:tcW w:w="0" w:type="auto"/>
            <w:noWrap/>
            <w:hideMark/>
          </w:tcPr>
          <w:p w14:paraId="791D7491" w14:textId="77777777" w:rsidR="00194B0B" w:rsidRPr="009A1B0A" w:rsidRDefault="00194B0B" w:rsidP="0070317A">
            <w:pPr>
              <w:spacing w:after="0"/>
              <w:jc w:val="center"/>
              <w:rPr>
                <w:i/>
                <w:sz w:val="16"/>
              </w:rPr>
            </w:pPr>
            <w:r w:rsidRPr="009A1B0A">
              <w:rPr>
                <w:i/>
                <w:sz w:val="16"/>
              </w:rPr>
              <w:t>2,71</w:t>
            </w:r>
          </w:p>
        </w:tc>
        <w:tc>
          <w:tcPr>
            <w:tcW w:w="0" w:type="auto"/>
            <w:noWrap/>
            <w:hideMark/>
          </w:tcPr>
          <w:p w14:paraId="7A0DC480" w14:textId="77777777" w:rsidR="00194B0B" w:rsidRPr="009A1B0A" w:rsidRDefault="00194B0B" w:rsidP="0070317A">
            <w:pPr>
              <w:spacing w:after="0"/>
              <w:jc w:val="center"/>
              <w:rPr>
                <w:i/>
                <w:sz w:val="16"/>
              </w:rPr>
            </w:pPr>
            <w:r w:rsidRPr="009A1B0A">
              <w:rPr>
                <w:i/>
                <w:sz w:val="16"/>
              </w:rPr>
              <w:t>3,14</w:t>
            </w:r>
          </w:p>
        </w:tc>
        <w:tc>
          <w:tcPr>
            <w:tcW w:w="0" w:type="auto"/>
            <w:noWrap/>
            <w:hideMark/>
          </w:tcPr>
          <w:p w14:paraId="7D385D01" w14:textId="77777777" w:rsidR="00194B0B" w:rsidRPr="009A1B0A" w:rsidRDefault="00194B0B" w:rsidP="0070317A">
            <w:pPr>
              <w:spacing w:after="0"/>
              <w:jc w:val="center"/>
              <w:rPr>
                <w:i/>
                <w:sz w:val="16"/>
              </w:rPr>
            </w:pPr>
            <w:r w:rsidRPr="009A1B0A">
              <w:rPr>
                <w:i/>
                <w:sz w:val="16"/>
              </w:rPr>
              <w:t>2,78</w:t>
            </w:r>
          </w:p>
        </w:tc>
        <w:tc>
          <w:tcPr>
            <w:tcW w:w="0" w:type="auto"/>
            <w:noWrap/>
            <w:hideMark/>
          </w:tcPr>
          <w:p w14:paraId="7654EEF7" w14:textId="77777777" w:rsidR="00194B0B" w:rsidRPr="009A1B0A" w:rsidRDefault="00194B0B" w:rsidP="0070317A">
            <w:pPr>
              <w:spacing w:after="0"/>
              <w:jc w:val="center"/>
              <w:rPr>
                <w:i/>
                <w:sz w:val="16"/>
              </w:rPr>
            </w:pPr>
            <w:r w:rsidRPr="009A1B0A">
              <w:rPr>
                <w:i/>
                <w:sz w:val="16"/>
              </w:rPr>
              <w:t>3,27</w:t>
            </w:r>
          </w:p>
        </w:tc>
        <w:tc>
          <w:tcPr>
            <w:tcW w:w="0" w:type="auto"/>
            <w:noWrap/>
            <w:hideMark/>
          </w:tcPr>
          <w:p w14:paraId="33606075" w14:textId="77777777" w:rsidR="00194B0B" w:rsidRPr="009A1B0A" w:rsidRDefault="00194B0B" w:rsidP="0070317A">
            <w:pPr>
              <w:spacing w:after="0"/>
              <w:jc w:val="center"/>
              <w:rPr>
                <w:i/>
                <w:sz w:val="16"/>
              </w:rPr>
            </w:pPr>
            <w:r w:rsidRPr="009A1B0A">
              <w:rPr>
                <w:i/>
                <w:sz w:val="16"/>
              </w:rPr>
              <w:t>2,92</w:t>
            </w:r>
          </w:p>
        </w:tc>
        <w:tc>
          <w:tcPr>
            <w:tcW w:w="0" w:type="auto"/>
            <w:noWrap/>
            <w:hideMark/>
          </w:tcPr>
          <w:p w14:paraId="1361438B" w14:textId="77777777" w:rsidR="00194B0B" w:rsidRPr="009A1B0A" w:rsidRDefault="00194B0B" w:rsidP="0070317A">
            <w:pPr>
              <w:spacing w:after="0"/>
              <w:jc w:val="center"/>
              <w:rPr>
                <w:i/>
                <w:sz w:val="16"/>
              </w:rPr>
            </w:pPr>
            <w:r w:rsidRPr="009A1B0A">
              <w:rPr>
                <w:i/>
                <w:sz w:val="16"/>
              </w:rPr>
              <w:t>0,32</w:t>
            </w:r>
          </w:p>
        </w:tc>
        <w:tc>
          <w:tcPr>
            <w:tcW w:w="0" w:type="auto"/>
            <w:noWrap/>
            <w:hideMark/>
          </w:tcPr>
          <w:p w14:paraId="1568F993" w14:textId="77777777" w:rsidR="00194B0B" w:rsidRPr="009A1B0A" w:rsidRDefault="00194B0B" w:rsidP="0070317A">
            <w:pPr>
              <w:spacing w:after="0"/>
              <w:jc w:val="center"/>
              <w:rPr>
                <w:i/>
                <w:sz w:val="16"/>
              </w:rPr>
            </w:pPr>
          </w:p>
        </w:tc>
      </w:tr>
      <w:tr w:rsidR="00194B0B" w:rsidRPr="009A1B0A" w14:paraId="352F4FC0" w14:textId="77777777" w:rsidTr="0070317A">
        <w:trPr>
          <w:trHeight w:val="290"/>
          <w:jc w:val="center"/>
        </w:trPr>
        <w:tc>
          <w:tcPr>
            <w:tcW w:w="0" w:type="auto"/>
            <w:noWrap/>
            <w:hideMark/>
          </w:tcPr>
          <w:p w14:paraId="36354A90" w14:textId="77777777" w:rsidR="00194B0B" w:rsidRPr="009A1B0A" w:rsidRDefault="00194B0B" w:rsidP="0070317A">
            <w:pPr>
              <w:spacing w:after="0"/>
              <w:jc w:val="center"/>
              <w:rPr>
                <w:b/>
                <w:bCs/>
                <w:i/>
                <w:sz w:val="16"/>
              </w:rPr>
            </w:pPr>
            <w:r w:rsidRPr="009A1B0A">
              <w:rPr>
                <w:b/>
                <w:bCs/>
                <w:i/>
                <w:sz w:val="16"/>
              </w:rPr>
              <w:t>Source</w:t>
            </w:r>
          </w:p>
        </w:tc>
        <w:tc>
          <w:tcPr>
            <w:tcW w:w="0" w:type="auto"/>
            <w:noWrap/>
            <w:hideMark/>
          </w:tcPr>
          <w:p w14:paraId="357A5672"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31532EFA"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5F3E054F"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695E9564"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6C961A88"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5584C140" w14:textId="77777777" w:rsidR="00194B0B" w:rsidRPr="009A1B0A" w:rsidRDefault="00194B0B" w:rsidP="0070317A">
            <w:pPr>
              <w:spacing w:after="0"/>
              <w:jc w:val="center"/>
              <w:rPr>
                <w:i/>
                <w:sz w:val="16"/>
              </w:rPr>
            </w:pPr>
            <w:r w:rsidRPr="009A1B0A">
              <w:rPr>
                <w:i/>
                <w:sz w:val="16"/>
              </w:rPr>
              <w:t>[8B-7]</w:t>
            </w:r>
          </w:p>
        </w:tc>
        <w:tc>
          <w:tcPr>
            <w:tcW w:w="0" w:type="auto"/>
            <w:noWrap/>
            <w:hideMark/>
          </w:tcPr>
          <w:p w14:paraId="60F6992D" w14:textId="77777777" w:rsidR="00194B0B" w:rsidRPr="009A1B0A" w:rsidRDefault="00194B0B" w:rsidP="0070317A">
            <w:pPr>
              <w:spacing w:after="0"/>
              <w:jc w:val="center"/>
              <w:rPr>
                <w:i/>
                <w:sz w:val="16"/>
              </w:rPr>
            </w:pPr>
            <w:r w:rsidRPr="009A1B0A">
              <w:rPr>
                <w:i/>
                <w:sz w:val="16"/>
              </w:rPr>
              <w:t>[8B-13]</w:t>
            </w:r>
          </w:p>
        </w:tc>
        <w:tc>
          <w:tcPr>
            <w:tcW w:w="0" w:type="auto"/>
            <w:noWrap/>
            <w:hideMark/>
          </w:tcPr>
          <w:p w14:paraId="6F5F46E2" w14:textId="77777777" w:rsidR="00194B0B" w:rsidRPr="009A1B0A" w:rsidRDefault="00194B0B" w:rsidP="0070317A">
            <w:pPr>
              <w:spacing w:after="0"/>
              <w:jc w:val="center"/>
              <w:rPr>
                <w:i/>
                <w:sz w:val="16"/>
              </w:rPr>
            </w:pPr>
          </w:p>
        </w:tc>
      </w:tr>
      <w:tr w:rsidR="00194B0B" w:rsidRPr="009A1B0A" w14:paraId="4026B56C" w14:textId="77777777" w:rsidTr="0070317A">
        <w:trPr>
          <w:trHeight w:val="290"/>
          <w:jc w:val="center"/>
        </w:trPr>
        <w:tc>
          <w:tcPr>
            <w:tcW w:w="0" w:type="auto"/>
            <w:noWrap/>
            <w:hideMark/>
          </w:tcPr>
          <w:p w14:paraId="73135822" w14:textId="77777777" w:rsidR="00194B0B" w:rsidRPr="009A1B0A" w:rsidRDefault="00194B0B" w:rsidP="0070317A">
            <w:pPr>
              <w:spacing w:after="0"/>
              <w:jc w:val="center"/>
              <w:rPr>
                <w:b/>
                <w:bCs/>
                <w:i/>
                <w:sz w:val="16"/>
              </w:rPr>
            </w:pPr>
            <w:r w:rsidRPr="009A1B0A">
              <w:rPr>
                <w:b/>
                <w:bCs/>
                <w:i/>
                <w:sz w:val="16"/>
              </w:rPr>
              <w:t>Impairment</w:t>
            </w:r>
          </w:p>
        </w:tc>
        <w:tc>
          <w:tcPr>
            <w:tcW w:w="0" w:type="auto"/>
            <w:noWrap/>
            <w:hideMark/>
          </w:tcPr>
          <w:p w14:paraId="4828F2F5" w14:textId="77777777" w:rsidR="00194B0B" w:rsidRPr="009A1B0A" w:rsidRDefault="00194B0B" w:rsidP="0070317A">
            <w:pPr>
              <w:spacing w:after="0"/>
              <w:jc w:val="center"/>
              <w:rPr>
                <w:i/>
                <w:sz w:val="16"/>
              </w:rPr>
            </w:pPr>
            <w:r w:rsidRPr="009A1B0A">
              <w:rPr>
                <w:i/>
                <w:sz w:val="16"/>
              </w:rPr>
              <w:t>Te:0 Fe:0</w:t>
            </w:r>
          </w:p>
        </w:tc>
        <w:tc>
          <w:tcPr>
            <w:tcW w:w="0" w:type="auto"/>
            <w:noWrap/>
            <w:hideMark/>
          </w:tcPr>
          <w:p w14:paraId="65FD7C57" w14:textId="77777777" w:rsidR="00194B0B" w:rsidRPr="009A1B0A" w:rsidRDefault="00194B0B" w:rsidP="0070317A">
            <w:pPr>
              <w:spacing w:after="0"/>
              <w:jc w:val="center"/>
              <w:rPr>
                <w:i/>
                <w:sz w:val="16"/>
              </w:rPr>
            </w:pPr>
            <w:r w:rsidRPr="009A1B0A">
              <w:rPr>
                <w:i/>
                <w:sz w:val="16"/>
              </w:rPr>
              <w:t>Te:0 Fe:0</w:t>
            </w:r>
          </w:p>
        </w:tc>
        <w:tc>
          <w:tcPr>
            <w:tcW w:w="0" w:type="auto"/>
            <w:noWrap/>
            <w:hideMark/>
          </w:tcPr>
          <w:p w14:paraId="4897FF8E" w14:textId="77777777" w:rsidR="00194B0B" w:rsidRPr="009A1B0A" w:rsidRDefault="00194B0B" w:rsidP="0070317A">
            <w:pPr>
              <w:spacing w:after="0"/>
              <w:jc w:val="center"/>
              <w:rPr>
                <w:i/>
                <w:sz w:val="16"/>
              </w:rPr>
            </w:pPr>
            <w:r w:rsidRPr="009A1B0A">
              <w:rPr>
                <w:i/>
                <w:sz w:val="16"/>
              </w:rPr>
              <w:t>Te:0 Fe:200</w:t>
            </w:r>
          </w:p>
        </w:tc>
        <w:tc>
          <w:tcPr>
            <w:tcW w:w="0" w:type="auto"/>
            <w:noWrap/>
            <w:hideMark/>
          </w:tcPr>
          <w:p w14:paraId="0A33BE49" w14:textId="77777777" w:rsidR="00194B0B" w:rsidRPr="009A1B0A" w:rsidRDefault="00194B0B" w:rsidP="0070317A">
            <w:pPr>
              <w:spacing w:after="0"/>
              <w:jc w:val="center"/>
              <w:rPr>
                <w:i/>
                <w:sz w:val="16"/>
              </w:rPr>
            </w:pPr>
            <w:r w:rsidRPr="009A1B0A">
              <w:rPr>
                <w:i/>
                <w:sz w:val="16"/>
              </w:rPr>
              <w:t>Te:0 Fe:200</w:t>
            </w:r>
          </w:p>
        </w:tc>
        <w:tc>
          <w:tcPr>
            <w:tcW w:w="0" w:type="auto"/>
            <w:noWrap/>
            <w:hideMark/>
          </w:tcPr>
          <w:p w14:paraId="7E17A5DF" w14:textId="77777777" w:rsidR="00194B0B" w:rsidRPr="009A1B0A" w:rsidRDefault="00194B0B" w:rsidP="0070317A">
            <w:pPr>
              <w:spacing w:after="0"/>
              <w:jc w:val="center"/>
              <w:rPr>
                <w:i/>
                <w:sz w:val="16"/>
              </w:rPr>
            </w:pPr>
            <w:r w:rsidRPr="009A1B0A">
              <w:rPr>
                <w:i/>
                <w:sz w:val="16"/>
              </w:rPr>
              <w:t>Te:4 Fe:0</w:t>
            </w:r>
          </w:p>
        </w:tc>
        <w:tc>
          <w:tcPr>
            <w:tcW w:w="0" w:type="auto"/>
            <w:noWrap/>
            <w:hideMark/>
          </w:tcPr>
          <w:p w14:paraId="6C43546B" w14:textId="77777777" w:rsidR="00194B0B" w:rsidRPr="009A1B0A" w:rsidRDefault="00194B0B" w:rsidP="0070317A">
            <w:pPr>
              <w:spacing w:after="0"/>
              <w:jc w:val="center"/>
              <w:rPr>
                <w:i/>
                <w:sz w:val="16"/>
              </w:rPr>
            </w:pPr>
            <w:r w:rsidRPr="009A1B0A">
              <w:rPr>
                <w:i/>
                <w:sz w:val="16"/>
              </w:rPr>
              <w:t>Te:4 Fe:0</w:t>
            </w:r>
          </w:p>
        </w:tc>
        <w:tc>
          <w:tcPr>
            <w:tcW w:w="0" w:type="auto"/>
            <w:noWrap/>
            <w:hideMark/>
          </w:tcPr>
          <w:p w14:paraId="6E0A892D" w14:textId="77777777" w:rsidR="00194B0B" w:rsidRPr="009A1B0A" w:rsidRDefault="00194B0B" w:rsidP="0070317A">
            <w:pPr>
              <w:spacing w:after="0"/>
              <w:jc w:val="center"/>
              <w:rPr>
                <w:i/>
                <w:sz w:val="16"/>
              </w:rPr>
            </w:pPr>
            <w:r w:rsidRPr="009A1B0A">
              <w:rPr>
                <w:i/>
                <w:sz w:val="16"/>
              </w:rPr>
              <w:t>Te:0 Fe:0</w:t>
            </w:r>
          </w:p>
        </w:tc>
        <w:tc>
          <w:tcPr>
            <w:tcW w:w="0" w:type="auto"/>
            <w:noWrap/>
            <w:hideMark/>
          </w:tcPr>
          <w:p w14:paraId="253D6A60" w14:textId="77777777" w:rsidR="00194B0B" w:rsidRPr="009A1B0A" w:rsidRDefault="00194B0B" w:rsidP="0070317A">
            <w:pPr>
              <w:spacing w:after="0"/>
              <w:jc w:val="center"/>
              <w:rPr>
                <w:i/>
                <w:sz w:val="16"/>
              </w:rPr>
            </w:pPr>
          </w:p>
        </w:tc>
      </w:tr>
      <w:tr w:rsidR="00194B0B" w:rsidRPr="009A1B0A" w14:paraId="04581C23" w14:textId="77777777" w:rsidTr="0070317A">
        <w:trPr>
          <w:trHeight w:val="290"/>
          <w:jc w:val="center"/>
        </w:trPr>
        <w:tc>
          <w:tcPr>
            <w:tcW w:w="0" w:type="auto"/>
            <w:noWrap/>
            <w:hideMark/>
          </w:tcPr>
          <w:p w14:paraId="280AD431" w14:textId="77777777" w:rsidR="00194B0B" w:rsidRPr="009A1B0A" w:rsidRDefault="00194B0B" w:rsidP="0070317A">
            <w:pPr>
              <w:spacing w:after="0"/>
              <w:jc w:val="center"/>
              <w:rPr>
                <w:b/>
                <w:bCs/>
                <w:i/>
                <w:sz w:val="16"/>
              </w:rPr>
            </w:pPr>
            <w:r w:rsidRPr="009A1B0A">
              <w:rPr>
                <w:b/>
                <w:bCs/>
                <w:i/>
                <w:sz w:val="16"/>
              </w:rPr>
              <w:t># samples</w:t>
            </w:r>
          </w:p>
        </w:tc>
        <w:tc>
          <w:tcPr>
            <w:tcW w:w="0" w:type="auto"/>
            <w:noWrap/>
            <w:hideMark/>
          </w:tcPr>
          <w:p w14:paraId="427B1B1E" w14:textId="77777777" w:rsidR="00194B0B" w:rsidRPr="009A1B0A" w:rsidRDefault="00194B0B" w:rsidP="0070317A">
            <w:pPr>
              <w:spacing w:after="0"/>
              <w:jc w:val="center"/>
              <w:rPr>
                <w:i/>
                <w:sz w:val="16"/>
              </w:rPr>
            </w:pPr>
            <w:r w:rsidRPr="009A1B0A">
              <w:rPr>
                <w:i/>
                <w:sz w:val="16"/>
              </w:rPr>
              <w:t>4</w:t>
            </w:r>
          </w:p>
        </w:tc>
        <w:tc>
          <w:tcPr>
            <w:tcW w:w="0" w:type="auto"/>
            <w:noWrap/>
            <w:hideMark/>
          </w:tcPr>
          <w:p w14:paraId="07CC1409" w14:textId="77777777" w:rsidR="00194B0B" w:rsidRPr="009A1B0A" w:rsidRDefault="00194B0B" w:rsidP="0070317A">
            <w:pPr>
              <w:spacing w:after="0"/>
              <w:jc w:val="center"/>
              <w:rPr>
                <w:i/>
                <w:sz w:val="16"/>
              </w:rPr>
            </w:pPr>
            <w:r w:rsidRPr="009A1B0A">
              <w:rPr>
                <w:i/>
                <w:sz w:val="16"/>
              </w:rPr>
              <w:t>5</w:t>
            </w:r>
          </w:p>
        </w:tc>
        <w:tc>
          <w:tcPr>
            <w:tcW w:w="0" w:type="auto"/>
            <w:noWrap/>
            <w:hideMark/>
          </w:tcPr>
          <w:p w14:paraId="3B295158" w14:textId="77777777" w:rsidR="00194B0B" w:rsidRPr="009A1B0A" w:rsidRDefault="00194B0B" w:rsidP="0070317A">
            <w:pPr>
              <w:spacing w:after="0"/>
              <w:jc w:val="center"/>
              <w:rPr>
                <w:i/>
                <w:sz w:val="16"/>
              </w:rPr>
            </w:pPr>
            <w:r w:rsidRPr="009A1B0A">
              <w:rPr>
                <w:i/>
                <w:sz w:val="16"/>
              </w:rPr>
              <w:t>4</w:t>
            </w:r>
          </w:p>
        </w:tc>
        <w:tc>
          <w:tcPr>
            <w:tcW w:w="0" w:type="auto"/>
            <w:noWrap/>
            <w:hideMark/>
          </w:tcPr>
          <w:p w14:paraId="3B228006" w14:textId="77777777" w:rsidR="00194B0B" w:rsidRPr="009A1B0A" w:rsidRDefault="00194B0B" w:rsidP="0070317A">
            <w:pPr>
              <w:spacing w:after="0"/>
              <w:jc w:val="center"/>
              <w:rPr>
                <w:i/>
                <w:sz w:val="16"/>
              </w:rPr>
            </w:pPr>
            <w:r w:rsidRPr="009A1B0A">
              <w:rPr>
                <w:i/>
                <w:sz w:val="16"/>
              </w:rPr>
              <w:t>5</w:t>
            </w:r>
          </w:p>
        </w:tc>
        <w:tc>
          <w:tcPr>
            <w:tcW w:w="0" w:type="auto"/>
            <w:noWrap/>
            <w:hideMark/>
          </w:tcPr>
          <w:p w14:paraId="359644F7" w14:textId="77777777" w:rsidR="00194B0B" w:rsidRPr="009A1B0A" w:rsidRDefault="00194B0B" w:rsidP="0070317A">
            <w:pPr>
              <w:spacing w:after="0"/>
              <w:jc w:val="center"/>
              <w:rPr>
                <w:i/>
                <w:sz w:val="16"/>
              </w:rPr>
            </w:pPr>
            <w:r w:rsidRPr="009A1B0A">
              <w:rPr>
                <w:i/>
                <w:sz w:val="16"/>
              </w:rPr>
              <w:t>4</w:t>
            </w:r>
          </w:p>
        </w:tc>
        <w:tc>
          <w:tcPr>
            <w:tcW w:w="0" w:type="auto"/>
            <w:noWrap/>
            <w:hideMark/>
          </w:tcPr>
          <w:p w14:paraId="60E088F3" w14:textId="77777777" w:rsidR="00194B0B" w:rsidRPr="009A1B0A" w:rsidRDefault="00194B0B" w:rsidP="0070317A">
            <w:pPr>
              <w:spacing w:after="0"/>
              <w:jc w:val="center"/>
              <w:rPr>
                <w:i/>
                <w:sz w:val="16"/>
              </w:rPr>
            </w:pPr>
            <w:r w:rsidRPr="009A1B0A">
              <w:rPr>
                <w:i/>
                <w:sz w:val="16"/>
              </w:rPr>
              <w:t>5</w:t>
            </w:r>
          </w:p>
        </w:tc>
        <w:tc>
          <w:tcPr>
            <w:tcW w:w="0" w:type="auto"/>
            <w:noWrap/>
            <w:hideMark/>
          </w:tcPr>
          <w:p w14:paraId="20F2CE96" w14:textId="77777777" w:rsidR="00194B0B" w:rsidRPr="009A1B0A" w:rsidRDefault="00194B0B" w:rsidP="0070317A">
            <w:pPr>
              <w:spacing w:after="0"/>
              <w:jc w:val="center"/>
              <w:rPr>
                <w:i/>
                <w:sz w:val="16"/>
              </w:rPr>
            </w:pPr>
            <w:r w:rsidRPr="009A1B0A">
              <w:rPr>
                <w:i/>
                <w:sz w:val="16"/>
              </w:rPr>
              <w:t>5</w:t>
            </w:r>
          </w:p>
        </w:tc>
        <w:tc>
          <w:tcPr>
            <w:tcW w:w="0" w:type="auto"/>
            <w:noWrap/>
            <w:hideMark/>
          </w:tcPr>
          <w:p w14:paraId="1DEC1115" w14:textId="77777777" w:rsidR="00194B0B" w:rsidRPr="009A1B0A" w:rsidRDefault="00194B0B" w:rsidP="0070317A">
            <w:pPr>
              <w:spacing w:after="0"/>
              <w:jc w:val="center"/>
              <w:rPr>
                <w:i/>
                <w:sz w:val="16"/>
              </w:rPr>
            </w:pPr>
          </w:p>
        </w:tc>
      </w:tr>
    </w:tbl>
    <w:p w14:paraId="433C2575" w14:textId="77777777" w:rsidR="00194B0B" w:rsidRPr="009A1B0A" w:rsidRDefault="00194B0B" w:rsidP="00194B0B">
      <w:pPr>
        <w:rPr>
          <w:rFonts w:eastAsia="Yu Mincho"/>
          <w:i/>
          <w:lang w:val="en-US" w:eastAsia="ja-JP"/>
        </w:rPr>
      </w:pPr>
    </w:p>
    <w:p w14:paraId="7575E2ED" w14:textId="77777777" w:rsidR="00194B0B" w:rsidRPr="009A1B0A" w:rsidRDefault="00194B0B" w:rsidP="00194B0B">
      <w:pPr>
        <w:rPr>
          <w:b/>
          <w:i/>
          <w:lang w:val="en-US" w:eastAsia="ja-JP"/>
        </w:rPr>
      </w:pPr>
      <w:bookmarkStart w:id="5" w:name="_Toc144508445"/>
      <w:r w:rsidRPr="009A1B0A">
        <w:rPr>
          <w:b/>
          <w:i/>
          <w:lang w:val="en-US" w:eastAsia="ja-JP"/>
        </w:rPr>
        <w:lastRenderedPageBreak/>
        <w:t>8.3.4.1A</w:t>
      </w:r>
      <w:r w:rsidRPr="009A1B0A">
        <w:rPr>
          <w:b/>
          <w:i/>
          <w:lang w:val="en-US" w:eastAsia="ja-JP"/>
        </w:rPr>
        <w:tab/>
        <w:t>Observation RSRP LP-SS, TDL-C:</w:t>
      </w:r>
      <w:bookmarkEnd w:id="5"/>
      <w:r w:rsidRPr="009A1B0A">
        <w:rPr>
          <w:b/>
          <w:i/>
          <w:lang w:val="en-US" w:eastAsia="ja-JP"/>
        </w:rPr>
        <w:t xml:space="preserve">  </w:t>
      </w:r>
    </w:p>
    <w:p w14:paraId="468F8DBE" w14:textId="77777777" w:rsidR="00194B0B" w:rsidRPr="009A1B0A" w:rsidRDefault="00194B0B" w:rsidP="00194B0B">
      <w:pPr>
        <w:rPr>
          <w:i/>
        </w:rPr>
      </w:pPr>
      <w:r w:rsidRPr="009A1B0A">
        <w:rPr>
          <w:i/>
        </w:rPr>
        <w:t>For OOK based LP-SS RSRP measurement accuracy ([8B-1][8B-13],[8B-7],[8B-25])</w:t>
      </w:r>
    </w:p>
    <w:p w14:paraId="0C3D7E61" w14:textId="77777777" w:rsidR="00194B0B" w:rsidRPr="009A1B0A" w:rsidRDefault="00194B0B" w:rsidP="00194B0B">
      <w:pPr>
        <w:pStyle w:val="a3"/>
        <w:numPr>
          <w:ilvl w:val="0"/>
          <w:numId w:val="28"/>
        </w:numPr>
        <w:spacing w:after="0"/>
        <w:contextualSpacing/>
        <w:rPr>
          <w:i/>
        </w:rPr>
      </w:pPr>
      <w:r w:rsidRPr="009A1B0A">
        <w:rPr>
          <w:i/>
        </w:rPr>
        <w:t>at SNR X=-6, to achieve 90 % accuracy of measurement +-Y&lt;=3dB,  [8B-13],[8B-7] show 51-70 symbols spread over 4-5 periods of LP-SS are sufficient,  [8B-13] shows 11-20 symbols spread over 1 period is sufficient.</w:t>
      </w:r>
    </w:p>
    <w:p w14:paraId="2E26063D" w14:textId="77777777" w:rsidR="00194B0B" w:rsidRPr="009A1B0A" w:rsidRDefault="00194B0B" w:rsidP="00194B0B">
      <w:pPr>
        <w:pStyle w:val="a3"/>
        <w:numPr>
          <w:ilvl w:val="0"/>
          <w:numId w:val="28"/>
        </w:numPr>
        <w:spacing w:after="0"/>
        <w:contextualSpacing/>
        <w:rPr>
          <w:i/>
        </w:rPr>
      </w:pPr>
      <w:r w:rsidRPr="009A1B0A">
        <w:rPr>
          <w:i/>
        </w:rPr>
        <w:t>at SNR X=-3, to achieve 90 % accuracy of measurement +-Y&lt;=3dB, less than 10 symbols spread over 1-2 periods is sufficient. [8B-25][8B-1]</w:t>
      </w:r>
    </w:p>
    <w:p w14:paraId="03CA1214" w14:textId="77777777" w:rsidR="00194B0B" w:rsidRPr="009A1B0A" w:rsidRDefault="00194B0B" w:rsidP="00194B0B">
      <w:pPr>
        <w:pStyle w:val="a3"/>
        <w:numPr>
          <w:ilvl w:val="0"/>
          <w:numId w:val="28"/>
        </w:numPr>
        <w:spacing w:after="0"/>
        <w:contextualSpacing/>
        <w:rPr>
          <w:i/>
        </w:rPr>
      </w:pPr>
      <w:r w:rsidRPr="009A1B0A">
        <w:rPr>
          <w:i/>
        </w:rPr>
        <w:t xml:space="preserve">at SNR X=-9, to achieve 90 % accuracy of measurement +-Y&lt;=5dB, [8B-25],[8B-7] show 21-30 symbols spread over 4-5 periods of LP-SS are sufficient, [8B-13] shows that 11-20 symbols within 1 period are sufficient </w:t>
      </w:r>
    </w:p>
    <w:p w14:paraId="7A243A6A" w14:textId="77777777" w:rsidR="00194B0B" w:rsidRPr="009A1B0A" w:rsidRDefault="00194B0B" w:rsidP="00194B0B">
      <w:pPr>
        <w:pStyle w:val="a3"/>
        <w:numPr>
          <w:ilvl w:val="0"/>
          <w:numId w:val="28"/>
        </w:numPr>
        <w:spacing w:after="0"/>
        <w:contextualSpacing/>
        <w:rPr>
          <w:i/>
        </w:rPr>
      </w:pPr>
      <w:r w:rsidRPr="009A1B0A">
        <w:rPr>
          <w:i/>
        </w:rPr>
        <w:t>at SNR X=-6, to achieve 90 % accuracy of measurement +-Y&lt;=5dB,.  [8B-7] shows 21-30 symbols spread over 4-5 periods of LP-SS are sufficient, [8B-13] shows that 11-20 symbols within 1 period are sufficient.</w:t>
      </w:r>
    </w:p>
    <w:p w14:paraId="5AE1FAB4" w14:textId="77777777" w:rsidR="00194B0B" w:rsidRPr="009A1B0A" w:rsidRDefault="00194B0B" w:rsidP="00194B0B">
      <w:pPr>
        <w:rPr>
          <w:rFonts w:eastAsia="Yu Mincho"/>
          <w:i/>
          <w:lang w:val="en-US" w:eastAsia="ja-JP"/>
        </w:rPr>
      </w:pPr>
    </w:p>
    <w:p w14:paraId="2A5BB185" w14:textId="77777777" w:rsidR="00194B0B" w:rsidRPr="009A1B0A" w:rsidRDefault="00194B0B" w:rsidP="00194B0B">
      <w:pPr>
        <w:rPr>
          <w:rFonts w:eastAsia="Yu Mincho"/>
          <w:i/>
          <w:lang w:val="en-US" w:eastAsia="ja-JP"/>
        </w:rPr>
      </w:pPr>
      <w:r w:rsidRPr="009A1B0A">
        <w:rPr>
          <w:rFonts w:eastAsia="Yu Mincho"/>
          <w:i/>
          <w:lang w:val="en-US" w:eastAsia="ja-JP"/>
        </w:rPr>
        <w:t xml:space="preserve">RAN1’s investigation for LP-SS RSRP under AWGN channel, SSS RSRP under TDL-C channel and LP-SS RSRQ under TDL-C and AWGN channel are summarized in [2] as well as copied below. </w:t>
      </w:r>
    </w:p>
    <w:p w14:paraId="1AB604E6" w14:textId="77777777" w:rsidR="00194B0B" w:rsidRPr="009A1B0A" w:rsidRDefault="00194B0B" w:rsidP="00194B0B">
      <w:pPr>
        <w:rPr>
          <w:b/>
          <w:i/>
          <w:lang w:val="en-US" w:eastAsia="ja-JP"/>
        </w:rPr>
      </w:pPr>
      <w:bookmarkStart w:id="6" w:name="_Toc144508447"/>
      <w:r w:rsidRPr="009A1B0A">
        <w:rPr>
          <w:b/>
          <w:i/>
          <w:lang w:val="en-US" w:eastAsia="ja-JP"/>
        </w:rPr>
        <w:t>8.3.4.2A</w:t>
      </w:r>
      <w:r w:rsidRPr="009A1B0A">
        <w:rPr>
          <w:b/>
          <w:i/>
          <w:lang w:val="en-US" w:eastAsia="ja-JP"/>
        </w:rPr>
        <w:tab/>
        <w:t>Observation RSRP LP-SS, AWGN:</w:t>
      </w:r>
      <w:bookmarkEnd w:id="6"/>
      <w:r w:rsidRPr="009A1B0A">
        <w:rPr>
          <w:b/>
          <w:i/>
          <w:lang w:val="en-US" w:eastAsia="ja-JP"/>
        </w:rPr>
        <w:t xml:space="preserve">  </w:t>
      </w:r>
    </w:p>
    <w:p w14:paraId="53E6AD44" w14:textId="77777777" w:rsidR="00194B0B" w:rsidRPr="009A1B0A" w:rsidRDefault="00194B0B" w:rsidP="00194B0B">
      <w:pPr>
        <w:ind w:left="142" w:hanging="142"/>
        <w:rPr>
          <w:i/>
        </w:rPr>
      </w:pPr>
      <w:r w:rsidRPr="009A1B0A">
        <w:rPr>
          <w:i/>
        </w:rPr>
        <w:t xml:space="preserve">For OOK based LP-SS RSRP measurement accuracy ( [8B-13],[8B-7][8B-25]), </w:t>
      </w:r>
    </w:p>
    <w:p w14:paraId="5391EF01" w14:textId="77777777" w:rsidR="00194B0B" w:rsidRPr="009A1B0A" w:rsidRDefault="00194B0B" w:rsidP="00194B0B">
      <w:pPr>
        <w:pStyle w:val="a3"/>
        <w:numPr>
          <w:ilvl w:val="0"/>
          <w:numId w:val="30"/>
        </w:numPr>
        <w:spacing w:after="0"/>
        <w:ind w:left="142" w:hanging="142"/>
        <w:contextualSpacing/>
        <w:rPr>
          <w:i/>
        </w:rPr>
      </w:pPr>
      <w:r w:rsidRPr="009A1B0A">
        <w:rPr>
          <w:i/>
        </w:rPr>
        <w:t>at SNR X=-9, to achieve 90 % accuracy of measurement +-Y&lt;=3dB, &lt;=10 OFDMA symbols over 1-3 periods are sufficient.</w:t>
      </w:r>
    </w:p>
    <w:p w14:paraId="208AE962" w14:textId="77777777" w:rsidR="00194B0B" w:rsidRPr="009A1B0A" w:rsidRDefault="00194B0B" w:rsidP="00194B0B">
      <w:pPr>
        <w:pStyle w:val="a3"/>
        <w:numPr>
          <w:ilvl w:val="0"/>
          <w:numId w:val="29"/>
        </w:numPr>
        <w:spacing w:after="0"/>
        <w:ind w:left="142" w:hanging="142"/>
        <w:contextualSpacing/>
        <w:rPr>
          <w:i/>
        </w:rPr>
      </w:pPr>
      <w:r w:rsidRPr="009A1B0A">
        <w:rPr>
          <w:i/>
        </w:rPr>
        <w:t>at SNR X=-11, to achieve 90 % accuracy of measurement +-Y&lt;=5dB, 11-20 OFDMA symbols over 1-3 periods are sufficient.</w:t>
      </w:r>
    </w:p>
    <w:p w14:paraId="0C281D49" w14:textId="77777777" w:rsidR="00194B0B" w:rsidRPr="009A1B0A" w:rsidRDefault="00194B0B" w:rsidP="00194B0B">
      <w:pPr>
        <w:rPr>
          <w:rFonts w:eastAsia="Yu Mincho"/>
          <w:i/>
          <w:lang w:val="en-US" w:eastAsia="ja-JP"/>
        </w:rPr>
      </w:pPr>
    </w:p>
    <w:p w14:paraId="79F83456" w14:textId="77777777" w:rsidR="00194B0B" w:rsidRPr="009A1B0A" w:rsidRDefault="00194B0B" w:rsidP="00194B0B">
      <w:pPr>
        <w:rPr>
          <w:b/>
          <w:i/>
          <w:lang w:val="en-US" w:eastAsia="ja-JP"/>
        </w:rPr>
      </w:pPr>
      <w:bookmarkStart w:id="7" w:name="_Toc144508449"/>
      <w:r w:rsidRPr="009A1B0A">
        <w:rPr>
          <w:b/>
          <w:i/>
          <w:lang w:val="en-US" w:eastAsia="ja-JP"/>
        </w:rPr>
        <w:t>8.3.4.3A</w:t>
      </w:r>
      <w:r w:rsidRPr="009A1B0A">
        <w:rPr>
          <w:b/>
          <w:i/>
          <w:lang w:val="en-US" w:eastAsia="ja-JP"/>
        </w:rPr>
        <w:tab/>
        <w:t>Observation for SSS RSRP RRM measurement, TDL-C</w:t>
      </w:r>
      <w:bookmarkEnd w:id="7"/>
    </w:p>
    <w:p w14:paraId="41FCB7A3" w14:textId="77777777" w:rsidR="00194B0B" w:rsidRPr="009A1B0A" w:rsidRDefault="00194B0B" w:rsidP="00194B0B">
      <w:pPr>
        <w:ind w:left="142" w:hanging="142"/>
        <w:rPr>
          <w:i/>
        </w:rPr>
      </w:pPr>
      <w:r w:rsidRPr="009A1B0A">
        <w:rPr>
          <w:i/>
        </w:rPr>
        <w:t>For SSS based RSRP RRM measurement accuracy ([8B-27][8B-25])</w:t>
      </w:r>
    </w:p>
    <w:p w14:paraId="171DAD60" w14:textId="77777777" w:rsidR="00194B0B" w:rsidRPr="009A1B0A" w:rsidRDefault="00194B0B" w:rsidP="00194B0B">
      <w:pPr>
        <w:pStyle w:val="a3"/>
        <w:numPr>
          <w:ilvl w:val="0"/>
          <w:numId w:val="29"/>
        </w:numPr>
        <w:spacing w:after="0"/>
        <w:ind w:left="142" w:hanging="142"/>
        <w:contextualSpacing/>
        <w:rPr>
          <w:i/>
        </w:rPr>
      </w:pPr>
      <w:r w:rsidRPr="009A1B0A">
        <w:rPr>
          <w:i/>
        </w:rPr>
        <w:t>at SNR X=-6, to achieve 90 % accuracy of measurement +-Y&lt;=3dB, 1 symbol is sufficient</w:t>
      </w:r>
    </w:p>
    <w:p w14:paraId="68910873" w14:textId="77777777" w:rsidR="00194B0B" w:rsidRPr="009A1B0A" w:rsidRDefault="00194B0B" w:rsidP="00194B0B">
      <w:pPr>
        <w:pStyle w:val="a3"/>
        <w:numPr>
          <w:ilvl w:val="0"/>
          <w:numId w:val="29"/>
        </w:numPr>
        <w:spacing w:after="0"/>
        <w:ind w:left="142" w:hanging="142"/>
        <w:contextualSpacing/>
        <w:rPr>
          <w:i/>
          <w:iCs/>
        </w:rPr>
      </w:pPr>
      <w:r w:rsidRPr="009A1B0A">
        <w:rPr>
          <w:i/>
        </w:rPr>
        <w:t>at SNR X=-3, to achieve 90 % accuracy of measurement +-Y&lt;=3dB, 1 symbol is sufficient</w:t>
      </w:r>
    </w:p>
    <w:p w14:paraId="1EFE160C" w14:textId="77777777" w:rsidR="00194B0B" w:rsidRPr="009A1B0A" w:rsidRDefault="00194B0B" w:rsidP="00194B0B">
      <w:pPr>
        <w:rPr>
          <w:rFonts w:eastAsia="Yu Mincho"/>
          <w:i/>
          <w:lang w:val="en-US" w:eastAsia="ja-JP"/>
        </w:rPr>
      </w:pPr>
    </w:p>
    <w:p w14:paraId="14A07DEA" w14:textId="77777777" w:rsidR="00194B0B" w:rsidRPr="009A1B0A" w:rsidRDefault="00194B0B" w:rsidP="00194B0B">
      <w:pPr>
        <w:rPr>
          <w:b/>
          <w:i/>
          <w:lang w:val="en-US" w:eastAsia="ja-JP"/>
        </w:rPr>
      </w:pPr>
      <w:bookmarkStart w:id="8" w:name="_Toc144508452"/>
      <w:r w:rsidRPr="009A1B0A">
        <w:rPr>
          <w:b/>
          <w:i/>
          <w:lang w:val="en-US" w:eastAsia="ja-JP"/>
        </w:rPr>
        <w:t>8.3.5.1A</w:t>
      </w:r>
      <w:r w:rsidRPr="009A1B0A">
        <w:rPr>
          <w:b/>
          <w:i/>
          <w:lang w:val="en-US" w:eastAsia="ja-JP"/>
        </w:rPr>
        <w:tab/>
        <w:t>Observation RSRQ LP-SS, AWGN:</w:t>
      </w:r>
      <w:bookmarkEnd w:id="8"/>
      <w:r w:rsidRPr="009A1B0A">
        <w:rPr>
          <w:b/>
          <w:i/>
          <w:lang w:val="en-US" w:eastAsia="ja-JP"/>
        </w:rPr>
        <w:t xml:space="preserve">  </w:t>
      </w:r>
    </w:p>
    <w:p w14:paraId="6C0B2C48" w14:textId="77777777" w:rsidR="00194B0B" w:rsidRPr="009A1B0A" w:rsidRDefault="00194B0B" w:rsidP="00194B0B">
      <w:pPr>
        <w:ind w:left="284" w:hanging="284"/>
        <w:rPr>
          <w:i/>
        </w:rPr>
      </w:pPr>
      <w:r w:rsidRPr="009A1B0A">
        <w:rPr>
          <w:i/>
        </w:rPr>
        <w:t>For OOK-based LP-SS. RSRQ measurement accuracy ([8B-7])</w:t>
      </w:r>
    </w:p>
    <w:p w14:paraId="03AEC1CB" w14:textId="77777777" w:rsidR="00194B0B" w:rsidRPr="009A1B0A" w:rsidRDefault="00194B0B" w:rsidP="00194B0B">
      <w:pPr>
        <w:pStyle w:val="a3"/>
        <w:numPr>
          <w:ilvl w:val="0"/>
          <w:numId w:val="29"/>
        </w:numPr>
        <w:spacing w:after="0"/>
        <w:ind w:left="284" w:hanging="284"/>
        <w:contextualSpacing/>
        <w:rPr>
          <w:i/>
        </w:rPr>
      </w:pPr>
      <w:r w:rsidRPr="009A1B0A">
        <w:rPr>
          <w:i/>
        </w:rPr>
        <w:t>at SNR X=-6, to achieve 90 % accuracy of measurement +-Y&lt;=3dB, 11-20 OFDMA symbols over 1 period are sufficient.</w:t>
      </w:r>
    </w:p>
    <w:p w14:paraId="624D3121" w14:textId="77777777" w:rsidR="00194B0B" w:rsidRPr="009A1B0A" w:rsidRDefault="00194B0B" w:rsidP="00194B0B">
      <w:pPr>
        <w:pStyle w:val="a3"/>
        <w:numPr>
          <w:ilvl w:val="0"/>
          <w:numId w:val="29"/>
        </w:numPr>
        <w:spacing w:after="0"/>
        <w:ind w:left="284" w:hanging="284"/>
        <w:contextualSpacing/>
        <w:rPr>
          <w:i/>
        </w:rPr>
      </w:pPr>
      <w:r w:rsidRPr="009A1B0A">
        <w:rPr>
          <w:i/>
        </w:rPr>
        <w:t>at SNR X=-6, to achieve 90 % accuracy of measurement +-Y&lt;=5dB, 11-20 OFDMA symbols over 1 period are sufficient.</w:t>
      </w:r>
    </w:p>
    <w:p w14:paraId="4662BB85" w14:textId="77777777" w:rsidR="00194B0B" w:rsidRPr="009A1B0A" w:rsidRDefault="00194B0B" w:rsidP="00194B0B">
      <w:pPr>
        <w:pStyle w:val="a3"/>
        <w:numPr>
          <w:ilvl w:val="0"/>
          <w:numId w:val="29"/>
        </w:numPr>
        <w:spacing w:after="0"/>
        <w:ind w:left="284" w:hanging="284"/>
        <w:contextualSpacing/>
        <w:rPr>
          <w:i/>
        </w:rPr>
      </w:pPr>
      <w:r w:rsidRPr="009A1B0A">
        <w:rPr>
          <w:i/>
        </w:rPr>
        <w:t>at SNR X=-9, to achieve 90 % accuracy of measurement +-Y&lt;=5dB, 11-20 OFDMA symbols over 1 period are sufficient.</w:t>
      </w:r>
    </w:p>
    <w:p w14:paraId="54C0B2CF" w14:textId="77777777" w:rsidR="00194B0B" w:rsidRPr="009A1B0A" w:rsidRDefault="00194B0B" w:rsidP="00194B0B">
      <w:pPr>
        <w:rPr>
          <w:b/>
          <w:i/>
          <w:lang w:val="en-US" w:eastAsia="ja-JP"/>
        </w:rPr>
      </w:pPr>
      <w:bookmarkStart w:id="9" w:name="_Toc144508454"/>
      <w:r w:rsidRPr="009A1B0A">
        <w:rPr>
          <w:b/>
          <w:i/>
          <w:lang w:val="en-US" w:eastAsia="ja-JP"/>
        </w:rPr>
        <w:t>8.3.5.2A</w:t>
      </w:r>
      <w:r w:rsidRPr="009A1B0A">
        <w:rPr>
          <w:b/>
          <w:i/>
          <w:lang w:val="en-US" w:eastAsia="ja-JP"/>
        </w:rPr>
        <w:tab/>
        <w:t>Observation RSRQ LP-SS, TDL-C:</w:t>
      </w:r>
      <w:bookmarkEnd w:id="9"/>
      <w:r w:rsidRPr="009A1B0A">
        <w:rPr>
          <w:b/>
          <w:i/>
          <w:lang w:val="en-US" w:eastAsia="ja-JP"/>
        </w:rPr>
        <w:t xml:space="preserve">  </w:t>
      </w:r>
    </w:p>
    <w:p w14:paraId="7F9892B3" w14:textId="77777777" w:rsidR="00194B0B" w:rsidRPr="009A1B0A" w:rsidRDefault="00194B0B" w:rsidP="00194B0B">
      <w:pPr>
        <w:ind w:left="284" w:hanging="284"/>
        <w:rPr>
          <w:i/>
        </w:rPr>
      </w:pPr>
      <w:r w:rsidRPr="009A1B0A">
        <w:rPr>
          <w:i/>
        </w:rPr>
        <w:t>For OOK-based LP-SS measurement accuracy ( [8B-7])</w:t>
      </w:r>
    </w:p>
    <w:p w14:paraId="1B40E5A0" w14:textId="77777777" w:rsidR="00194B0B" w:rsidRPr="009A1B0A" w:rsidRDefault="00194B0B" w:rsidP="00194B0B">
      <w:pPr>
        <w:pStyle w:val="a3"/>
        <w:numPr>
          <w:ilvl w:val="0"/>
          <w:numId w:val="29"/>
        </w:numPr>
        <w:spacing w:after="0"/>
        <w:ind w:left="284" w:hanging="284"/>
        <w:contextualSpacing/>
        <w:rPr>
          <w:i/>
        </w:rPr>
      </w:pPr>
      <w:r w:rsidRPr="009A1B0A">
        <w:rPr>
          <w:i/>
        </w:rPr>
        <w:t xml:space="preserve">at SNR X=-6, to achieve 90 % accuracy of measurement +-Y&lt;=3dB, 51-70 symbols over 4 periods are sufficient. </w:t>
      </w:r>
    </w:p>
    <w:p w14:paraId="23B5E3B3" w14:textId="77777777" w:rsidR="00194B0B" w:rsidRPr="009A1B0A" w:rsidRDefault="00194B0B" w:rsidP="00194B0B">
      <w:pPr>
        <w:pStyle w:val="a3"/>
        <w:numPr>
          <w:ilvl w:val="0"/>
          <w:numId w:val="29"/>
        </w:numPr>
        <w:spacing w:after="0"/>
        <w:ind w:left="284" w:hanging="284"/>
        <w:contextualSpacing/>
        <w:rPr>
          <w:i/>
        </w:rPr>
      </w:pPr>
      <w:r w:rsidRPr="009A1B0A">
        <w:rPr>
          <w:i/>
        </w:rPr>
        <w:t xml:space="preserve">at SNR X=-6, to achieve 90 % accuracy of measurement +-Y&lt;=5dB, 21-30 symbols over 2 periods are sufficient. </w:t>
      </w:r>
    </w:p>
    <w:p w14:paraId="13ED02D3" w14:textId="77777777" w:rsidR="00194B0B" w:rsidRPr="009A1B0A" w:rsidRDefault="00194B0B" w:rsidP="00194B0B">
      <w:pPr>
        <w:pStyle w:val="a3"/>
        <w:numPr>
          <w:ilvl w:val="0"/>
          <w:numId w:val="29"/>
        </w:numPr>
        <w:spacing w:after="0"/>
        <w:ind w:left="284" w:hanging="284"/>
        <w:contextualSpacing/>
        <w:rPr>
          <w:i/>
        </w:rPr>
      </w:pPr>
      <w:r w:rsidRPr="009A1B0A">
        <w:rPr>
          <w:i/>
        </w:rPr>
        <w:t xml:space="preserve">at SNR X=-9, to achieve 90 % accuracy of measurement +-Y&lt;=5dB, 21-30 symbols over 2 periods are sufficient. </w:t>
      </w:r>
    </w:p>
    <w:p w14:paraId="0692265B" w14:textId="77777777" w:rsidR="00194B0B" w:rsidRDefault="00194B0B" w:rsidP="00194B0B">
      <w:pPr>
        <w:rPr>
          <w:rFonts w:eastAsia="Yu Mincho"/>
          <w:lang w:val="en-US" w:eastAsia="ja-JP"/>
        </w:rPr>
      </w:pPr>
    </w:p>
    <w:p w14:paraId="2FD63266" w14:textId="77777777" w:rsidR="00194B0B" w:rsidRPr="00D10F74" w:rsidRDefault="00194B0B" w:rsidP="00194B0B">
      <w:pPr>
        <w:rPr>
          <w:rFonts w:eastAsia="Yu Mincho"/>
          <w:lang w:eastAsia="ja-JP"/>
        </w:rPr>
      </w:pPr>
      <w:r w:rsidRPr="00D10F74">
        <w:t>RAN1’s conclusion is also summari</w:t>
      </w:r>
      <w:r>
        <w:t>z</w:t>
      </w:r>
      <w:r w:rsidRPr="00D10F74">
        <w:t xml:space="preserve">ed at </w:t>
      </w:r>
      <w:bookmarkStart w:id="10" w:name="_Toc144508469"/>
      <w:r>
        <w:t xml:space="preserve">section </w:t>
      </w:r>
      <w:r w:rsidRPr="00D10F74">
        <w:t>9.3</w:t>
      </w:r>
      <w:r>
        <w:t xml:space="preserve"> “</w:t>
      </w:r>
      <w:r w:rsidRPr="00D10F74">
        <w:t>LLS performance and LP-WUS design/L1 procedure</w:t>
      </w:r>
      <w:bookmarkEnd w:id="10"/>
      <w:r>
        <w:t>” of [2] as below:</w:t>
      </w:r>
    </w:p>
    <w:p w14:paraId="47583584" w14:textId="77777777" w:rsidR="00194B0B" w:rsidRPr="00603745" w:rsidRDefault="00194B0B" w:rsidP="00194B0B">
      <w:pPr>
        <w:spacing w:after="0"/>
        <w:jc w:val="both"/>
        <w:rPr>
          <w:rFonts w:eastAsia="Yu Mincho"/>
          <w:i/>
          <w:lang w:val="en-US" w:eastAsia="ja-JP"/>
        </w:rPr>
      </w:pPr>
      <w:r w:rsidRPr="00603745">
        <w:rPr>
          <w:rFonts w:eastAsia="Yu Mincho"/>
          <w:i/>
          <w:lang w:val="en-US" w:eastAsia="ja-JP"/>
        </w:rPr>
        <w:t xml:space="preserve">RAN1 studied RSRP and RSRQ measurement accuracy based on LP-SS (based on OOK which can be received by envelop detector) assuming TDL-C channel and observed that depending on SNR target X= {-3, -6, -9, -11} dB as seen by LP-WUR, and depending on 90% accuracy of 3 or 5 dB, different number symbols (1 -70) spread over 1-5 periods is required. </w:t>
      </w:r>
      <w:r w:rsidRPr="00603745">
        <w:rPr>
          <w:rFonts w:eastAsia="Yu Mincho"/>
          <w:i/>
          <w:lang w:val="en-US" w:eastAsia="ja-JP"/>
        </w:rPr>
        <w:lastRenderedPageBreak/>
        <w:t>Timing and frequency impairments were also considered. RAN1 studied RSRP and RSRQ measurement accuracy based on LP-SS (based on OOK which can be received by envelop detector) assuming AWGN channel and observed that depending on SNR target X= {-9, -11} dB as seen by LP-WUR, and depending on 90% accuracy of 3 or 5 dB, different number symbols (1 -20) spread over 1-3 periods is required. Timing and frequency impairments were also considered. Corresponding SNR observed by MR and LR is different due to NF difference between them. Accuracy of RSRP and RSRQ measurement depends on sampling rate.</w:t>
      </w:r>
    </w:p>
    <w:p w14:paraId="1E09E737" w14:textId="77777777" w:rsidR="00194B0B" w:rsidRPr="00603745" w:rsidRDefault="00194B0B" w:rsidP="00194B0B">
      <w:pPr>
        <w:spacing w:after="0"/>
        <w:jc w:val="both"/>
        <w:rPr>
          <w:rFonts w:eastAsia="Yu Mincho"/>
          <w:i/>
          <w:lang w:val="en-US" w:eastAsia="ja-JP"/>
        </w:rPr>
      </w:pPr>
    </w:p>
    <w:p w14:paraId="7CF7EFC9" w14:textId="77777777" w:rsidR="00194B0B" w:rsidRPr="00603745" w:rsidRDefault="00194B0B" w:rsidP="00194B0B">
      <w:pPr>
        <w:spacing w:after="0"/>
        <w:jc w:val="both"/>
        <w:rPr>
          <w:rFonts w:eastAsia="Yu Mincho"/>
          <w:i/>
          <w:lang w:val="en-US" w:eastAsia="ja-JP"/>
        </w:rPr>
      </w:pPr>
      <w:r w:rsidRPr="00603745">
        <w:rPr>
          <w:rFonts w:eastAsia="Yu Mincho"/>
          <w:i/>
          <w:lang w:val="en-US" w:eastAsia="ja-JP"/>
        </w:rPr>
        <w:t xml:space="preserve">RAN1 studied RSRP measurement accuracy based on SSS (OFDMA received by I/Q detector) and observed that depending on SNR target X= [-3, -6] dB as seen by LP-WUR, and depending on 90% accuracy of 3dB, 1 OFDMA symbol in 1 period is required, assuming TDL-C. Timing and frequency impairments were also considered. </w:t>
      </w:r>
    </w:p>
    <w:sectPr w:rsidR="00194B0B" w:rsidRPr="00603745">
      <w:footerReference w:type="default" r:id="rId10"/>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61CD8" w14:textId="77777777" w:rsidR="009C76D6" w:rsidRDefault="009C76D6">
      <w:pPr>
        <w:spacing w:after="0"/>
      </w:pPr>
      <w:r>
        <w:separator/>
      </w:r>
    </w:p>
  </w:endnote>
  <w:endnote w:type="continuationSeparator" w:id="0">
    <w:p w14:paraId="73BC97C9" w14:textId="77777777" w:rsidR="009C76D6" w:rsidRDefault="009C76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panose1 w:val="00000000000000000000"/>
    <w:charset w:val="80"/>
    <w:family w:val="auto"/>
    <w:notTrueType/>
    <w:pitch w:val="variable"/>
    <w:sig w:usb0="00000001" w:usb1="08070000" w:usb2="00000010" w:usb3="00000000" w:csb0="00020000" w:csb1="00000000"/>
  </w:font>
  <w:font w:name="Arial Unicode MS">
    <w:altName w:val="微软雅黑"/>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5DC16" w14:textId="77777777" w:rsidR="00DA053B" w:rsidRDefault="00DA053B">
    <w:pPr>
      <w:pStyle w:val="aff1"/>
    </w:pPr>
  </w:p>
  <w:p w14:paraId="5238EF70" w14:textId="77777777" w:rsidR="00DA053B" w:rsidRDefault="00DA053B"/>
  <w:p w14:paraId="6D468569" w14:textId="77777777" w:rsidR="00DA053B" w:rsidRDefault="00DA053B">
    <w:pPr>
      <w:pStyle w:val="aff2"/>
    </w:pPr>
  </w:p>
  <w:p w14:paraId="4578F24C" w14:textId="77777777" w:rsidR="00DA053B" w:rsidRDefault="00DA053B"/>
  <w:p w14:paraId="4BF42FD7" w14:textId="77777777" w:rsidR="00DA053B" w:rsidRDefault="00DA053B">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71DC29F6" w14:textId="77777777" w:rsidR="00DA053B" w:rsidRDefault="00DA053B">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37D4C" w14:textId="77777777" w:rsidR="009C76D6" w:rsidRDefault="009C76D6">
      <w:pPr>
        <w:spacing w:after="0"/>
      </w:pPr>
      <w:r>
        <w:separator/>
      </w:r>
    </w:p>
  </w:footnote>
  <w:footnote w:type="continuationSeparator" w:id="0">
    <w:p w14:paraId="1BFB2CE5" w14:textId="77777777" w:rsidR="009C76D6" w:rsidRDefault="009C76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D07A690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D1B04F9"/>
    <w:multiLevelType w:val="hybridMultilevel"/>
    <w:tmpl w:val="F41C7E58"/>
    <w:lvl w:ilvl="0" w:tplc="040B0001">
      <w:start w:val="1"/>
      <w:numFmt w:val="bullet"/>
      <w:lvlText w:val=""/>
      <w:lvlJc w:val="left"/>
      <w:pPr>
        <w:ind w:left="41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4D94C7F"/>
    <w:multiLevelType w:val="hybridMultilevel"/>
    <w:tmpl w:val="BD6C6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7"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91495A"/>
    <w:multiLevelType w:val="hybridMultilevel"/>
    <w:tmpl w:val="79B81FDC"/>
    <w:lvl w:ilvl="0" w:tplc="6276CD7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017104"/>
    <w:multiLevelType w:val="hybridMultilevel"/>
    <w:tmpl w:val="D22A1252"/>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FBB2406"/>
    <w:multiLevelType w:val="hybridMultilevel"/>
    <w:tmpl w:val="63B80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8B3E4F"/>
    <w:multiLevelType w:val="hybridMultilevel"/>
    <w:tmpl w:val="3300161C"/>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3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E6E1E29"/>
    <w:multiLevelType w:val="hybridMultilevel"/>
    <w:tmpl w:val="9AB6A71C"/>
    <w:lvl w:ilvl="0" w:tplc="04090001">
      <w:start w:val="1"/>
      <w:numFmt w:val="bullet"/>
      <w:lvlText w:val=""/>
      <w:lvlJc w:val="left"/>
      <w:pPr>
        <w:ind w:left="2216" w:hanging="360"/>
      </w:pPr>
      <w:rPr>
        <w:rFonts w:ascii="Symbol" w:hAnsi="Symbol" w:hint="default"/>
      </w:rPr>
    </w:lvl>
    <w:lvl w:ilvl="1" w:tplc="04090003" w:tentative="1">
      <w:start w:val="1"/>
      <w:numFmt w:val="bullet"/>
      <w:lvlText w:val="o"/>
      <w:lvlJc w:val="left"/>
      <w:pPr>
        <w:ind w:left="2936" w:hanging="360"/>
      </w:pPr>
      <w:rPr>
        <w:rFonts w:ascii="Courier New" w:hAnsi="Courier New" w:cs="Courier New" w:hint="default"/>
      </w:rPr>
    </w:lvl>
    <w:lvl w:ilvl="2" w:tplc="04090005" w:tentative="1">
      <w:start w:val="1"/>
      <w:numFmt w:val="bullet"/>
      <w:lvlText w:val=""/>
      <w:lvlJc w:val="left"/>
      <w:pPr>
        <w:ind w:left="3656" w:hanging="360"/>
      </w:pPr>
      <w:rPr>
        <w:rFonts w:ascii="Wingdings" w:hAnsi="Wingdings" w:hint="default"/>
      </w:rPr>
    </w:lvl>
    <w:lvl w:ilvl="3" w:tplc="04090001" w:tentative="1">
      <w:start w:val="1"/>
      <w:numFmt w:val="bullet"/>
      <w:lvlText w:val=""/>
      <w:lvlJc w:val="left"/>
      <w:pPr>
        <w:ind w:left="4376" w:hanging="360"/>
      </w:pPr>
      <w:rPr>
        <w:rFonts w:ascii="Symbol" w:hAnsi="Symbol" w:hint="default"/>
      </w:rPr>
    </w:lvl>
    <w:lvl w:ilvl="4" w:tplc="04090003" w:tentative="1">
      <w:start w:val="1"/>
      <w:numFmt w:val="bullet"/>
      <w:lvlText w:val="o"/>
      <w:lvlJc w:val="left"/>
      <w:pPr>
        <w:ind w:left="5096" w:hanging="360"/>
      </w:pPr>
      <w:rPr>
        <w:rFonts w:ascii="Courier New" w:hAnsi="Courier New" w:cs="Courier New" w:hint="default"/>
      </w:rPr>
    </w:lvl>
    <w:lvl w:ilvl="5" w:tplc="04090005" w:tentative="1">
      <w:start w:val="1"/>
      <w:numFmt w:val="bullet"/>
      <w:lvlText w:val=""/>
      <w:lvlJc w:val="left"/>
      <w:pPr>
        <w:ind w:left="5816" w:hanging="360"/>
      </w:pPr>
      <w:rPr>
        <w:rFonts w:ascii="Wingdings" w:hAnsi="Wingdings" w:hint="default"/>
      </w:rPr>
    </w:lvl>
    <w:lvl w:ilvl="6" w:tplc="04090001" w:tentative="1">
      <w:start w:val="1"/>
      <w:numFmt w:val="bullet"/>
      <w:lvlText w:val=""/>
      <w:lvlJc w:val="left"/>
      <w:pPr>
        <w:ind w:left="6536" w:hanging="360"/>
      </w:pPr>
      <w:rPr>
        <w:rFonts w:ascii="Symbol" w:hAnsi="Symbol" w:hint="default"/>
      </w:rPr>
    </w:lvl>
    <w:lvl w:ilvl="7" w:tplc="04090003" w:tentative="1">
      <w:start w:val="1"/>
      <w:numFmt w:val="bullet"/>
      <w:lvlText w:val="o"/>
      <w:lvlJc w:val="left"/>
      <w:pPr>
        <w:ind w:left="7256" w:hanging="360"/>
      </w:pPr>
      <w:rPr>
        <w:rFonts w:ascii="Courier New" w:hAnsi="Courier New" w:cs="Courier New" w:hint="default"/>
      </w:rPr>
    </w:lvl>
    <w:lvl w:ilvl="8" w:tplc="04090005" w:tentative="1">
      <w:start w:val="1"/>
      <w:numFmt w:val="bullet"/>
      <w:lvlText w:val=""/>
      <w:lvlJc w:val="left"/>
      <w:pPr>
        <w:ind w:left="7976" w:hanging="360"/>
      </w:pPr>
      <w:rPr>
        <w:rFonts w:ascii="Wingdings" w:hAnsi="Wingdings" w:hint="default"/>
      </w:rPr>
    </w:lvl>
  </w:abstractNum>
  <w:abstractNum w:abstractNumId="35" w15:restartNumberingAfterBreak="0">
    <w:nsid w:val="51987CA8"/>
    <w:multiLevelType w:val="hybridMultilevel"/>
    <w:tmpl w:val="14F8D05A"/>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36" w15:restartNumberingAfterBreak="0">
    <w:nsid w:val="51BD7563"/>
    <w:multiLevelType w:val="hybridMultilevel"/>
    <w:tmpl w:val="4C4A3184"/>
    <w:lvl w:ilvl="0" w:tplc="04090003">
      <w:start w:val="1"/>
      <w:numFmt w:val="bullet"/>
      <w:lvlText w:val="o"/>
      <w:lvlJc w:val="left"/>
      <w:pPr>
        <w:ind w:left="2024" w:hanging="360"/>
      </w:pPr>
      <w:rPr>
        <w:rFonts w:ascii="Courier New" w:hAnsi="Courier New" w:cs="Courier New"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37"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5B2901EF"/>
    <w:multiLevelType w:val="hybridMultilevel"/>
    <w:tmpl w:val="DDCA1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3"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4"/>
  </w:num>
  <w:num w:numId="21">
    <w:abstractNumId w:val="39"/>
  </w:num>
  <w:num w:numId="22">
    <w:abstractNumId w:val="30"/>
  </w:num>
  <w:num w:numId="23">
    <w:abstractNumId w:val="33"/>
  </w:num>
  <w:num w:numId="24">
    <w:abstractNumId w:val="21"/>
  </w:num>
  <w:num w:numId="25">
    <w:abstractNumId w:val="36"/>
  </w:num>
  <w:num w:numId="26">
    <w:abstractNumId w:val="42"/>
  </w:num>
  <w:num w:numId="27">
    <w:abstractNumId w:val="23"/>
  </w:num>
  <w:num w:numId="28">
    <w:abstractNumId w:val="22"/>
  </w:num>
  <w:num w:numId="29">
    <w:abstractNumId w:val="32"/>
  </w:num>
  <w:num w:numId="30">
    <w:abstractNumId w:val="35"/>
  </w:num>
  <w:num w:numId="31">
    <w:abstractNumId w:val="41"/>
  </w:num>
  <w:num w:numId="32">
    <w:abstractNumId w:val="43"/>
  </w:num>
  <w:num w:numId="33">
    <w:abstractNumId w:val="27"/>
  </w:num>
  <w:num w:numId="34">
    <w:abstractNumId w:val="26"/>
  </w:num>
  <w:num w:numId="35">
    <w:abstractNumId w:val="40"/>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9"/>
  </w:num>
  <w:num w:numId="40">
    <w:abstractNumId w:val="37"/>
  </w:num>
  <w:num w:numId="41">
    <w:abstractNumId w:val="0"/>
  </w:num>
  <w:num w:numId="42">
    <w:abstractNumId w:val="34"/>
  </w:num>
  <w:num w:numId="43">
    <w:abstractNumId w:val="38"/>
  </w:num>
  <w:num w:numId="44">
    <w:abstractNumId w:val="31"/>
  </w:num>
  <w:num w:numId="45">
    <w:abstractNumId w:val="0"/>
  </w:num>
  <w:num w:numId="46">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bordersDoNotSurroundHeader/>
  <w:bordersDoNotSurroundFooter/>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style="v-text-anchor:middle" fillcolor="red">
      <v:fill color="red" opacity="0" o:opacity2="0" type="pattern"/>
      <v:stroke weight="1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3F8"/>
    <w:rsid w:val="00000BB8"/>
    <w:rsid w:val="00001244"/>
    <w:rsid w:val="00003437"/>
    <w:rsid w:val="0000484F"/>
    <w:rsid w:val="00004D02"/>
    <w:rsid w:val="00006056"/>
    <w:rsid w:val="00006214"/>
    <w:rsid w:val="0000692A"/>
    <w:rsid w:val="00006938"/>
    <w:rsid w:val="000075C3"/>
    <w:rsid w:val="00007F5B"/>
    <w:rsid w:val="000115AD"/>
    <w:rsid w:val="00011693"/>
    <w:rsid w:val="00011C99"/>
    <w:rsid w:val="00013E73"/>
    <w:rsid w:val="00014A2B"/>
    <w:rsid w:val="00014A36"/>
    <w:rsid w:val="00014CC0"/>
    <w:rsid w:val="000156AB"/>
    <w:rsid w:val="00015C59"/>
    <w:rsid w:val="00015EEE"/>
    <w:rsid w:val="000164AC"/>
    <w:rsid w:val="00016EF5"/>
    <w:rsid w:val="000173AA"/>
    <w:rsid w:val="00017E8B"/>
    <w:rsid w:val="000206F6"/>
    <w:rsid w:val="00020809"/>
    <w:rsid w:val="00021583"/>
    <w:rsid w:val="00023CA7"/>
    <w:rsid w:val="00023FA2"/>
    <w:rsid w:val="0002464A"/>
    <w:rsid w:val="00024E1A"/>
    <w:rsid w:val="00024F55"/>
    <w:rsid w:val="00025C0A"/>
    <w:rsid w:val="0002666A"/>
    <w:rsid w:val="0002702B"/>
    <w:rsid w:val="0002720E"/>
    <w:rsid w:val="00027D29"/>
    <w:rsid w:val="00027F31"/>
    <w:rsid w:val="000300C8"/>
    <w:rsid w:val="0003150A"/>
    <w:rsid w:val="0003215A"/>
    <w:rsid w:val="00032586"/>
    <w:rsid w:val="0003325C"/>
    <w:rsid w:val="00033589"/>
    <w:rsid w:val="0003406C"/>
    <w:rsid w:val="0003411D"/>
    <w:rsid w:val="00034F82"/>
    <w:rsid w:val="00035241"/>
    <w:rsid w:val="00035EEC"/>
    <w:rsid w:val="000360EA"/>
    <w:rsid w:val="000368E3"/>
    <w:rsid w:val="00036CB9"/>
    <w:rsid w:val="00036E6B"/>
    <w:rsid w:val="000372F3"/>
    <w:rsid w:val="00037527"/>
    <w:rsid w:val="00037FB9"/>
    <w:rsid w:val="00040D2D"/>
    <w:rsid w:val="00040D9D"/>
    <w:rsid w:val="0004158C"/>
    <w:rsid w:val="00042C3F"/>
    <w:rsid w:val="00043617"/>
    <w:rsid w:val="00044131"/>
    <w:rsid w:val="00045C05"/>
    <w:rsid w:val="00045F31"/>
    <w:rsid w:val="0004736B"/>
    <w:rsid w:val="00050812"/>
    <w:rsid w:val="00050FCB"/>
    <w:rsid w:val="0005171C"/>
    <w:rsid w:val="00051B06"/>
    <w:rsid w:val="00051C08"/>
    <w:rsid w:val="00051F3D"/>
    <w:rsid w:val="00053212"/>
    <w:rsid w:val="00053237"/>
    <w:rsid w:val="00053D50"/>
    <w:rsid w:val="000561E4"/>
    <w:rsid w:val="0006050E"/>
    <w:rsid w:val="00060605"/>
    <w:rsid w:val="00060824"/>
    <w:rsid w:val="000609DB"/>
    <w:rsid w:val="00060DFE"/>
    <w:rsid w:val="000612F9"/>
    <w:rsid w:val="000617A2"/>
    <w:rsid w:val="0006194D"/>
    <w:rsid w:val="00061D80"/>
    <w:rsid w:val="00062173"/>
    <w:rsid w:val="000623FC"/>
    <w:rsid w:val="0006251D"/>
    <w:rsid w:val="00062C8D"/>
    <w:rsid w:val="00062EAC"/>
    <w:rsid w:val="0006432C"/>
    <w:rsid w:val="000650D0"/>
    <w:rsid w:val="0006778D"/>
    <w:rsid w:val="0007009F"/>
    <w:rsid w:val="00070901"/>
    <w:rsid w:val="000709C9"/>
    <w:rsid w:val="00071E1B"/>
    <w:rsid w:val="00074AC8"/>
    <w:rsid w:val="00076868"/>
    <w:rsid w:val="00076D61"/>
    <w:rsid w:val="00076E28"/>
    <w:rsid w:val="00077D2F"/>
    <w:rsid w:val="00077DFE"/>
    <w:rsid w:val="0008083A"/>
    <w:rsid w:val="000826DB"/>
    <w:rsid w:val="000829D0"/>
    <w:rsid w:val="00083C4D"/>
    <w:rsid w:val="00083F8B"/>
    <w:rsid w:val="00084361"/>
    <w:rsid w:val="00084388"/>
    <w:rsid w:val="000846A8"/>
    <w:rsid w:val="00084D26"/>
    <w:rsid w:val="00085AF9"/>
    <w:rsid w:val="00085BAC"/>
    <w:rsid w:val="00086276"/>
    <w:rsid w:val="00086482"/>
    <w:rsid w:val="00086FC3"/>
    <w:rsid w:val="000873C1"/>
    <w:rsid w:val="00087FF4"/>
    <w:rsid w:val="00090094"/>
    <w:rsid w:val="0009067F"/>
    <w:rsid w:val="00091649"/>
    <w:rsid w:val="00091855"/>
    <w:rsid w:val="0009360C"/>
    <w:rsid w:val="00094DB0"/>
    <w:rsid w:val="00095CB4"/>
    <w:rsid w:val="00096A30"/>
    <w:rsid w:val="00096A6F"/>
    <w:rsid w:val="00097D77"/>
    <w:rsid w:val="000A004F"/>
    <w:rsid w:val="000A0B4E"/>
    <w:rsid w:val="000A17CA"/>
    <w:rsid w:val="000A206B"/>
    <w:rsid w:val="000A2648"/>
    <w:rsid w:val="000A2C1E"/>
    <w:rsid w:val="000A3317"/>
    <w:rsid w:val="000A3431"/>
    <w:rsid w:val="000A3641"/>
    <w:rsid w:val="000A36DD"/>
    <w:rsid w:val="000A36EA"/>
    <w:rsid w:val="000A4C8D"/>
    <w:rsid w:val="000A4ED8"/>
    <w:rsid w:val="000A5F62"/>
    <w:rsid w:val="000A7B01"/>
    <w:rsid w:val="000A7DD3"/>
    <w:rsid w:val="000B00C7"/>
    <w:rsid w:val="000B099C"/>
    <w:rsid w:val="000B33D1"/>
    <w:rsid w:val="000B6B08"/>
    <w:rsid w:val="000B7375"/>
    <w:rsid w:val="000B7458"/>
    <w:rsid w:val="000B7BB4"/>
    <w:rsid w:val="000C0493"/>
    <w:rsid w:val="000C191D"/>
    <w:rsid w:val="000C19A3"/>
    <w:rsid w:val="000C3662"/>
    <w:rsid w:val="000C3F15"/>
    <w:rsid w:val="000C4006"/>
    <w:rsid w:val="000C5594"/>
    <w:rsid w:val="000C6491"/>
    <w:rsid w:val="000C6926"/>
    <w:rsid w:val="000C6936"/>
    <w:rsid w:val="000C6FB8"/>
    <w:rsid w:val="000C6FBF"/>
    <w:rsid w:val="000C747E"/>
    <w:rsid w:val="000C7B71"/>
    <w:rsid w:val="000D1283"/>
    <w:rsid w:val="000D25B5"/>
    <w:rsid w:val="000D26FC"/>
    <w:rsid w:val="000D2820"/>
    <w:rsid w:val="000D288D"/>
    <w:rsid w:val="000D470E"/>
    <w:rsid w:val="000D47D8"/>
    <w:rsid w:val="000D4AC2"/>
    <w:rsid w:val="000D57A6"/>
    <w:rsid w:val="000D5A8D"/>
    <w:rsid w:val="000D5CC0"/>
    <w:rsid w:val="000D5EFC"/>
    <w:rsid w:val="000D6016"/>
    <w:rsid w:val="000D621E"/>
    <w:rsid w:val="000D7162"/>
    <w:rsid w:val="000D735D"/>
    <w:rsid w:val="000D77F1"/>
    <w:rsid w:val="000D7D6C"/>
    <w:rsid w:val="000E1AC3"/>
    <w:rsid w:val="000E2452"/>
    <w:rsid w:val="000E2DCE"/>
    <w:rsid w:val="000E2FAC"/>
    <w:rsid w:val="000E3697"/>
    <w:rsid w:val="000E36D9"/>
    <w:rsid w:val="000E385D"/>
    <w:rsid w:val="000E4217"/>
    <w:rsid w:val="000E4ABD"/>
    <w:rsid w:val="000E4B23"/>
    <w:rsid w:val="000E4B84"/>
    <w:rsid w:val="000E4F7A"/>
    <w:rsid w:val="000E51BF"/>
    <w:rsid w:val="000E5B0B"/>
    <w:rsid w:val="000E5C43"/>
    <w:rsid w:val="000E5DFD"/>
    <w:rsid w:val="000E5E31"/>
    <w:rsid w:val="000E6E09"/>
    <w:rsid w:val="000E7EF0"/>
    <w:rsid w:val="000F0802"/>
    <w:rsid w:val="000F110B"/>
    <w:rsid w:val="000F1737"/>
    <w:rsid w:val="000F1CD0"/>
    <w:rsid w:val="000F1D22"/>
    <w:rsid w:val="000F2768"/>
    <w:rsid w:val="000F30D1"/>
    <w:rsid w:val="000F3313"/>
    <w:rsid w:val="000F36E5"/>
    <w:rsid w:val="000F380D"/>
    <w:rsid w:val="000F3F87"/>
    <w:rsid w:val="000F41A0"/>
    <w:rsid w:val="000F4B1E"/>
    <w:rsid w:val="000F4FF5"/>
    <w:rsid w:val="000F5ACA"/>
    <w:rsid w:val="000F6118"/>
    <w:rsid w:val="000F62BB"/>
    <w:rsid w:val="000F6800"/>
    <w:rsid w:val="000F743C"/>
    <w:rsid w:val="000F7CAE"/>
    <w:rsid w:val="00101741"/>
    <w:rsid w:val="00101E48"/>
    <w:rsid w:val="001020F4"/>
    <w:rsid w:val="00102B8F"/>
    <w:rsid w:val="00102FF4"/>
    <w:rsid w:val="00103728"/>
    <w:rsid w:val="00103805"/>
    <w:rsid w:val="00103DC4"/>
    <w:rsid w:val="00104907"/>
    <w:rsid w:val="001051D6"/>
    <w:rsid w:val="001055C3"/>
    <w:rsid w:val="00105AFF"/>
    <w:rsid w:val="001072BB"/>
    <w:rsid w:val="00107559"/>
    <w:rsid w:val="00110BD7"/>
    <w:rsid w:val="00110C6F"/>
    <w:rsid w:val="00110E7B"/>
    <w:rsid w:val="00110E8A"/>
    <w:rsid w:val="0011150E"/>
    <w:rsid w:val="001116CF"/>
    <w:rsid w:val="00111A1C"/>
    <w:rsid w:val="00111BFE"/>
    <w:rsid w:val="00112F96"/>
    <w:rsid w:val="001133C3"/>
    <w:rsid w:val="001133C8"/>
    <w:rsid w:val="001136B3"/>
    <w:rsid w:val="00114A36"/>
    <w:rsid w:val="00114BE9"/>
    <w:rsid w:val="0011535B"/>
    <w:rsid w:val="00115754"/>
    <w:rsid w:val="0011678B"/>
    <w:rsid w:val="00116E6F"/>
    <w:rsid w:val="00116EA6"/>
    <w:rsid w:val="00117028"/>
    <w:rsid w:val="001170FA"/>
    <w:rsid w:val="00117749"/>
    <w:rsid w:val="00117FCE"/>
    <w:rsid w:val="00121B07"/>
    <w:rsid w:val="001232B4"/>
    <w:rsid w:val="0012379C"/>
    <w:rsid w:val="00123848"/>
    <w:rsid w:val="00123B5E"/>
    <w:rsid w:val="00124790"/>
    <w:rsid w:val="001271D0"/>
    <w:rsid w:val="00130E87"/>
    <w:rsid w:val="00131E00"/>
    <w:rsid w:val="001323FF"/>
    <w:rsid w:val="001326A2"/>
    <w:rsid w:val="00132EA0"/>
    <w:rsid w:val="00132EDF"/>
    <w:rsid w:val="00133324"/>
    <w:rsid w:val="00133C72"/>
    <w:rsid w:val="001342C1"/>
    <w:rsid w:val="0013442D"/>
    <w:rsid w:val="00135ED3"/>
    <w:rsid w:val="0013685D"/>
    <w:rsid w:val="00136AB6"/>
    <w:rsid w:val="00136E35"/>
    <w:rsid w:val="00136E9C"/>
    <w:rsid w:val="00137556"/>
    <w:rsid w:val="0014003A"/>
    <w:rsid w:val="00140252"/>
    <w:rsid w:val="00140357"/>
    <w:rsid w:val="00140555"/>
    <w:rsid w:val="0014085A"/>
    <w:rsid w:val="00142BE8"/>
    <w:rsid w:val="00142E1C"/>
    <w:rsid w:val="0014339A"/>
    <w:rsid w:val="00143A5C"/>
    <w:rsid w:val="0014411A"/>
    <w:rsid w:val="00145437"/>
    <w:rsid w:val="001456D9"/>
    <w:rsid w:val="00145A4F"/>
    <w:rsid w:val="00145AC0"/>
    <w:rsid w:val="00146807"/>
    <w:rsid w:val="001474F4"/>
    <w:rsid w:val="00150784"/>
    <w:rsid w:val="00150998"/>
    <w:rsid w:val="00151D16"/>
    <w:rsid w:val="00154481"/>
    <w:rsid w:val="00154DEE"/>
    <w:rsid w:val="00155308"/>
    <w:rsid w:val="0015530B"/>
    <w:rsid w:val="00155D99"/>
    <w:rsid w:val="0015669C"/>
    <w:rsid w:val="00156D0E"/>
    <w:rsid w:val="001579C2"/>
    <w:rsid w:val="0016159A"/>
    <w:rsid w:val="00161C65"/>
    <w:rsid w:val="00162BF7"/>
    <w:rsid w:val="00162CBF"/>
    <w:rsid w:val="001635B6"/>
    <w:rsid w:val="00163F6D"/>
    <w:rsid w:val="0016442B"/>
    <w:rsid w:val="001649BF"/>
    <w:rsid w:val="00164EEE"/>
    <w:rsid w:val="00166A6D"/>
    <w:rsid w:val="001679C5"/>
    <w:rsid w:val="00167DC0"/>
    <w:rsid w:val="00167FC1"/>
    <w:rsid w:val="0017027A"/>
    <w:rsid w:val="00170A08"/>
    <w:rsid w:val="00171F57"/>
    <w:rsid w:val="0017227C"/>
    <w:rsid w:val="001735B6"/>
    <w:rsid w:val="00174B91"/>
    <w:rsid w:val="00174F7C"/>
    <w:rsid w:val="0017530F"/>
    <w:rsid w:val="001753C9"/>
    <w:rsid w:val="00180162"/>
    <w:rsid w:val="001804A7"/>
    <w:rsid w:val="0018205B"/>
    <w:rsid w:val="0018234C"/>
    <w:rsid w:val="00182387"/>
    <w:rsid w:val="001832CC"/>
    <w:rsid w:val="00183D7A"/>
    <w:rsid w:val="001844A0"/>
    <w:rsid w:val="00184AFC"/>
    <w:rsid w:val="001856FE"/>
    <w:rsid w:val="001857E9"/>
    <w:rsid w:val="00187E75"/>
    <w:rsid w:val="00190211"/>
    <w:rsid w:val="0019038B"/>
    <w:rsid w:val="001914DA"/>
    <w:rsid w:val="00191669"/>
    <w:rsid w:val="001917F1"/>
    <w:rsid w:val="00192572"/>
    <w:rsid w:val="0019264E"/>
    <w:rsid w:val="00192761"/>
    <w:rsid w:val="001934D0"/>
    <w:rsid w:val="001946CE"/>
    <w:rsid w:val="00194ADF"/>
    <w:rsid w:val="00194B0B"/>
    <w:rsid w:val="0019571A"/>
    <w:rsid w:val="00195EC7"/>
    <w:rsid w:val="00195FBD"/>
    <w:rsid w:val="00197421"/>
    <w:rsid w:val="00197AFC"/>
    <w:rsid w:val="001A0096"/>
    <w:rsid w:val="001A0782"/>
    <w:rsid w:val="001A1270"/>
    <w:rsid w:val="001A13FB"/>
    <w:rsid w:val="001A1FF3"/>
    <w:rsid w:val="001A2BAF"/>
    <w:rsid w:val="001A2BB6"/>
    <w:rsid w:val="001A2E38"/>
    <w:rsid w:val="001A2E80"/>
    <w:rsid w:val="001A4343"/>
    <w:rsid w:val="001A4558"/>
    <w:rsid w:val="001A5248"/>
    <w:rsid w:val="001A53A4"/>
    <w:rsid w:val="001A551A"/>
    <w:rsid w:val="001A6A99"/>
    <w:rsid w:val="001A6BDE"/>
    <w:rsid w:val="001A6FAC"/>
    <w:rsid w:val="001A7B34"/>
    <w:rsid w:val="001B0D1E"/>
    <w:rsid w:val="001B0E48"/>
    <w:rsid w:val="001B174B"/>
    <w:rsid w:val="001B1A16"/>
    <w:rsid w:val="001B203B"/>
    <w:rsid w:val="001B27BA"/>
    <w:rsid w:val="001B2C1E"/>
    <w:rsid w:val="001B4302"/>
    <w:rsid w:val="001B4E83"/>
    <w:rsid w:val="001B514A"/>
    <w:rsid w:val="001B6205"/>
    <w:rsid w:val="001B6BD7"/>
    <w:rsid w:val="001B7B00"/>
    <w:rsid w:val="001C27F8"/>
    <w:rsid w:val="001C2A52"/>
    <w:rsid w:val="001C326F"/>
    <w:rsid w:val="001C39BD"/>
    <w:rsid w:val="001C3E48"/>
    <w:rsid w:val="001C4283"/>
    <w:rsid w:val="001C4AC3"/>
    <w:rsid w:val="001C5141"/>
    <w:rsid w:val="001C5401"/>
    <w:rsid w:val="001C5C6F"/>
    <w:rsid w:val="001C5E09"/>
    <w:rsid w:val="001C627B"/>
    <w:rsid w:val="001C7166"/>
    <w:rsid w:val="001C7186"/>
    <w:rsid w:val="001D069E"/>
    <w:rsid w:val="001D1127"/>
    <w:rsid w:val="001D1848"/>
    <w:rsid w:val="001D22D9"/>
    <w:rsid w:val="001D24C8"/>
    <w:rsid w:val="001D250D"/>
    <w:rsid w:val="001D3045"/>
    <w:rsid w:val="001D3E7E"/>
    <w:rsid w:val="001D4422"/>
    <w:rsid w:val="001D4C87"/>
    <w:rsid w:val="001D4CA2"/>
    <w:rsid w:val="001D5D82"/>
    <w:rsid w:val="001D64DD"/>
    <w:rsid w:val="001D665D"/>
    <w:rsid w:val="001D6A17"/>
    <w:rsid w:val="001D7784"/>
    <w:rsid w:val="001D7E46"/>
    <w:rsid w:val="001E0B1E"/>
    <w:rsid w:val="001E1064"/>
    <w:rsid w:val="001E1489"/>
    <w:rsid w:val="001E1CE4"/>
    <w:rsid w:val="001E2386"/>
    <w:rsid w:val="001E247C"/>
    <w:rsid w:val="001E2F2C"/>
    <w:rsid w:val="001E314E"/>
    <w:rsid w:val="001E3A08"/>
    <w:rsid w:val="001E3ECF"/>
    <w:rsid w:val="001E404C"/>
    <w:rsid w:val="001E40B1"/>
    <w:rsid w:val="001E474C"/>
    <w:rsid w:val="001E4BA9"/>
    <w:rsid w:val="001E526C"/>
    <w:rsid w:val="001E5D25"/>
    <w:rsid w:val="001E675A"/>
    <w:rsid w:val="001E6904"/>
    <w:rsid w:val="001E7133"/>
    <w:rsid w:val="001E7267"/>
    <w:rsid w:val="001E79EB"/>
    <w:rsid w:val="001F08B8"/>
    <w:rsid w:val="001F12DB"/>
    <w:rsid w:val="001F1DFC"/>
    <w:rsid w:val="001F208D"/>
    <w:rsid w:val="001F342F"/>
    <w:rsid w:val="001F54B2"/>
    <w:rsid w:val="001F54BD"/>
    <w:rsid w:val="001F5AA0"/>
    <w:rsid w:val="001F5F15"/>
    <w:rsid w:val="001F73AD"/>
    <w:rsid w:val="001F7747"/>
    <w:rsid w:val="001F7B69"/>
    <w:rsid w:val="00200BE1"/>
    <w:rsid w:val="00200D93"/>
    <w:rsid w:val="00201258"/>
    <w:rsid w:val="002013D9"/>
    <w:rsid w:val="00203593"/>
    <w:rsid w:val="002038BE"/>
    <w:rsid w:val="00203CDB"/>
    <w:rsid w:val="00203EDD"/>
    <w:rsid w:val="00204586"/>
    <w:rsid w:val="00204FC0"/>
    <w:rsid w:val="00205093"/>
    <w:rsid w:val="0020558E"/>
    <w:rsid w:val="00205917"/>
    <w:rsid w:val="00207725"/>
    <w:rsid w:val="00207E3F"/>
    <w:rsid w:val="00210086"/>
    <w:rsid w:val="00210F4D"/>
    <w:rsid w:val="002116BA"/>
    <w:rsid w:val="0021295F"/>
    <w:rsid w:val="00212E84"/>
    <w:rsid w:val="00212EC4"/>
    <w:rsid w:val="0021301C"/>
    <w:rsid w:val="002132EE"/>
    <w:rsid w:val="00213E68"/>
    <w:rsid w:val="002141B9"/>
    <w:rsid w:val="00214525"/>
    <w:rsid w:val="00214876"/>
    <w:rsid w:val="0021529C"/>
    <w:rsid w:val="002156DF"/>
    <w:rsid w:val="00215E24"/>
    <w:rsid w:val="00216032"/>
    <w:rsid w:val="002161C3"/>
    <w:rsid w:val="00216235"/>
    <w:rsid w:val="00216810"/>
    <w:rsid w:val="00216DB2"/>
    <w:rsid w:val="00216F39"/>
    <w:rsid w:val="002177D1"/>
    <w:rsid w:val="00217CB1"/>
    <w:rsid w:val="00220292"/>
    <w:rsid w:val="0022102B"/>
    <w:rsid w:val="00221DAF"/>
    <w:rsid w:val="00223C89"/>
    <w:rsid w:val="002251AE"/>
    <w:rsid w:val="00225450"/>
    <w:rsid w:val="00226A6C"/>
    <w:rsid w:val="00226C67"/>
    <w:rsid w:val="002272ED"/>
    <w:rsid w:val="00227E84"/>
    <w:rsid w:val="00230202"/>
    <w:rsid w:val="0023052F"/>
    <w:rsid w:val="0023064F"/>
    <w:rsid w:val="00230A22"/>
    <w:rsid w:val="00231697"/>
    <w:rsid w:val="0023175D"/>
    <w:rsid w:val="00231AF8"/>
    <w:rsid w:val="00232001"/>
    <w:rsid w:val="002329CF"/>
    <w:rsid w:val="00233E6B"/>
    <w:rsid w:val="00234426"/>
    <w:rsid w:val="00234DC7"/>
    <w:rsid w:val="002357FC"/>
    <w:rsid w:val="00235929"/>
    <w:rsid w:val="00235937"/>
    <w:rsid w:val="00235C72"/>
    <w:rsid w:val="00236726"/>
    <w:rsid w:val="00236741"/>
    <w:rsid w:val="00236A3D"/>
    <w:rsid w:val="00236AB7"/>
    <w:rsid w:val="00236B3C"/>
    <w:rsid w:val="00237F07"/>
    <w:rsid w:val="0024060B"/>
    <w:rsid w:val="002421CD"/>
    <w:rsid w:val="00242C3A"/>
    <w:rsid w:val="00245CC7"/>
    <w:rsid w:val="00246B53"/>
    <w:rsid w:val="0024751C"/>
    <w:rsid w:val="002479EC"/>
    <w:rsid w:val="00250250"/>
    <w:rsid w:val="00250563"/>
    <w:rsid w:val="002509A5"/>
    <w:rsid w:val="00251996"/>
    <w:rsid w:val="0025242C"/>
    <w:rsid w:val="00253600"/>
    <w:rsid w:val="00253C78"/>
    <w:rsid w:val="00253FB7"/>
    <w:rsid w:val="00254C50"/>
    <w:rsid w:val="00254F41"/>
    <w:rsid w:val="0025581C"/>
    <w:rsid w:val="00255C11"/>
    <w:rsid w:val="0025647B"/>
    <w:rsid w:val="00257DE3"/>
    <w:rsid w:val="002606C4"/>
    <w:rsid w:val="00260A36"/>
    <w:rsid w:val="00262127"/>
    <w:rsid w:val="002621FC"/>
    <w:rsid w:val="00262741"/>
    <w:rsid w:val="00262BE4"/>
    <w:rsid w:val="00263B11"/>
    <w:rsid w:val="00263C5F"/>
    <w:rsid w:val="002651AF"/>
    <w:rsid w:val="002657AB"/>
    <w:rsid w:val="002657FE"/>
    <w:rsid w:val="002665CA"/>
    <w:rsid w:val="002673EC"/>
    <w:rsid w:val="0026787E"/>
    <w:rsid w:val="002679D1"/>
    <w:rsid w:val="00267ABD"/>
    <w:rsid w:val="00267CF8"/>
    <w:rsid w:val="00267E30"/>
    <w:rsid w:val="00270819"/>
    <w:rsid w:val="002708A2"/>
    <w:rsid w:val="00270D9D"/>
    <w:rsid w:val="00271698"/>
    <w:rsid w:val="00272EC9"/>
    <w:rsid w:val="002735C6"/>
    <w:rsid w:val="00273646"/>
    <w:rsid w:val="00273D45"/>
    <w:rsid w:val="00275218"/>
    <w:rsid w:val="00275D4D"/>
    <w:rsid w:val="00276151"/>
    <w:rsid w:val="002762C9"/>
    <w:rsid w:val="002764C9"/>
    <w:rsid w:val="0027694E"/>
    <w:rsid w:val="00276993"/>
    <w:rsid w:val="0027746F"/>
    <w:rsid w:val="0027752A"/>
    <w:rsid w:val="0027793A"/>
    <w:rsid w:val="00280243"/>
    <w:rsid w:val="00282D6B"/>
    <w:rsid w:val="00282EBE"/>
    <w:rsid w:val="002837A8"/>
    <w:rsid w:val="00285452"/>
    <w:rsid w:val="00285A9B"/>
    <w:rsid w:val="00287E64"/>
    <w:rsid w:val="00287FBA"/>
    <w:rsid w:val="00290460"/>
    <w:rsid w:val="0029051F"/>
    <w:rsid w:val="00290532"/>
    <w:rsid w:val="002908BD"/>
    <w:rsid w:val="00290CE7"/>
    <w:rsid w:val="00290D84"/>
    <w:rsid w:val="00291A1C"/>
    <w:rsid w:val="00291E45"/>
    <w:rsid w:val="00292269"/>
    <w:rsid w:val="00292FDD"/>
    <w:rsid w:val="00293BE0"/>
    <w:rsid w:val="0029427D"/>
    <w:rsid w:val="00294F30"/>
    <w:rsid w:val="0029556D"/>
    <w:rsid w:val="00295B02"/>
    <w:rsid w:val="002967FE"/>
    <w:rsid w:val="002971BF"/>
    <w:rsid w:val="00297A1A"/>
    <w:rsid w:val="002A00C3"/>
    <w:rsid w:val="002A0F0C"/>
    <w:rsid w:val="002A1066"/>
    <w:rsid w:val="002A1D80"/>
    <w:rsid w:val="002A2001"/>
    <w:rsid w:val="002A2305"/>
    <w:rsid w:val="002A232C"/>
    <w:rsid w:val="002A263F"/>
    <w:rsid w:val="002A2855"/>
    <w:rsid w:val="002A3773"/>
    <w:rsid w:val="002A3A6E"/>
    <w:rsid w:val="002A525F"/>
    <w:rsid w:val="002A56A9"/>
    <w:rsid w:val="002A5A14"/>
    <w:rsid w:val="002A6076"/>
    <w:rsid w:val="002A7014"/>
    <w:rsid w:val="002A7062"/>
    <w:rsid w:val="002A7400"/>
    <w:rsid w:val="002A7D9B"/>
    <w:rsid w:val="002A7E48"/>
    <w:rsid w:val="002B039D"/>
    <w:rsid w:val="002B0F3E"/>
    <w:rsid w:val="002B1083"/>
    <w:rsid w:val="002B1A41"/>
    <w:rsid w:val="002B25C0"/>
    <w:rsid w:val="002B2B6B"/>
    <w:rsid w:val="002B3890"/>
    <w:rsid w:val="002B39C1"/>
    <w:rsid w:val="002B5094"/>
    <w:rsid w:val="002B727E"/>
    <w:rsid w:val="002C015F"/>
    <w:rsid w:val="002C04EF"/>
    <w:rsid w:val="002C0D05"/>
    <w:rsid w:val="002C1B24"/>
    <w:rsid w:val="002C1B7F"/>
    <w:rsid w:val="002C1DC8"/>
    <w:rsid w:val="002C1DDC"/>
    <w:rsid w:val="002C1F90"/>
    <w:rsid w:val="002C3085"/>
    <w:rsid w:val="002C30C5"/>
    <w:rsid w:val="002C3354"/>
    <w:rsid w:val="002C336B"/>
    <w:rsid w:val="002C4FFE"/>
    <w:rsid w:val="002C5684"/>
    <w:rsid w:val="002C6664"/>
    <w:rsid w:val="002C69A7"/>
    <w:rsid w:val="002C73AE"/>
    <w:rsid w:val="002C7594"/>
    <w:rsid w:val="002C7B96"/>
    <w:rsid w:val="002D049A"/>
    <w:rsid w:val="002D0E3D"/>
    <w:rsid w:val="002D113B"/>
    <w:rsid w:val="002D113D"/>
    <w:rsid w:val="002D1366"/>
    <w:rsid w:val="002D1381"/>
    <w:rsid w:val="002D1408"/>
    <w:rsid w:val="002D1DDF"/>
    <w:rsid w:val="002D1F93"/>
    <w:rsid w:val="002D27D7"/>
    <w:rsid w:val="002D303D"/>
    <w:rsid w:val="002D4BB3"/>
    <w:rsid w:val="002D4EFA"/>
    <w:rsid w:val="002D53BF"/>
    <w:rsid w:val="002D620C"/>
    <w:rsid w:val="002D6345"/>
    <w:rsid w:val="002D6371"/>
    <w:rsid w:val="002D72DC"/>
    <w:rsid w:val="002E0746"/>
    <w:rsid w:val="002E07F3"/>
    <w:rsid w:val="002E0D03"/>
    <w:rsid w:val="002E0FA0"/>
    <w:rsid w:val="002E14F3"/>
    <w:rsid w:val="002E1754"/>
    <w:rsid w:val="002E2772"/>
    <w:rsid w:val="002E2BFB"/>
    <w:rsid w:val="002E3014"/>
    <w:rsid w:val="002E37AA"/>
    <w:rsid w:val="002E5B9E"/>
    <w:rsid w:val="002E5D54"/>
    <w:rsid w:val="002E5EE6"/>
    <w:rsid w:val="002E6857"/>
    <w:rsid w:val="002E6A50"/>
    <w:rsid w:val="002E6B54"/>
    <w:rsid w:val="002E77E8"/>
    <w:rsid w:val="002E7C91"/>
    <w:rsid w:val="002E7CB8"/>
    <w:rsid w:val="002F0309"/>
    <w:rsid w:val="002F1108"/>
    <w:rsid w:val="002F1247"/>
    <w:rsid w:val="002F146A"/>
    <w:rsid w:val="002F17ED"/>
    <w:rsid w:val="002F1B65"/>
    <w:rsid w:val="002F292A"/>
    <w:rsid w:val="002F3028"/>
    <w:rsid w:val="002F33BC"/>
    <w:rsid w:val="002F3577"/>
    <w:rsid w:val="002F4015"/>
    <w:rsid w:val="002F48AB"/>
    <w:rsid w:val="002F507B"/>
    <w:rsid w:val="002F52CB"/>
    <w:rsid w:val="002F558E"/>
    <w:rsid w:val="002F5868"/>
    <w:rsid w:val="002F5E8A"/>
    <w:rsid w:val="002F6BD0"/>
    <w:rsid w:val="002F7AA2"/>
    <w:rsid w:val="002F7D1D"/>
    <w:rsid w:val="0030011A"/>
    <w:rsid w:val="0030066C"/>
    <w:rsid w:val="003007C1"/>
    <w:rsid w:val="00300AAF"/>
    <w:rsid w:val="00300AD7"/>
    <w:rsid w:val="00300B60"/>
    <w:rsid w:val="003030BD"/>
    <w:rsid w:val="00303745"/>
    <w:rsid w:val="00303E76"/>
    <w:rsid w:val="00304146"/>
    <w:rsid w:val="00304818"/>
    <w:rsid w:val="00304B53"/>
    <w:rsid w:val="00305CD8"/>
    <w:rsid w:val="00305F4A"/>
    <w:rsid w:val="00307C18"/>
    <w:rsid w:val="00310183"/>
    <w:rsid w:val="00310B8D"/>
    <w:rsid w:val="003127EB"/>
    <w:rsid w:val="00312B52"/>
    <w:rsid w:val="00312B93"/>
    <w:rsid w:val="003131CA"/>
    <w:rsid w:val="0031430C"/>
    <w:rsid w:val="00314487"/>
    <w:rsid w:val="003145CE"/>
    <w:rsid w:val="00314BA7"/>
    <w:rsid w:val="00314F48"/>
    <w:rsid w:val="00315A09"/>
    <w:rsid w:val="00315ADF"/>
    <w:rsid w:val="00315D16"/>
    <w:rsid w:val="00316371"/>
    <w:rsid w:val="00316F9E"/>
    <w:rsid w:val="003171E1"/>
    <w:rsid w:val="003201A9"/>
    <w:rsid w:val="003203FF"/>
    <w:rsid w:val="00320530"/>
    <w:rsid w:val="00320C76"/>
    <w:rsid w:val="003222DC"/>
    <w:rsid w:val="00325045"/>
    <w:rsid w:val="0032504F"/>
    <w:rsid w:val="00325896"/>
    <w:rsid w:val="00325FEF"/>
    <w:rsid w:val="00326550"/>
    <w:rsid w:val="00326B07"/>
    <w:rsid w:val="00326B4A"/>
    <w:rsid w:val="00326D66"/>
    <w:rsid w:val="00326EED"/>
    <w:rsid w:val="00327752"/>
    <w:rsid w:val="00327851"/>
    <w:rsid w:val="0033036D"/>
    <w:rsid w:val="003309AE"/>
    <w:rsid w:val="00330AB5"/>
    <w:rsid w:val="00332D62"/>
    <w:rsid w:val="003337AF"/>
    <w:rsid w:val="00333CF9"/>
    <w:rsid w:val="0033464A"/>
    <w:rsid w:val="003377C7"/>
    <w:rsid w:val="003400E2"/>
    <w:rsid w:val="00340154"/>
    <w:rsid w:val="00340B7D"/>
    <w:rsid w:val="00343684"/>
    <w:rsid w:val="003445E4"/>
    <w:rsid w:val="00344F9B"/>
    <w:rsid w:val="003450C5"/>
    <w:rsid w:val="003453CD"/>
    <w:rsid w:val="00345EB5"/>
    <w:rsid w:val="003469F4"/>
    <w:rsid w:val="00346ABD"/>
    <w:rsid w:val="003475D0"/>
    <w:rsid w:val="00347864"/>
    <w:rsid w:val="00350519"/>
    <w:rsid w:val="00350EEC"/>
    <w:rsid w:val="00351CB3"/>
    <w:rsid w:val="00352686"/>
    <w:rsid w:val="00352F7D"/>
    <w:rsid w:val="00353F83"/>
    <w:rsid w:val="00354A30"/>
    <w:rsid w:val="00354BC9"/>
    <w:rsid w:val="0035546A"/>
    <w:rsid w:val="00355651"/>
    <w:rsid w:val="00355B5C"/>
    <w:rsid w:val="00355BA9"/>
    <w:rsid w:val="003569D8"/>
    <w:rsid w:val="0035732A"/>
    <w:rsid w:val="0035755F"/>
    <w:rsid w:val="00357D38"/>
    <w:rsid w:val="00360000"/>
    <w:rsid w:val="003601D9"/>
    <w:rsid w:val="0036061D"/>
    <w:rsid w:val="00360E68"/>
    <w:rsid w:val="00361945"/>
    <w:rsid w:val="003622A5"/>
    <w:rsid w:val="00364708"/>
    <w:rsid w:val="00364A36"/>
    <w:rsid w:val="00364D1A"/>
    <w:rsid w:val="003652F4"/>
    <w:rsid w:val="003664A8"/>
    <w:rsid w:val="00366661"/>
    <w:rsid w:val="003668CF"/>
    <w:rsid w:val="00366A29"/>
    <w:rsid w:val="0036754B"/>
    <w:rsid w:val="00367B2C"/>
    <w:rsid w:val="00367F79"/>
    <w:rsid w:val="00370762"/>
    <w:rsid w:val="0037087B"/>
    <w:rsid w:val="003709BE"/>
    <w:rsid w:val="00371249"/>
    <w:rsid w:val="003729E5"/>
    <w:rsid w:val="00373050"/>
    <w:rsid w:val="00373937"/>
    <w:rsid w:val="00374081"/>
    <w:rsid w:val="00374CE5"/>
    <w:rsid w:val="00375B17"/>
    <w:rsid w:val="00375D3C"/>
    <w:rsid w:val="00376734"/>
    <w:rsid w:val="00376925"/>
    <w:rsid w:val="00376D20"/>
    <w:rsid w:val="00377555"/>
    <w:rsid w:val="0038060A"/>
    <w:rsid w:val="00380A2B"/>
    <w:rsid w:val="00380D22"/>
    <w:rsid w:val="003815D5"/>
    <w:rsid w:val="00381B14"/>
    <w:rsid w:val="00381EAC"/>
    <w:rsid w:val="00382686"/>
    <w:rsid w:val="00382748"/>
    <w:rsid w:val="003832DF"/>
    <w:rsid w:val="00383398"/>
    <w:rsid w:val="00383451"/>
    <w:rsid w:val="00383684"/>
    <w:rsid w:val="00383DA3"/>
    <w:rsid w:val="0038435B"/>
    <w:rsid w:val="0038489E"/>
    <w:rsid w:val="00384AD6"/>
    <w:rsid w:val="003852B0"/>
    <w:rsid w:val="00386C8B"/>
    <w:rsid w:val="00390D4B"/>
    <w:rsid w:val="00392251"/>
    <w:rsid w:val="003923CB"/>
    <w:rsid w:val="00392EFC"/>
    <w:rsid w:val="00393417"/>
    <w:rsid w:val="0039487D"/>
    <w:rsid w:val="00394A23"/>
    <w:rsid w:val="00394AFD"/>
    <w:rsid w:val="003965C4"/>
    <w:rsid w:val="00396E88"/>
    <w:rsid w:val="00396F7A"/>
    <w:rsid w:val="00397235"/>
    <w:rsid w:val="003974FF"/>
    <w:rsid w:val="003A034F"/>
    <w:rsid w:val="003A0642"/>
    <w:rsid w:val="003A0D91"/>
    <w:rsid w:val="003A1316"/>
    <w:rsid w:val="003A16D2"/>
    <w:rsid w:val="003A1B61"/>
    <w:rsid w:val="003A2E71"/>
    <w:rsid w:val="003A3B31"/>
    <w:rsid w:val="003A4751"/>
    <w:rsid w:val="003A47CC"/>
    <w:rsid w:val="003A4F90"/>
    <w:rsid w:val="003A509A"/>
    <w:rsid w:val="003A5372"/>
    <w:rsid w:val="003A54C7"/>
    <w:rsid w:val="003A57F8"/>
    <w:rsid w:val="003A5FDE"/>
    <w:rsid w:val="003A68FB"/>
    <w:rsid w:val="003A7215"/>
    <w:rsid w:val="003A722C"/>
    <w:rsid w:val="003B0861"/>
    <w:rsid w:val="003B09B1"/>
    <w:rsid w:val="003B134C"/>
    <w:rsid w:val="003B1352"/>
    <w:rsid w:val="003B1783"/>
    <w:rsid w:val="003B1DD0"/>
    <w:rsid w:val="003B1DE9"/>
    <w:rsid w:val="003B1E98"/>
    <w:rsid w:val="003B26C5"/>
    <w:rsid w:val="003B2E4F"/>
    <w:rsid w:val="003B31F6"/>
    <w:rsid w:val="003B3B08"/>
    <w:rsid w:val="003B44EF"/>
    <w:rsid w:val="003B5FB5"/>
    <w:rsid w:val="003B6DAB"/>
    <w:rsid w:val="003B6E33"/>
    <w:rsid w:val="003B71EA"/>
    <w:rsid w:val="003C0491"/>
    <w:rsid w:val="003C090B"/>
    <w:rsid w:val="003C1A49"/>
    <w:rsid w:val="003C3CE5"/>
    <w:rsid w:val="003C4007"/>
    <w:rsid w:val="003C4783"/>
    <w:rsid w:val="003C5305"/>
    <w:rsid w:val="003C5F18"/>
    <w:rsid w:val="003C66CC"/>
    <w:rsid w:val="003C68BE"/>
    <w:rsid w:val="003C6E02"/>
    <w:rsid w:val="003D0135"/>
    <w:rsid w:val="003D07C9"/>
    <w:rsid w:val="003D18E6"/>
    <w:rsid w:val="003D1ACA"/>
    <w:rsid w:val="003D1C21"/>
    <w:rsid w:val="003D2328"/>
    <w:rsid w:val="003D2530"/>
    <w:rsid w:val="003D2B3D"/>
    <w:rsid w:val="003D351C"/>
    <w:rsid w:val="003D3C49"/>
    <w:rsid w:val="003D45FA"/>
    <w:rsid w:val="003D4CD8"/>
    <w:rsid w:val="003D4DCD"/>
    <w:rsid w:val="003D5C0E"/>
    <w:rsid w:val="003D5CC4"/>
    <w:rsid w:val="003D64F3"/>
    <w:rsid w:val="003D6A88"/>
    <w:rsid w:val="003D7012"/>
    <w:rsid w:val="003D7861"/>
    <w:rsid w:val="003E05A8"/>
    <w:rsid w:val="003E0A9A"/>
    <w:rsid w:val="003E14A4"/>
    <w:rsid w:val="003E1DDF"/>
    <w:rsid w:val="003E1E0C"/>
    <w:rsid w:val="003E2053"/>
    <w:rsid w:val="003E3BF3"/>
    <w:rsid w:val="003E3E72"/>
    <w:rsid w:val="003E3F53"/>
    <w:rsid w:val="003E4B2E"/>
    <w:rsid w:val="003E559C"/>
    <w:rsid w:val="003E5A66"/>
    <w:rsid w:val="003E5E34"/>
    <w:rsid w:val="003E689A"/>
    <w:rsid w:val="003E6C6F"/>
    <w:rsid w:val="003E7DB2"/>
    <w:rsid w:val="003F2A46"/>
    <w:rsid w:val="003F30E3"/>
    <w:rsid w:val="003F3118"/>
    <w:rsid w:val="003F3297"/>
    <w:rsid w:val="003F32BA"/>
    <w:rsid w:val="003F3354"/>
    <w:rsid w:val="003F3665"/>
    <w:rsid w:val="003F3B35"/>
    <w:rsid w:val="003F4251"/>
    <w:rsid w:val="003F49A0"/>
    <w:rsid w:val="003F4D0E"/>
    <w:rsid w:val="003F54A8"/>
    <w:rsid w:val="003F5A9E"/>
    <w:rsid w:val="003F640C"/>
    <w:rsid w:val="003F6819"/>
    <w:rsid w:val="003F6DC3"/>
    <w:rsid w:val="003F705D"/>
    <w:rsid w:val="003F7295"/>
    <w:rsid w:val="003F7F33"/>
    <w:rsid w:val="0040145B"/>
    <w:rsid w:val="00401B26"/>
    <w:rsid w:val="00401DC3"/>
    <w:rsid w:val="004029CE"/>
    <w:rsid w:val="004037C6"/>
    <w:rsid w:val="0040415F"/>
    <w:rsid w:val="00404A37"/>
    <w:rsid w:val="00404A65"/>
    <w:rsid w:val="0040597D"/>
    <w:rsid w:val="00406105"/>
    <w:rsid w:val="00407A84"/>
    <w:rsid w:val="004101E6"/>
    <w:rsid w:val="00410CCC"/>
    <w:rsid w:val="00410D6E"/>
    <w:rsid w:val="00412E88"/>
    <w:rsid w:val="00413786"/>
    <w:rsid w:val="00413D26"/>
    <w:rsid w:val="00414233"/>
    <w:rsid w:val="004145E8"/>
    <w:rsid w:val="00414CA8"/>
    <w:rsid w:val="004152E7"/>
    <w:rsid w:val="00415F43"/>
    <w:rsid w:val="004168E0"/>
    <w:rsid w:val="00416D30"/>
    <w:rsid w:val="004170EE"/>
    <w:rsid w:val="00417287"/>
    <w:rsid w:val="004175E3"/>
    <w:rsid w:val="00420213"/>
    <w:rsid w:val="00422328"/>
    <w:rsid w:val="00422343"/>
    <w:rsid w:val="0042236F"/>
    <w:rsid w:val="00422516"/>
    <w:rsid w:val="00422A78"/>
    <w:rsid w:val="0042302D"/>
    <w:rsid w:val="0042333A"/>
    <w:rsid w:val="0042497F"/>
    <w:rsid w:val="00424A70"/>
    <w:rsid w:val="004251B6"/>
    <w:rsid w:val="004255C5"/>
    <w:rsid w:val="0042584B"/>
    <w:rsid w:val="0042636F"/>
    <w:rsid w:val="004275FF"/>
    <w:rsid w:val="004302EF"/>
    <w:rsid w:val="004305CE"/>
    <w:rsid w:val="00430B85"/>
    <w:rsid w:val="00430E22"/>
    <w:rsid w:val="00430EA6"/>
    <w:rsid w:val="004326C4"/>
    <w:rsid w:val="004333FD"/>
    <w:rsid w:val="00433944"/>
    <w:rsid w:val="00433C08"/>
    <w:rsid w:val="004361C4"/>
    <w:rsid w:val="0043652D"/>
    <w:rsid w:val="00436809"/>
    <w:rsid w:val="00436969"/>
    <w:rsid w:val="0043772D"/>
    <w:rsid w:val="00437929"/>
    <w:rsid w:val="00437BCF"/>
    <w:rsid w:val="00437DCD"/>
    <w:rsid w:val="004402EC"/>
    <w:rsid w:val="004409A0"/>
    <w:rsid w:val="0044230D"/>
    <w:rsid w:val="004423B2"/>
    <w:rsid w:val="00444720"/>
    <w:rsid w:val="0044505E"/>
    <w:rsid w:val="00445A12"/>
    <w:rsid w:val="00446074"/>
    <w:rsid w:val="00446BF8"/>
    <w:rsid w:val="004470DE"/>
    <w:rsid w:val="00447767"/>
    <w:rsid w:val="004477E0"/>
    <w:rsid w:val="00451931"/>
    <w:rsid w:val="004535D8"/>
    <w:rsid w:val="00453737"/>
    <w:rsid w:val="00453E1C"/>
    <w:rsid w:val="00455544"/>
    <w:rsid w:val="0045638C"/>
    <w:rsid w:val="0045699E"/>
    <w:rsid w:val="004571A1"/>
    <w:rsid w:val="00457634"/>
    <w:rsid w:val="004577B1"/>
    <w:rsid w:val="00457FDE"/>
    <w:rsid w:val="00460256"/>
    <w:rsid w:val="004612DE"/>
    <w:rsid w:val="004614D1"/>
    <w:rsid w:val="0046167A"/>
    <w:rsid w:val="00461852"/>
    <w:rsid w:val="00461CC9"/>
    <w:rsid w:val="00461DFE"/>
    <w:rsid w:val="00461E94"/>
    <w:rsid w:val="0046253B"/>
    <w:rsid w:val="00463789"/>
    <w:rsid w:val="004639FE"/>
    <w:rsid w:val="00463FDC"/>
    <w:rsid w:val="00464461"/>
    <w:rsid w:val="00464D9A"/>
    <w:rsid w:val="00465346"/>
    <w:rsid w:val="0046619F"/>
    <w:rsid w:val="00466243"/>
    <w:rsid w:val="00466298"/>
    <w:rsid w:val="00466486"/>
    <w:rsid w:val="00466E2A"/>
    <w:rsid w:val="00466E7D"/>
    <w:rsid w:val="00466E8F"/>
    <w:rsid w:val="004675B7"/>
    <w:rsid w:val="00467847"/>
    <w:rsid w:val="00467939"/>
    <w:rsid w:val="004707EE"/>
    <w:rsid w:val="00473666"/>
    <w:rsid w:val="00473A3F"/>
    <w:rsid w:val="00473C7F"/>
    <w:rsid w:val="00474861"/>
    <w:rsid w:val="00474D7D"/>
    <w:rsid w:val="0047596F"/>
    <w:rsid w:val="00475C9D"/>
    <w:rsid w:val="00476ADD"/>
    <w:rsid w:val="00476F93"/>
    <w:rsid w:val="00477431"/>
    <w:rsid w:val="004803B6"/>
    <w:rsid w:val="00480B2F"/>
    <w:rsid w:val="004819CB"/>
    <w:rsid w:val="00481B75"/>
    <w:rsid w:val="00481FC0"/>
    <w:rsid w:val="0048223C"/>
    <w:rsid w:val="00482A63"/>
    <w:rsid w:val="00482D55"/>
    <w:rsid w:val="00482D83"/>
    <w:rsid w:val="00482DD6"/>
    <w:rsid w:val="00482F87"/>
    <w:rsid w:val="00483E19"/>
    <w:rsid w:val="00483EB0"/>
    <w:rsid w:val="00486B82"/>
    <w:rsid w:val="00487101"/>
    <w:rsid w:val="00487598"/>
    <w:rsid w:val="004878F0"/>
    <w:rsid w:val="00487EFC"/>
    <w:rsid w:val="0049020D"/>
    <w:rsid w:val="00491690"/>
    <w:rsid w:val="00491B9D"/>
    <w:rsid w:val="00492917"/>
    <w:rsid w:val="00492B98"/>
    <w:rsid w:val="00492E38"/>
    <w:rsid w:val="00492F30"/>
    <w:rsid w:val="004931AE"/>
    <w:rsid w:val="004939C6"/>
    <w:rsid w:val="00493EB9"/>
    <w:rsid w:val="00493F96"/>
    <w:rsid w:val="00493FDA"/>
    <w:rsid w:val="004943C3"/>
    <w:rsid w:val="00494B6C"/>
    <w:rsid w:val="00494C9D"/>
    <w:rsid w:val="00494FDD"/>
    <w:rsid w:val="0049563C"/>
    <w:rsid w:val="0049597F"/>
    <w:rsid w:val="00495DD4"/>
    <w:rsid w:val="0049627A"/>
    <w:rsid w:val="0049703F"/>
    <w:rsid w:val="004977ED"/>
    <w:rsid w:val="00497D71"/>
    <w:rsid w:val="00497F57"/>
    <w:rsid w:val="004A03F6"/>
    <w:rsid w:val="004A07D6"/>
    <w:rsid w:val="004A0900"/>
    <w:rsid w:val="004A0BDF"/>
    <w:rsid w:val="004A16D4"/>
    <w:rsid w:val="004A221D"/>
    <w:rsid w:val="004A2C1F"/>
    <w:rsid w:val="004A3142"/>
    <w:rsid w:val="004A421D"/>
    <w:rsid w:val="004A4387"/>
    <w:rsid w:val="004A546F"/>
    <w:rsid w:val="004A558D"/>
    <w:rsid w:val="004A5F6D"/>
    <w:rsid w:val="004A5F77"/>
    <w:rsid w:val="004A7183"/>
    <w:rsid w:val="004A7E79"/>
    <w:rsid w:val="004B10E9"/>
    <w:rsid w:val="004B1316"/>
    <w:rsid w:val="004B1948"/>
    <w:rsid w:val="004B2C40"/>
    <w:rsid w:val="004B33BE"/>
    <w:rsid w:val="004B34CF"/>
    <w:rsid w:val="004B5FAF"/>
    <w:rsid w:val="004B64EE"/>
    <w:rsid w:val="004B6C5B"/>
    <w:rsid w:val="004B76A1"/>
    <w:rsid w:val="004B7EDE"/>
    <w:rsid w:val="004C0E69"/>
    <w:rsid w:val="004C136E"/>
    <w:rsid w:val="004C1EF5"/>
    <w:rsid w:val="004C1F3D"/>
    <w:rsid w:val="004C31E7"/>
    <w:rsid w:val="004C3E76"/>
    <w:rsid w:val="004C3F28"/>
    <w:rsid w:val="004C48C1"/>
    <w:rsid w:val="004C4B9C"/>
    <w:rsid w:val="004C4D77"/>
    <w:rsid w:val="004C5000"/>
    <w:rsid w:val="004C5047"/>
    <w:rsid w:val="004C5A60"/>
    <w:rsid w:val="004C5CF1"/>
    <w:rsid w:val="004C6E4B"/>
    <w:rsid w:val="004C6FE2"/>
    <w:rsid w:val="004D0288"/>
    <w:rsid w:val="004D0493"/>
    <w:rsid w:val="004D0BF0"/>
    <w:rsid w:val="004D0CE8"/>
    <w:rsid w:val="004D1A24"/>
    <w:rsid w:val="004D1AE0"/>
    <w:rsid w:val="004D3224"/>
    <w:rsid w:val="004D34AC"/>
    <w:rsid w:val="004D49F2"/>
    <w:rsid w:val="004D4E88"/>
    <w:rsid w:val="004D5A1D"/>
    <w:rsid w:val="004D702D"/>
    <w:rsid w:val="004E0013"/>
    <w:rsid w:val="004E0908"/>
    <w:rsid w:val="004E12EE"/>
    <w:rsid w:val="004E1EE4"/>
    <w:rsid w:val="004E235E"/>
    <w:rsid w:val="004E2809"/>
    <w:rsid w:val="004E2DB1"/>
    <w:rsid w:val="004E2FC6"/>
    <w:rsid w:val="004E3B9A"/>
    <w:rsid w:val="004E41CE"/>
    <w:rsid w:val="004E42EF"/>
    <w:rsid w:val="004E4D58"/>
    <w:rsid w:val="004E54B0"/>
    <w:rsid w:val="004E5540"/>
    <w:rsid w:val="004E6424"/>
    <w:rsid w:val="004E6512"/>
    <w:rsid w:val="004E6528"/>
    <w:rsid w:val="004E6AC5"/>
    <w:rsid w:val="004E773C"/>
    <w:rsid w:val="004F0A6B"/>
    <w:rsid w:val="004F14EE"/>
    <w:rsid w:val="004F1655"/>
    <w:rsid w:val="004F194D"/>
    <w:rsid w:val="004F2883"/>
    <w:rsid w:val="004F2BCB"/>
    <w:rsid w:val="004F2C96"/>
    <w:rsid w:val="004F2F82"/>
    <w:rsid w:val="004F3091"/>
    <w:rsid w:val="004F30B2"/>
    <w:rsid w:val="004F37A9"/>
    <w:rsid w:val="004F3CDF"/>
    <w:rsid w:val="004F4A52"/>
    <w:rsid w:val="004F58F1"/>
    <w:rsid w:val="004F5983"/>
    <w:rsid w:val="004F5E0C"/>
    <w:rsid w:val="004F5EB9"/>
    <w:rsid w:val="004F7C4D"/>
    <w:rsid w:val="0050024A"/>
    <w:rsid w:val="005019FD"/>
    <w:rsid w:val="00502AC7"/>
    <w:rsid w:val="005038A2"/>
    <w:rsid w:val="0050410F"/>
    <w:rsid w:val="00504226"/>
    <w:rsid w:val="00505B65"/>
    <w:rsid w:val="00507227"/>
    <w:rsid w:val="00507830"/>
    <w:rsid w:val="00507DDA"/>
    <w:rsid w:val="00510844"/>
    <w:rsid w:val="00511790"/>
    <w:rsid w:val="005121FC"/>
    <w:rsid w:val="00512A05"/>
    <w:rsid w:val="00512CD6"/>
    <w:rsid w:val="0051331B"/>
    <w:rsid w:val="00513D31"/>
    <w:rsid w:val="00514512"/>
    <w:rsid w:val="0051469A"/>
    <w:rsid w:val="00514D0E"/>
    <w:rsid w:val="00516966"/>
    <w:rsid w:val="005176BE"/>
    <w:rsid w:val="00517B08"/>
    <w:rsid w:val="0052051E"/>
    <w:rsid w:val="005207D3"/>
    <w:rsid w:val="00520B84"/>
    <w:rsid w:val="00521420"/>
    <w:rsid w:val="0052221D"/>
    <w:rsid w:val="005224FD"/>
    <w:rsid w:val="00522A3F"/>
    <w:rsid w:val="00523A68"/>
    <w:rsid w:val="00523AB0"/>
    <w:rsid w:val="00523F88"/>
    <w:rsid w:val="00524168"/>
    <w:rsid w:val="0052505C"/>
    <w:rsid w:val="00525F9C"/>
    <w:rsid w:val="00526EBE"/>
    <w:rsid w:val="00527F5E"/>
    <w:rsid w:val="00530053"/>
    <w:rsid w:val="00531297"/>
    <w:rsid w:val="00532002"/>
    <w:rsid w:val="005321B9"/>
    <w:rsid w:val="005324D7"/>
    <w:rsid w:val="00532A2C"/>
    <w:rsid w:val="005338F6"/>
    <w:rsid w:val="005339F6"/>
    <w:rsid w:val="00534BB9"/>
    <w:rsid w:val="00534D7A"/>
    <w:rsid w:val="005350DE"/>
    <w:rsid w:val="0053517A"/>
    <w:rsid w:val="005357A1"/>
    <w:rsid w:val="00536C9A"/>
    <w:rsid w:val="0053721C"/>
    <w:rsid w:val="005378BB"/>
    <w:rsid w:val="005378F3"/>
    <w:rsid w:val="00540754"/>
    <w:rsid w:val="00540FD5"/>
    <w:rsid w:val="005411B1"/>
    <w:rsid w:val="00542745"/>
    <w:rsid w:val="00542D68"/>
    <w:rsid w:val="00543694"/>
    <w:rsid w:val="00544250"/>
    <w:rsid w:val="0054485D"/>
    <w:rsid w:val="005450AD"/>
    <w:rsid w:val="00545362"/>
    <w:rsid w:val="0054561F"/>
    <w:rsid w:val="005471A8"/>
    <w:rsid w:val="0054757B"/>
    <w:rsid w:val="005479F7"/>
    <w:rsid w:val="00547F57"/>
    <w:rsid w:val="005541E2"/>
    <w:rsid w:val="00554432"/>
    <w:rsid w:val="00554678"/>
    <w:rsid w:val="00554AF8"/>
    <w:rsid w:val="00554BAA"/>
    <w:rsid w:val="00554BF3"/>
    <w:rsid w:val="00554C3D"/>
    <w:rsid w:val="00555FF3"/>
    <w:rsid w:val="00556002"/>
    <w:rsid w:val="005560AC"/>
    <w:rsid w:val="00556516"/>
    <w:rsid w:val="0055667F"/>
    <w:rsid w:val="00556AED"/>
    <w:rsid w:val="00562246"/>
    <w:rsid w:val="005629C8"/>
    <w:rsid w:val="00562D95"/>
    <w:rsid w:val="005655DA"/>
    <w:rsid w:val="00565693"/>
    <w:rsid w:val="005658AC"/>
    <w:rsid w:val="00565DB8"/>
    <w:rsid w:val="00565EF5"/>
    <w:rsid w:val="0056653F"/>
    <w:rsid w:val="00567B91"/>
    <w:rsid w:val="00567D30"/>
    <w:rsid w:val="005702CA"/>
    <w:rsid w:val="00570A26"/>
    <w:rsid w:val="00570D87"/>
    <w:rsid w:val="005736B3"/>
    <w:rsid w:val="00574345"/>
    <w:rsid w:val="00575C80"/>
    <w:rsid w:val="00580350"/>
    <w:rsid w:val="00580745"/>
    <w:rsid w:val="00580775"/>
    <w:rsid w:val="00582357"/>
    <w:rsid w:val="0058300A"/>
    <w:rsid w:val="005839E5"/>
    <w:rsid w:val="005839E6"/>
    <w:rsid w:val="00584983"/>
    <w:rsid w:val="00585173"/>
    <w:rsid w:val="0058525E"/>
    <w:rsid w:val="005853A4"/>
    <w:rsid w:val="0058645B"/>
    <w:rsid w:val="00586524"/>
    <w:rsid w:val="00586C5C"/>
    <w:rsid w:val="00586F7A"/>
    <w:rsid w:val="00587812"/>
    <w:rsid w:val="00587C39"/>
    <w:rsid w:val="00590341"/>
    <w:rsid w:val="00590659"/>
    <w:rsid w:val="005906FF"/>
    <w:rsid w:val="00591818"/>
    <w:rsid w:val="00591BC7"/>
    <w:rsid w:val="00591DA2"/>
    <w:rsid w:val="00591E24"/>
    <w:rsid w:val="00592710"/>
    <w:rsid w:val="005938E1"/>
    <w:rsid w:val="00593BE2"/>
    <w:rsid w:val="00593E52"/>
    <w:rsid w:val="00593E8D"/>
    <w:rsid w:val="0059479C"/>
    <w:rsid w:val="00594D67"/>
    <w:rsid w:val="00594DF5"/>
    <w:rsid w:val="00594E0A"/>
    <w:rsid w:val="00595BE7"/>
    <w:rsid w:val="00596130"/>
    <w:rsid w:val="00596541"/>
    <w:rsid w:val="005971BE"/>
    <w:rsid w:val="0059754B"/>
    <w:rsid w:val="005A000C"/>
    <w:rsid w:val="005A0429"/>
    <w:rsid w:val="005A08C8"/>
    <w:rsid w:val="005A093C"/>
    <w:rsid w:val="005A0F87"/>
    <w:rsid w:val="005A1447"/>
    <w:rsid w:val="005A1859"/>
    <w:rsid w:val="005A21DE"/>
    <w:rsid w:val="005A2769"/>
    <w:rsid w:val="005A29A1"/>
    <w:rsid w:val="005A3172"/>
    <w:rsid w:val="005A4159"/>
    <w:rsid w:val="005A4792"/>
    <w:rsid w:val="005A4931"/>
    <w:rsid w:val="005A4D72"/>
    <w:rsid w:val="005A51DC"/>
    <w:rsid w:val="005A5293"/>
    <w:rsid w:val="005A57D1"/>
    <w:rsid w:val="005A5CA6"/>
    <w:rsid w:val="005A635B"/>
    <w:rsid w:val="005A6B57"/>
    <w:rsid w:val="005B0C60"/>
    <w:rsid w:val="005B0E16"/>
    <w:rsid w:val="005B1B64"/>
    <w:rsid w:val="005B1DBB"/>
    <w:rsid w:val="005B2475"/>
    <w:rsid w:val="005B2541"/>
    <w:rsid w:val="005B3145"/>
    <w:rsid w:val="005B3C63"/>
    <w:rsid w:val="005B4266"/>
    <w:rsid w:val="005B4817"/>
    <w:rsid w:val="005B613B"/>
    <w:rsid w:val="005B6C1E"/>
    <w:rsid w:val="005B7250"/>
    <w:rsid w:val="005B7E10"/>
    <w:rsid w:val="005C00E3"/>
    <w:rsid w:val="005C0CA0"/>
    <w:rsid w:val="005C121C"/>
    <w:rsid w:val="005C13BD"/>
    <w:rsid w:val="005C232C"/>
    <w:rsid w:val="005C269D"/>
    <w:rsid w:val="005C2E3C"/>
    <w:rsid w:val="005C4FEA"/>
    <w:rsid w:val="005C52D7"/>
    <w:rsid w:val="005C5520"/>
    <w:rsid w:val="005C560A"/>
    <w:rsid w:val="005C5A17"/>
    <w:rsid w:val="005C61B7"/>
    <w:rsid w:val="005D0225"/>
    <w:rsid w:val="005D0374"/>
    <w:rsid w:val="005D08D0"/>
    <w:rsid w:val="005D0F41"/>
    <w:rsid w:val="005D117B"/>
    <w:rsid w:val="005D1FFD"/>
    <w:rsid w:val="005D23F4"/>
    <w:rsid w:val="005D2469"/>
    <w:rsid w:val="005D2D63"/>
    <w:rsid w:val="005D3EAA"/>
    <w:rsid w:val="005D5813"/>
    <w:rsid w:val="005D60D2"/>
    <w:rsid w:val="005D758A"/>
    <w:rsid w:val="005D7886"/>
    <w:rsid w:val="005D7D11"/>
    <w:rsid w:val="005E02C1"/>
    <w:rsid w:val="005E054E"/>
    <w:rsid w:val="005E0C8D"/>
    <w:rsid w:val="005E14D0"/>
    <w:rsid w:val="005E1B95"/>
    <w:rsid w:val="005E2C1B"/>
    <w:rsid w:val="005E2FBB"/>
    <w:rsid w:val="005E685B"/>
    <w:rsid w:val="005E6FE1"/>
    <w:rsid w:val="005E7044"/>
    <w:rsid w:val="005E79B5"/>
    <w:rsid w:val="005E7EE7"/>
    <w:rsid w:val="005F0493"/>
    <w:rsid w:val="005F0900"/>
    <w:rsid w:val="005F092F"/>
    <w:rsid w:val="005F0A37"/>
    <w:rsid w:val="005F122D"/>
    <w:rsid w:val="005F2C29"/>
    <w:rsid w:val="005F2C88"/>
    <w:rsid w:val="005F2CA6"/>
    <w:rsid w:val="005F2CE4"/>
    <w:rsid w:val="005F309F"/>
    <w:rsid w:val="005F3C7A"/>
    <w:rsid w:val="005F4442"/>
    <w:rsid w:val="005F4DCA"/>
    <w:rsid w:val="005F5BE3"/>
    <w:rsid w:val="005F6FCE"/>
    <w:rsid w:val="005F70C7"/>
    <w:rsid w:val="005F710A"/>
    <w:rsid w:val="005F712F"/>
    <w:rsid w:val="00600576"/>
    <w:rsid w:val="0060097B"/>
    <w:rsid w:val="00600AEB"/>
    <w:rsid w:val="0060136F"/>
    <w:rsid w:val="00601C53"/>
    <w:rsid w:val="00601D52"/>
    <w:rsid w:val="00603745"/>
    <w:rsid w:val="00603A8E"/>
    <w:rsid w:val="00603F19"/>
    <w:rsid w:val="006051D5"/>
    <w:rsid w:val="0060558A"/>
    <w:rsid w:val="00606965"/>
    <w:rsid w:val="00606CC9"/>
    <w:rsid w:val="00607214"/>
    <w:rsid w:val="00607728"/>
    <w:rsid w:val="00607CCD"/>
    <w:rsid w:val="006101A4"/>
    <w:rsid w:val="00611A7E"/>
    <w:rsid w:val="00611F62"/>
    <w:rsid w:val="0061203F"/>
    <w:rsid w:val="0061238F"/>
    <w:rsid w:val="006127E8"/>
    <w:rsid w:val="00612E38"/>
    <w:rsid w:val="0061368F"/>
    <w:rsid w:val="006137A5"/>
    <w:rsid w:val="0061465E"/>
    <w:rsid w:val="00614AA3"/>
    <w:rsid w:val="006154BD"/>
    <w:rsid w:val="00616688"/>
    <w:rsid w:val="00616A50"/>
    <w:rsid w:val="00617C2C"/>
    <w:rsid w:val="00620EF2"/>
    <w:rsid w:val="006210F3"/>
    <w:rsid w:val="0062130C"/>
    <w:rsid w:val="0062169A"/>
    <w:rsid w:val="006218AD"/>
    <w:rsid w:val="00621F5E"/>
    <w:rsid w:val="006226AB"/>
    <w:rsid w:val="00622F57"/>
    <w:rsid w:val="0062363B"/>
    <w:rsid w:val="0062403D"/>
    <w:rsid w:val="00624203"/>
    <w:rsid w:val="006242D4"/>
    <w:rsid w:val="00625411"/>
    <w:rsid w:val="00625B03"/>
    <w:rsid w:val="00625D8D"/>
    <w:rsid w:val="00625DDC"/>
    <w:rsid w:val="006267A7"/>
    <w:rsid w:val="00626F0F"/>
    <w:rsid w:val="006274CB"/>
    <w:rsid w:val="00630ABC"/>
    <w:rsid w:val="00630DF9"/>
    <w:rsid w:val="00631361"/>
    <w:rsid w:val="0063187B"/>
    <w:rsid w:val="006320B5"/>
    <w:rsid w:val="0063240C"/>
    <w:rsid w:val="00633632"/>
    <w:rsid w:val="006339A1"/>
    <w:rsid w:val="006341C4"/>
    <w:rsid w:val="0063470E"/>
    <w:rsid w:val="006352C1"/>
    <w:rsid w:val="00635986"/>
    <w:rsid w:val="0063762F"/>
    <w:rsid w:val="00637780"/>
    <w:rsid w:val="00637EC4"/>
    <w:rsid w:val="00637F5D"/>
    <w:rsid w:val="00640D50"/>
    <w:rsid w:val="00641254"/>
    <w:rsid w:val="00641A13"/>
    <w:rsid w:val="00641E45"/>
    <w:rsid w:val="00643083"/>
    <w:rsid w:val="00643B84"/>
    <w:rsid w:val="00643EC3"/>
    <w:rsid w:val="006440CB"/>
    <w:rsid w:val="006442A0"/>
    <w:rsid w:val="00644D51"/>
    <w:rsid w:val="00645E82"/>
    <w:rsid w:val="00646288"/>
    <w:rsid w:val="00647F31"/>
    <w:rsid w:val="006501DD"/>
    <w:rsid w:val="00650A2E"/>
    <w:rsid w:val="00650A95"/>
    <w:rsid w:val="00650F3E"/>
    <w:rsid w:val="00651B87"/>
    <w:rsid w:val="006534FF"/>
    <w:rsid w:val="00653E0A"/>
    <w:rsid w:val="00655CE9"/>
    <w:rsid w:val="00657C56"/>
    <w:rsid w:val="006604B0"/>
    <w:rsid w:val="006607CD"/>
    <w:rsid w:val="00660EAB"/>
    <w:rsid w:val="006617D5"/>
    <w:rsid w:val="00661CAD"/>
    <w:rsid w:val="00662055"/>
    <w:rsid w:val="0066294D"/>
    <w:rsid w:val="00664644"/>
    <w:rsid w:val="006647BF"/>
    <w:rsid w:val="006654A4"/>
    <w:rsid w:val="006659C1"/>
    <w:rsid w:val="00665BF0"/>
    <w:rsid w:val="0066642A"/>
    <w:rsid w:val="006670B4"/>
    <w:rsid w:val="006700D6"/>
    <w:rsid w:val="00670183"/>
    <w:rsid w:val="00670AC6"/>
    <w:rsid w:val="00670FE7"/>
    <w:rsid w:val="00671705"/>
    <w:rsid w:val="00671A19"/>
    <w:rsid w:val="0067289A"/>
    <w:rsid w:val="00672C07"/>
    <w:rsid w:val="00672C7C"/>
    <w:rsid w:val="00673CA4"/>
    <w:rsid w:val="00673D74"/>
    <w:rsid w:val="0067450B"/>
    <w:rsid w:val="00674594"/>
    <w:rsid w:val="00674B87"/>
    <w:rsid w:val="00674DAB"/>
    <w:rsid w:val="0067542F"/>
    <w:rsid w:val="0067658A"/>
    <w:rsid w:val="0067672F"/>
    <w:rsid w:val="00676A44"/>
    <w:rsid w:val="006775CC"/>
    <w:rsid w:val="006804EB"/>
    <w:rsid w:val="00680FB0"/>
    <w:rsid w:val="0068102A"/>
    <w:rsid w:val="00681392"/>
    <w:rsid w:val="00681642"/>
    <w:rsid w:val="00681B7C"/>
    <w:rsid w:val="006823BD"/>
    <w:rsid w:val="00682ADD"/>
    <w:rsid w:val="00682E3D"/>
    <w:rsid w:val="00683EC1"/>
    <w:rsid w:val="00684119"/>
    <w:rsid w:val="0068455E"/>
    <w:rsid w:val="00684732"/>
    <w:rsid w:val="00684A08"/>
    <w:rsid w:val="0068556A"/>
    <w:rsid w:val="00685580"/>
    <w:rsid w:val="00685773"/>
    <w:rsid w:val="00685F0D"/>
    <w:rsid w:val="00686BDB"/>
    <w:rsid w:val="00687489"/>
    <w:rsid w:val="006905E3"/>
    <w:rsid w:val="00690BBC"/>
    <w:rsid w:val="00691544"/>
    <w:rsid w:val="006920C7"/>
    <w:rsid w:val="00693648"/>
    <w:rsid w:val="006936EB"/>
    <w:rsid w:val="0069435D"/>
    <w:rsid w:val="0069642B"/>
    <w:rsid w:val="00696477"/>
    <w:rsid w:val="0069701A"/>
    <w:rsid w:val="0069753E"/>
    <w:rsid w:val="00697C70"/>
    <w:rsid w:val="006A071F"/>
    <w:rsid w:val="006A15A3"/>
    <w:rsid w:val="006A2E05"/>
    <w:rsid w:val="006A2F26"/>
    <w:rsid w:val="006A34DF"/>
    <w:rsid w:val="006A4520"/>
    <w:rsid w:val="006A4C74"/>
    <w:rsid w:val="006A593F"/>
    <w:rsid w:val="006A6363"/>
    <w:rsid w:val="006A6479"/>
    <w:rsid w:val="006A69FC"/>
    <w:rsid w:val="006A73D9"/>
    <w:rsid w:val="006A7FAE"/>
    <w:rsid w:val="006B02FF"/>
    <w:rsid w:val="006B0FA4"/>
    <w:rsid w:val="006B0FF9"/>
    <w:rsid w:val="006B170A"/>
    <w:rsid w:val="006B2CC6"/>
    <w:rsid w:val="006B2F7E"/>
    <w:rsid w:val="006B31A0"/>
    <w:rsid w:val="006B460F"/>
    <w:rsid w:val="006B4AE5"/>
    <w:rsid w:val="006B5657"/>
    <w:rsid w:val="006B64AC"/>
    <w:rsid w:val="006B6C0F"/>
    <w:rsid w:val="006B7ADB"/>
    <w:rsid w:val="006C0798"/>
    <w:rsid w:val="006C14D8"/>
    <w:rsid w:val="006C226B"/>
    <w:rsid w:val="006C2495"/>
    <w:rsid w:val="006C2D88"/>
    <w:rsid w:val="006C42D9"/>
    <w:rsid w:val="006C434E"/>
    <w:rsid w:val="006C4552"/>
    <w:rsid w:val="006C4A17"/>
    <w:rsid w:val="006C5410"/>
    <w:rsid w:val="006C561C"/>
    <w:rsid w:val="006C57B0"/>
    <w:rsid w:val="006C6BFA"/>
    <w:rsid w:val="006C7556"/>
    <w:rsid w:val="006D0122"/>
    <w:rsid w:val="006D02CE"/>
    <w:rsid w:val="006D063E"/>
    <w:rsid w:val="006D0AAF"/>
    <w:rsid w:val="006D152F"/>
    <w:rsid w:val="006D1BA8"/>
    <w:rsid w:val="006D1BDC"/>
    <w:rsid w:val="006D1C6F"/>
    <w:rsid w:val="006D2429"/>
    <w:rsid w:val="006D3E21"/>
    <w:rsid w:val="006D3FDA"/>
    <w:rsid w:val="006D4609"/>
    <w:rsid w:val="006D57E3"/>
    <w:rsid w:val="006D616D"/>
    <w:rsid w:val="006D6473"/>
    <w:rsid w:val="006D6A10"/>
    <w:rsid w:val="006D718E"/>
    <w:rsid w:val="006D74A9"/>
    <w:rsid w:val="006D7A7B"/>
    <w:rsid w:val="006D7BCF"/>
    <w:rsid w:val="006D7C83"/>
    <w:rsid w:val="006E0B65"/>
    <w:rsid w:val="006E1ACD"/>
    <w:rsid w:val="006E289D"/>
    <w:rsid w:val="006E2B9A"/>
    <w:rsid w:val="006E2F5F"/>
    <w:rsid w:val="006E3B34"/>
    <w:rsid w:val="006E47C0"/>
    <w:rsid w:val="006E4DA1"/>
    <w:rsid w:val="006E6B98"/>
    <w:rsid w:val="006E7403"/>
    <w:rsid w:val="006F008F"/>
    <w:rsid w:val="006F136C"/>
    <w:rsid w:val="006F13AF"/>
    <w:rsid w:val="006F1548"/>
    <w:rsid w:val="006F2094"/>
    <w:rsid w:val="006F20B9"/>
    <w:rsid w:val="006F27E1"/>
    <w:rsid w:val="006F2E0B"/>
    <w:rsid w:val="006F2E96"/>
    <w:rsid w:val="006F3025"/>
    <w:rsid w:val="006F353D"/>
    <w:rsid w:val="006F3597"/>
    <w:rsid w:val="006F35E8"/>
    <w:rsid w:val="006F3893"/>
    <w:rsid w:val="006F418C"/>
    <w:rsid w:val="006F466C"/>
    <w:rsid w:val="006F49F4"/>
    <w:rsid w:val="006F4BE3"/>
    <w:rsid w:val="006F4F6D"/>
    <w:rsid w:val="006F558E"/>
    <w:rsid w:val="006F5E48"/>
    <w:rsid w:val="006F6387"/>
    <w:rsid w:val="006F650C"/>
    <w:rsid w:val="006F6A4B"/>
    <w:rsid w:val="006F760B"/>
    <w:rsid w:val="007000D8"/>
    <w:rsid w:val="00700441"/>
    <w:rsid w:val="0070111C"/>
    <w:rsid w:val="00701D6B"/>
    <w:rsid w:val="007020A2"/>
    <w:rsid w:val="00702A2A"/>
    <w:rsid w:val="00702F78"/>
    <w:rsid w:val="0070317A"/>
    <w:rsid w:val="00704CBE"/>
    <w:rsid w:val="00705924"/>
    <w:rsid w:val="007059C1"/>
    <w:rsid w:val="00705B61"/>
    <w:rsid w:val="00705BBD"/>
    <w:rsid w:val="0070601B"/>
    <w:rsid w:val="007067E1"/>
    <w:rsid w:val="00706F85"/>
    <w:rsid w:val="007079FE"/>
    <w:rsid w:val="0071047E"/>
    <w:rsid w:val="00710982"/>
    <w:rsid w:val="00710A5F"/>
    <w:rsid w:val="007119CB"/>
    <w:rsid w:val="0071202E"/>
    <w:rsid w:val="007128BD"/>
    <w:rsid w:val="00712D40"/>
    <w:rsid w:val="00712D9D"/>
    <w:rsid w:val="00712FD9"/>
    <w:rsid w:val="00713504"/>
    <w:rsid w:val="00714B51"/>
    <w:rsid w:val="007156CC"/>
    <w:rsid w:val="007157F4"/>
    <w:rsid w:val="00715F0C"/>
    <w:rsid w:val="00716751"/>
    <w:rsid w:val="0071743F"/>
    <w:rsid w:val="00717CA4"/>
    <w:rsid w:val="00720543"/>
    <w:rsid w:val="007207BE"/>
    <w:rsid w:val="00720DCB"/>
    <w:rsid w:val="00721E45"/>
    <w:rsid w:val="00722C7F"/>
    <w:rsid w:val="00723A72"/>
    <w:rsid w:val="00723F98"/>
    <w:rsid w:val="0072450D"/>
    <w:rsid w:val="007249B2"/>
    <w:rsid w:val="00724E3E"/>
    <w:rsid w:val="0072509B"/>
    <w:rsid w:val="00725B65"/>
    <w:rsid w:val="00725DF1"/>
    <w:rsid w:val="00725E44"/>
    <w:rsid w:val="007261B6"/>
    <w:rsid w:val="007265A9"/>
    <w:rsid w:val="00726A93"/>
    <w:rsid w:val="00726B2A"/>
    <w:rsid w:val="007271CD"/>
    <w:rsid w:val="00727F88"/>
    <w:rsid w:val="0073079D"/>
    <w:rsid w:val="00730856"/>
    <w:rsid w:val="007311DC"/>
    <w:rsid w:val="00731277"/>
    <w:rsid w:val="00731783"/>
    <w:rsid w:val="0073214E"/>
    <w:rsid w:val="00732546"/>
    <w:rsid w:val="00732A0E"/>
    <w:rsid w:val="00732D6C"/>
    <w:rsid w:val="00733DF9"/>
    <w:rsid w:val="00734118"/>
    <w:rsid w:val="00734720"/>
    <w:rsid w:val="0073523B"/>
    <w:rsid w:val="007353FF"/>
    <w:rsid w:val="007357CF"/>
    <w:rsid w:val="00736925"/>
    <w:rsid w:val="00736970"/>
    <w:rsid w:val="0073702D"/>
    <w:rsid w:val="007371C3"/>
    <w:rsid w:val="0074075D"/>
    <w:rsid w:val="00740C2D"/>
    <w:rsid w:val="00741102"/>
    <w:rsid w:val="00741959"/>
    <w:rsid w:val="00741C01"/>
    <w:rsid w:val="00742393"/>
    <w:rsid w:val="00742DB8"/>
    <w:rsid w:val="00742FB1"/>
    <w:rsid w:val="007430EC"/>
    <w:rsid w:val="0074337C"/>
    <w:rsid w:val="00745549"/>
    <w:rsid w:val="00745A6C"/>
    <w:rsid w:val="00745C47"/>
    <w:rsid w:val="00747B74"/>
    <w:rsid w:val="007506F7"/>
    <w:rsid w:val="00750B1C"/>
    <w:rsid w:val="00750E54"/>
    <w:rsid w:val="007511FB"/>
    <w:rsid w:val="00751923"/>
    <w:rsid w:val="00752B56"/>
    <w:rsid w:val="00752BC6"/>
    <w:rsid w:val="007534E4"/>
    <w:rsid w:val="00753553"/>
    <w:rsid w:val="007549DE"/>
    <w:rsid w:val="007563EC"/>
    <w:rsid w:val="00756695"/>
    <w:rsid w:val="007573C9"/>
    <w:rsid w:val="00757470"/>
    <w:rsid w:val="00757B6D"/>
    <w:rsid w:val="00760615"/>
    <w:rsid w:val="007607AA"/>
    <w:rsid w:val="00760BE9"/>
    <w:rsid w:val="00761ABC"/>
    <w:rsid w:val="00761CD6"/>
    <w:rsid w:val="00762A40"/>
    <w:rsid w:val="0076310F"/>
    <w:rsid w:val="007637CB"/>
    <w:rsid w:val="00763A18"/>
    <w:rsid w:val="00763C6E"/>
    <w:rsid w:val="00764760"/>
    <w:rsid w:val="00766338"/>
    <w:rsid w:val="00766943"/>
    <w:rsid w:val="00766B58"/>
    <w:rsid w:val="00766EB6"/>
    <w:rsid w:val="0076743D"/>
    <w:rsid w:val="0076751C"/>
    <w:rsid w:val="00767B0D"/>
    <w:rsid w:val="00767B25"/>
    <w:rsid w:val="007705D4"/>
    <w:rsid w:val="00771C03"/>
    <w:rsid w:val="00772DB0"/>
    <w:rsid w:val="00773266"/>
    <w:rsid w:val="00773301"/>
    <w:rsid w:val="00773887"/>
    <w:rsid w:val="007746E1"/>
    <w:rsid w:val="0077483E"/>
    <w:rsid w:val="00774B97"/>
    <w:rsid w:val="00775676"/>
    <w:rsid w:val="007760DF"/>
    <w:rsid w:val="0077679A"/>
    <w:rsid w:val="00776A4E"/>
    <w:rsid w:val="007771BC"/>
    <w:rsid w:val="00777287"/>
    <w:rsid w:val="00780060"/>
    <w:rsid w:val="00780E83"/>
    <w:rsid w:val="00780F60"/>
    <w:rsid w:val="00781329"/>
    <w:rsid w:val="00781C9D"/>
    <w:rsid w:val="007829F0"/>
    <w:rsid w:val="00783463"/>
    <w:rsid w:val="007835FF"/>
    <w:rsid w:val="00784067"/>
    <w:rsid w:val="007856E2"/>
    <w:rsid w:val="007857C9"/>
    <w:rsid w:val="00785E31"/>
    <w:rsid w:val="00785E8B"/>
    <w:rsid w:val="0078632D"/>
    <w:rsid w:val="007863A1"/>
    <w:rsid w:val="00786576"/>
    <w:rsid w:val="007868A4"/>
    <w:rsid w:val="007874EF"/>
    <w:rsid w:val="00787928"/>
    <w:rsid w:val="00790236"/>
    <w:rsid w:val="00790776"/>
    <w:rsid w:val="00791226"/>
    <w:rsid w:val="00791523"/>
    <w:rsid w:val="00791BD9"/>
    <w:rsid w:val="00793CE3"/>
    <w:rsid w:val="0079441B"/>
    <w:rsid w:val="00796002"/>
    <w:rsid w:val="007973B2"/>
    <w:rsid w:val="007974B3"/>
    <w:rsid w:val="007A320E"/>
    <w:rsid w:val="007A4407"/>
    <w:rsid w:val="007A4B60"/>
    <w:rsid w:val="007A5AAC"/>
    <w:rsid w:val="007A5EFA"/>
    <w:rsid w:val="007A62E5"/>
    <w:rsid w:val="007A64E2"/>
    <w:rsid w:val="007A6E3F"/>
    <w:rsid w:val="007A74C1"/>
    <w:rsid w:val="007A779D"/>
    <w:rsid w:val="007B0689"/>
    <w:rsid w:val="007B0AA7"/>
    <w:rsid w:val="007B0AC9"/>
    <w:rsid w:val="007B1209"/>
    <w:rsid w:val="007B172C"/>
    <w:rsid w:val="007B17F3"/>
    <w:rsid w:val="007B1857"/>
    <w:rsid w:val="007B1891"/>
    <w:rsid w:val="007B1FA8"/>
    <w:rsid w:val="007B23C2"/>
    <w:rsid w:val="007B2C1A"/>
    <w:rsid w:val="007B313D"/>
    <w:rsid w:val="007B3E79"/>
    <w:rsid w:val="007B3F43"/>
    <w:rsid w:val="007B4508"/>
    <w:rsid w:val="007B4756"/>
    <w:rsid w:val="007B4BCF"/>
    <w:rsid w:val="007B4F61"/>
    <w:rsid w:val="007B570E"/>
    <w:rsid w:val="007B708F"/>
    <w:rsid w:val="007B7323"/>
    <w:rsid w:val="007B73A2"/>
    <w:rsid w:val="007C01C4"/>
    <w:rsid w:val="007C1931"/>
    <w:rsid w:val="007C1E7A"/>
    <w:rsid w:val="007C38B2"/>
    <w:rsid w:val="007C398C"/>
    <w:rsid w:val="007C39EB"/>
    <w:rsid w:val="007C3C3C"/>
    <w:rsid w:val="007C4D0D"/>
    <w:rsid w:val="007C4F57"/>
    <w:rsid w:val="007C5102"/>
    <w:rsid w:val="007C67B3"/>
    <w:rsid w:val="007C7028"/>
    <w:rsid w:val="007C707C"/>
    <w:rsid w:val="007C71D0"/>
    <w:rsid w:val="007C7305"/>
    <w:rsid w:val="007C7581"/>
    <w:rsid w:val="007C7C6B"/>
    <w:rsid w:val="007D03FB"/>
    <w:rsid w:val="007D0588"/>
    <w:rsid w:val="007D1850"/>
    <w:rsid w:val="007D31F3"/>
    <w:rsid w:val="007D3A1D"/>
    <w:rsid w:val="007D479C"/>
    <w:rsid w:val="007D4D8D"/>
    <w:rsid w:val="007D5361"/>
    <w:rsid w:val="007D57B2"/>
    <w:rsid w:val="007D60F5"/>
    <w:rsid w:val="007D68EF"/>
    <w:rsid w:val="007D6BD9"/>
    <w:rsid w:val="007D6E03"/>
    <w:rsid w:val="007D7569"/>
    <w:rsid w:val="007D77C0"/>
    <w:rsid w:val="007D7EF1"/>
    <w:rsid w:val="007E00B1"/>
    <w:rsid w:val="007E0B97"/>
    <w:rsid w:val="007E0F9F"/>
    <w:rsid w:val="007E11CC"/>
    <w:rsid w:val="007E1386"/>
    <w:rsid w:val="007E2162"/>
    <w:rsid w:val="007E26A8"/>
    <w:rsid w:val="007E2FA2"/>
    <w:rsid w:val="007E367D"/>
    <w:rsid w:val="007E4791"/>
    <w:rsid w:val="007E4C2E"/>
    <w:rsid w:val="007E6666"/>
    <w:rsid w:val="007E6AEE"/>
    <w:rsid w:val="007F04E2"/>
    <w:rsid w:val="007F08FA"/>
    <w:rsid w:val="007F1128"/>
    <w:rsid w:val="007F187D"/>
    <w:rsid w:val="007F22D4"/>
    <w:rsid w:val="007F23F4"/>
    <w:rsid w:val="007F3CB5"/>
    <w:rsid w:val="007F475E"/>
    <w:rsid w:val="007F4795"/>
    <w:rsid w:val="007F4D2B"/>
    <w:rsid w:val="007F5568"/>
    <w:rsid w:val="007F5595"/>
    <w:rsid w:val="007F56CA"/>
    <w:rsid w:val="007F5FEA"/>
    <w:rsid w:val="007F6796"/>
    <w:rsid w:val="007F6FB6"/>
    <w:rsid w:val="007F7B62"/>
    <w:rsid w:val="00800199"/>
    <w:rsid w:val="0080121E"/>
    <w:rsid w:val="008018A3"/>
    <w:rsid w:val="00801962"/>
    <w:rsid w:val="00801B92"/>
    <w:rsid w:val="00802124"/>
    <w:rsid w:val="0080240D"/>
    <w:rsid w:val="00803DA2"/>
    <w:rsid w:val="008060D5"/>
    <w:rsid w:val="008062E7"/>
    <w:rsid w:val="00806818"/>
    <w:rsid w:val="00806D21"/>
    <w:rsid w:val="00807162"/>
    <w:rsid w:val="00807EE3"/>
    <w:rsid w:val="00810A24"/>
    <w:rsid w:val="008112E5"/>
    <w:rsid w:val="0081171C"/>
    <w:rsid w:val="00811ABF"/>
    <w:rsid w:val="00812855"/>
    <w:rsid w:val="00812CE8"/>
    <w:rsid w:val="00813224"/>
    <w:rsid w:val="008142FD"/>
    <w:rsid w:val="00814D20"/>
    <w:rsid w:val="00816337"/>
    <w:rsid w:val="0081679B"/>
    <w:rsid w:val="00817503"/>
    <w:rsid w:val="0081753B"/>
    <w:rsid w:val="00817FA1"/>
    <w:rsid w:val="0082028D"/>
    <w:rsid w:val="00820AE2"/>
    <w:rsid w:val="008211DA"/>
    <w:rsid w:val="00821B51"/>
    <w:rsid w:val="00821C19"/>
    <w:rsid w:val="00821EFD"/>
    <w:rsid w:val="008222E0"/>
    <w:rsid w:val="008227CA"/>
    <w:rsid w:val="00823A33"/>
    <w:rsid w:val="00823C0B"/>
    <w:rsid w:val="00823DA4"/>
    <w:rsid w:val="00824022"/>
    <w:rsid w:val="00824FB2"/>
    <w:rsid w:val="00825AC0"/>
    <w:rsid w:val="00825FB5"/>
    <w:rsid w:val="00826283"/>
    <w:rsid w:val="008263C0"/>
    <w:rsid w:val="008279A7"/>
    <w:rsid w:val="00827A14"/>
    <w:rsid w:val="00827C18"/>
    <w:rsid w:val="00830576"/>
    <w:rsid w:val="008305B1"/>
    <w:rsid w:val="0083087A"/>
    <w:rsid w:val="0083101C"/>
    <w:rsid w:val="00833B53"/>
    <w:rsid w:val="00833EE1"/>
    <w:rsid w:val="0083441E"/>
    <w:rsid w:val="008345D7"/>
    <w:rsid w:val="00834932"/>
    <w:rsid w:val="00834991"/>
    <w:rsid w:val="00834DDA"/>
    <w:rsid w:val="008355F9"/>
    <w:rsid w:val="00835EEC"/>
    <w:rsid w:val="00836E48"/>
    <w:rsid w:val="00837CDD"/>
    <w:rsid w:val="00840010"/>
    <w:rsid w:val="0084096F"/>
    <w:rsid w:val="00840CDA"/>
    <w:rsid w:val="00840D6F"/>
    <w:rsid w:val="008410E6"/>
    <w:rsid w:val="00842763"/>
    <w:rsid w:val="00842D03"/>
    <w:rsid w:val="00843CD4"/>
    <w:rsid w:val="00844B70"/>
    <w:rsid w:val="00844D92"/>
    <w:rsid w:val="008450EB"/>
    <w:rsid w:val="00845999"/>
    <w:rsid w:val="00846879"/>
    <w:rsid w:val="00846A48"/>
    <w:rsid w:val="00847BAF"/>
    <w:rsid w:val="00847C9C"/>
    <w:rsid w:val="0085031A"/>
    <w:rsid w:val="00850D08"/>
    <w:rsid w:val="0085117F"/>
    <w:rsid w:val="008512DE"/>
    <w:rsid w:val="0085184A"/>
    <w:rsid w:val="00852010"/>
    <w:rsid w:val="008525A1"/>
    <w:rsid w:val="008533C7"/>
    <w:rsid w:val="00853BED"/>
    <w:rsid w:val="00854B29"/>
    <w:rsid w:val="00855FE9"/>
    <w:rsid w:val="0085683F"/>
    <w:rsid w:val="00856D73"/>
    <w:rsid w:val="00857D57"/>
    <w:rsid w:val="00860675"/>
    <w:rsid w:val="008612E7"/>
    <w:rsid w:val="00861599"/>
    <w:rsid w:val="00862073"/>
    <w:rsid w:val="0086245F"/>
    <w:rsid w:val="00862FB0"/>
    <w:rsid w:val="00863098"/>
    <w:rsid w:val="008638BF"/>
    <w:rsid w:val="00863BD3"/>
    <w:rsid w:val="00864983"/>
    <w:rsid w:val="00864AFE"/>
    <w:rsid w:val="00864F1F"/>
    <w:rsid w:val="008661B0"/>
    <w:rsid w:val="00866CE8"/>
    <w:rsid w:val="0086759B"/>
    <w:rsid w:val="00870F70"/>
    <w:rsid w:val="008713BE"/>
    <w:rsid w:val="00871784"/>
    <w:rsid w:val="008718CB"/>
    <w:rsid w:val="00871EF5"/>
    <w:rsid w:val="008730FA"/>
    <w:rsid w:val="00873159"/>
    <w:rsid w:val="008737BF"/>
    <w:rsid w:val="00873EBA"/>
    <w:rsid w:val="00873FC3"/>
    <w:rsid w:val="00873FFC"/>
    <w:rsid w:val="008743D0"/>
    <w:rsid w:val="0087440D"/>
    <w:rsid w:val="00874643"/>
    <w:rsid w:val="00874923"/>
    <w:rsid w:val="00874AC5"/>
    <w:rsid w:val="00874CB8"/>
    <w:rsid w:val="00874CCA"/>
    <w:rsid w:val="0087509E"/>
    <w:rsid w:val="00875A16"/>
    <w:rsid w:val="008762D5"/>
    <w:rsid w:val="008765DF"/>
    <w:rsid w:val="00876B71"/>
    <w:rsid w:val="00876CB8"/>
    <w:rsid w:val="00877137"/>
    <w:rsid w:val="008778F7"/>
    <w:rsid w:val="0088128C"/>
    <w:rsid w:val="00881873"/>
    <w:rsid w:val="0088296D"/>
    <w:rsid w:val="00882EC5"/>
    <w:rsid w:val="008837FB"/>
    <w:rsid w:val="00884457"/>
    <w:rsid w:val="0088536E"/>
    <w:rsid w:val="00885537"/>
    <w:rsid w:val="00885723"/>
    <w:rsid w:val="00885B17"/>
    <w:rsid w:val="008863F1"/>
    <w:rsid w:val="00886719"/>
    <w:rsid w:val="008869DE"/>
    <w:rsid w:val="00886A0E"/>
    <w:rsid w:val="00886E81"/>
    <w:rsid w:val="00887764"/>
    <w:rsid w:val="008879BA"/>
    <w:rsid w:val="008908E3"/>
    <w:rsid w:val="00890A1D"/>
    <w:rsid w:val="00890B40"/>
    <w:rsid w:val="00890C95"/>
    <w:rsid w:val="00890CC7"/>
    <w:rsid w:val="008911BE"/>
    <w:rsid w:val="008918C0"/>
    <w:rsid w:val="00891A18"/>
    <w:rsid w:val="00891C22"/>
    <w:rsid w:val="008922ED"/>
    <w:rsid w:val="00892464"/>
    <w:rsid w:val="008928A9"/>
    <w:rsid w:val="00892CC5"/>
    <w:rsid w:val="00893A7C"/>
    <w:rsid w:val="00894756"/>
    <w:rsid w:val="00895036"/>
    <w:rsid w:val="00895B30"/>
    <w:rsid w:val="00897293"/>
    <w:rsid w:val="008976EC"/>
    <w:rsid w:val="008A07AA"/>
    <w:rsid w:val="008A07F7"/>
    <w:rsid w:val="008A084F"/>
    <w:rsid w:val="008A0CEB"/>
    <w:rsid w:val="008A239C"/>
    <w:rsid w:val="008A25D2"/>
    <w:rsid w:val="008A5FDB"/>
    <w:rsid w:val="008A6289"/>
    <w:rsid w:val="008A67E5"/>
    <w:rsid w:val="008A71F4"/>
    <w:rsid w:val="008A7EE0"/>
    <w:rsid w:val="008A7EF2"/>
    <w:rsid w:val="008B01D5"/>
    <w:rsid w:val="008B0389"/>
    <w:rsid w:val="008B1E8B"/>
    <w:rsid w:val="008B309C"/>
    <w:rsid w:val="008B30CE"/>
    <w:rsid w:val="008B34C9"/>
    <w:rsid w:val="008B356A"/>
    <w:rsid w:val="008B42C4"/>
    <w:rsid w:val="008B43D2"/>
    <w:rsid w:val="008B4E1E"/>
    <w:rsid w:val="008B4EF4"/>
    <w:rsid w:val="008B5024"/>
    <w:rsid w:val="008B52E1"/>
    <w:rsid w:val="008B55A8"/>
    <w:rsid w:val="008B5879"/>
    <w:rsid w:val="008B6B78"/>
    <w:rsid w:val="008B6D41"/>
    <w:rsid w:val="008B74AB"/>
    <w:rsid w:val="008B7574"/>
    <w:rsid w:val="008B7982"/>
    <w:rsid w:val="008B7F64"/>
    <w:rsid w:val="008B7FD3"/>
    <w:rsid w:val="008C0676"/>
    <w:rsid w:val="008C0DCF"/>
    <w:rsid w:val="008C15F3"/>
    <w:rsid w:val="008C166C"/>
    <w:rsid w:val="008C19AF"/>
    <w:rsid w:val="008C39B0"/>
    <w:rsid w:val="008C3CE9"/>
    <w:rsid w:val="008C4332"/>
    <w:rsid w:val="008C44BF"/>
    <w:rsid w:val="008C4849"/>
    <w:rsid w:val="008C5339"/>
    <w:rsid w:val="008C573C"/>
    <w:rsid w:val="008C5848"/>
    <w:rsid w:val="008C5C3F"/>
    <w:rsid w:val="008C72F9"/>
    <w:rsid w:val="008C73E0"/>
    <w:rsid w:val="008C7C9F"/>
    <w:rsid w:val="008D0065"/>
    <w:rsid w:val="008D0D4B"/>
    <w:rsid w:val="008D0D90"/>
    <w:rsid w:val="008D131E"/>
    <w:rsid w:val="008D1739"/>
    <w:rsid w:val="008D1DD7"/>
    <w:rsid w:val="008D264E"/>
    <w:rsid w:val="008D2E78"/>
    <w:rsid w:val="008D332C"/>
    <w:rsid w:val="008D3C27"/>
    <w:rsid w:val="008D41DA"/>
    <w:rsid w:val="008D4CE2"/>
    <w:rsid w:val="008D5E11"/>
    <w:rsid w:val="008D609F"/>
    <w:rsid w:val="008D63F9"/>
    <w:rsid w:val="008D6518"/>
    <w:rsid w:val="008D65B5"/>
    <w:rsid w:val="008D6A2A"/>
    <w:rsid w:val="008D6D3C"/>
    <w:rsid w:val="008D7383"/>
    <w:rsid w:val="008D7C9D"/>
    <w:rsid w:val="008E03CC"/>
    <w:rsid w:val="008E0992"/>
    <w:rsid w:val="008E0D78"/>
    <w:rsid w:val="008E1AC6"/>
    <w:rsid w:val="008E211E"/>
    <w:rsid w:val="008E23F4"/>
    <w:rsid w:val="008E25B5"/>
    <w:rsid w:val="008E2D87"/>
    <w:rsid w:val="008E3349"/>
    <w:rsid w:val="008E3FB2"/>
    <w:rsid w:val="008E46D4"/>
    <w:rsid w:val="008E4B88"/>
    <w:rsid w:val="008E54F2"/>
    <w:rsid w:val="008E66BF"/>
    <w:rsid w:val="008E6780"/>
    <w:rsid w:val="008E6897"/>
    <w:rsid w:val="008E68A1"/>
    <w:rsid w:val="008E705D"/>
    <w:rsid w:val="008E7270"/>
    <w:rsid w:val="008E73FE"/>
    <w:rsid w:val="008E7B18"/>
    <w:rsid w:val="008F01D1"/>
    <w:rsid w:val="008F032D"/>
    <w:rsid w:val="008F0F48"/>
    <w:rsid w:val="008F1ECA"/>
    <w:rsid w:val="008F2A69"/>
    <w:rsid w:val="008F2A6E"/>
    <w:rsid w:val="008F2DF3"/>
    <w:rsid w:val="008F3E1E"/>
    <w:rsid w:val="008F4628"/>
    <w:rsid w:val="008F4C53"/>
    <w:rsid w:val="008F4E86"/>
    <w:rsid w:val="008F552F"/>
    <w:rsid w:val="008F5EC9"/>
    <w:rsid w:val="00900990"/>
    <w:rsid w:val="00901806"/>
    <w:rsid w:val="00901B38"/>
    <w:rsid w:val="00901B68"/>
    <w:rsid w:val="00901D5F"/>
    <w:rsid w:val="00903A48"/>
    <w:rsid w:val="00903E13"/>
    <w:rsid w:val="009049F6"/>
    <w:rsid w:val="00904E78"/>
    <w:rsid w:val="00905119"/>
    <w:rsid w:val="00905282"/>
    <w:rsid w:val="00905371"/>
    <w:rsid w:val="00905811"/>
    <w:rsid w:val="00905DA2"/>
    <w:rsid w:val="009062EF"/>
    <w:rsid w:val="0090681A"/>
    <w:rsid w:val="00907342"/>
    <w:rsid w:val="00907350"/>
    <w:rsid w:val="00910466"/>
    <w:rsid w:val="00910FDE"/>
    <w:rsid w:val="009110FD"/>
    <w:rsid w:val="0091118F"/>
    <w:rsid w:val="0091139A"/>
    <w:rsid w:val="0091179E"/>
    <w:rsid w:val="009126C1"/>
    <w:rsid w:val="00912830"/>
    <w:rsid w:val="009133DE"/>
    <w:rsid w:val="00913657"/>
    <w:rsid w:val="0091489F"/>
    <w:rsid w:val="00915134"/>
    <w:rsid w:val="009151B3"/>
    <w:rsid w:val="00916047"/>
    <w:rsid w:val="00916123"/>
    <w:rsid w:val="0091730E"/>
    <w:rsid w:val="00917482"/>
    <w:rsid w:val="00920355"/>
    <w:rsid w:val="00920B90"/>
    <w:rsid w:val="00920BE4"/>
    <w:rsid w:val="0092186A"/>
    <w:rsid w:val="00921DFD"/>
    <w:rsid w:val="00922700"/>
    <w:rsid w:val="00922B2D"/>
    <w:rsid w:val="00922E0D"/>
    <w:rsid w:val="00923CF3"/>
    <w:rsid w:val="009240FF"/>
    <w:rsid w:val="009241D6"/>
    <w:rsid w:val="0092451C"/>
    <w:rsid w:val="009258D1"/>
    <w:rsid w:val="00925E1E"/>
    <w:rsid w:val="009263F0"/>
    <w:rsid w:val="009264EE"/>
    <w:rsid w:val="009266E7"/>
    <w:rsid w:val="00926EAA"/>
    <w:rsid w:val="009274AC"/>
    <w:rsid w:val="00927940"/>
    <w:rsid w:val="0093051F"/>
    <w:rsid w:val="00930576"/>
    <w:rsid w:val="0093073C"/>
    <w:rsid w:val="00930D73"/>
    <w:rsid w:val="00931239"/>
    <w:rsid w:val="0093193B"/>
    <w:rsid w:val="009319EB"/>
    <w:rsid w:val="00931F09"/>
    <w:rsid w:val="00931F16"/>
    <w:rsid w:val="00932415"/>
    <w:rsid w:val="00932D32"/>
    <w:rsid w:val="009331C0"/>
    <w:rsid w:val="009333BC"/>
    <w:rsid w:val="00934004"/>
    <w:rsid w:val="009345FD"/>
    <w:rsid w:val="009346F3"/>
    <w:rsid w:val="00935CB0"/>
    <w:rsid w:val="00935D39"/>
    <w:rsid w:val="0093662C"/>
    <w:rsid w:val="009366A7"/>
    <w:rsid w:val="00936885"/>
    <w:rsid w:val="00936C46"/>
    <w:rsid w:val="00936C4F"/>
    <w:rsid w:val="00936E43"/>
    <w:rsid w:val="00936EC8"/>
    <w:rsid w:val="0093711A"/>
    <w:rsid w:val="0093757F"/>
    <w:rsid w:val="00941421"/>
    <w:rsid w:val="00941F1F"/>
    <w:rsid w:val="00942554"/>
    <w:rsid w:val="009443B6"/>
    <w:rsid w:val="00944C6B"/>
    <w:rsid w:val="009456E3"/>
    <w:rsid w:val="009460FB"/>
    <w:rsid w:val="00946177"/>
    <w:rsid w:val="00946210"/>
    <w:rsid w:val="00946B83"/>
    <w:rsid w:val="00946EC7"/>
    <w:rsid w:val="009475F8"/>
    <w:rsid w:val="0095029D"/>
    <w:rsid w:val="00950AE6"/>
    <w:rsid w:val="00951B1E"/>
    <w:rsid w:val="00951F81"/>
    <w:rsid w:val="009526CF"/>
    <w:rsid w:val="00953530"/>
    <w:rsid w:val="00953F34"/>
    <w:rsid w:val="009541B8"/>
    <w:rsid w:val="00955234"/>
    <w:rsid w:val="00955271"/>
    <w:rsid w:val="009559FC"/>
    <w:rsid w:val="00955CC5"/>
    <w:rsid w:val="00956746"/>
    <w:rsid w:val="00956925"/>
    <w:rsid w:val="0095777F"/>
    <w:rsid w:val="0095799B"/>
    <w:rsid w:val="0096065E"/>
    <w:rsid w:val="009622D0"/>
    <w:rsid w:val="0096274E"/>
    <w:rsid w:val="00962B3D"/>
    <w:rsid w:val="0096389B"/>
    <w:rsid w:val="00965151"/>
    <w:rsid w:val="009661E8"/>
    <w:rsid w:val="00966652"/>
    <w:rsid w:val="00966A84"/>
    <w:rsid w:val="00967CB3"/>
    <w:rsid w:val="0097039D"/>
    <w:rsid w:val="00970AD7"/>
    <w:rsid w:val="00970BAC"/>
    <w:rsid w:val="00970DCC"/>
    <w:rsid w:val="00971473"/>
    <w:rsid w:val="00973508"/>
    <w:rsid w:val="0097368F"/>
    <w:rsid w:val="009738A0"/>
    <w:rsid w:val="00973BF9"/>
    <w:rsid w:val="00974142"/>
    <w:rsid w:val="00974814"/>
    <w:rsid w:val="009748D0"/>
    <w:rsid w:val="0097493D"/>
    <w:rsid w:val="00974BCE"/>
    <w:rsid w:val="009758D9"/>
    <w:rsid w:val="00975C9F"/>
    <w:rsid w:val="00976A7E"/>
    <w:rsid w:val="00976ABB"/>
    <w:rsid w:val="00976CFD"/>
    <w:rsid w:val="00976FDB"/>
    <w:rsid w:val="00981141"/>
    <w:rsid w:val="00983BBA"/>
    <w:rsid w:val="00983C0F"/>
    <w:rsid w:val="009848A5"/>
    <w:rsid w:val="00984B5C"/>
    <w:rsid w:val="00984EEC"/>
    <w:rsid w:val="0098545A"/>
    <w:rsid w:val="00985836"/>
    <w:rsid w:val="0098673A"/>
    <w:rsid w:val="00986B1C"/>
    <w:rsid w:val="0098725B"/>
    <w:rsid w:val="009878FF"/>
    <w:rsid w:val="00987D03"/>
    <w:rsid w:val="0099191D"/>
    <w:rsid w:val="00991D9D"/>
    <w:rsid w:val="00991E25"/>
    <w:rsid w:val="00992942"/>
    <w:rsid w:val="009931E2"/>
    <w:rsid w:val="00993B72"/>
    <w:rsid w:val="00994DE2"/>
    <w:rsid w:val="00997E43"/>
    <w:rsid w:val="009A0A01"/>
    <w:rsid w:val="009A0AC4"/>
    <w:rsid w:val="009A0E44"/>
    <w:rsid w:val="009A1782"/>
    <w:rsid w:val="009A180F"/>
    <w:rsid w:val="009A1B0A"/>
    <w:rsid w:val="009A26AB"/>
    <w:rsid w:val="009A2FEA"/>
    <w:rsid w:val="009A3075"/>
    <w:rsid w:val="009A356D"/>
    <w:rsid w:val="009A39E7"/>
    <w:rsid w:val="009A3EEA"/>
    <w:rsid w:val="009A48EC"/>
    <w:rsid w:val="009A49D8"/>
    <w:rsid w:val="009A54B9"/>
    <w:rsid w:val="009A5FDD"/>
    <w:rsid w:val="009A669E"/>
    <w:rsid w:val="009A740A"/>
    <w:rsid w:val="009B0071"/>
    <w:rsid w:val="009B09E0"/>
    <w:rsid w:val="009B0FC1"/>
    <w:rsid w:val="009B23EF"/>
    <w:rsid w:val="009B27F0"/>
    <w:rsid w:val="009B2BA3"/>
    <w:rsid w:val="009B3364"/>
    <w:rsid w:val="009B3C6B"/>
    <w:rsid w:val="009B3CCB"/>
    <w:rsid w:val="009B4823"/>
    <w:rsid w:val="009B4F3F"/>
    <w:rsid w:val="009B5634"/>
    <w:rsid w:val="009B5687"/>
    <w:rsid w:val="009B6713"/>
    <w:rsid w:val="009B69EC"/>
    <w:rsid w:val="009B7AAA"/>
    <w:rsid w:val="009C067D"/>
    <w:rsid w:val="009C2618"/>
    <w:rsid w:val="009C28F6"/>
    <w:rsid w:val="009C34F6"/>
    <w:rsid w:val="009C44B7"/>
    <w:rsid w:val="009C4524"/>
    <w:rsid w:val="009C49B8"/>
    <w:rsid w:val="009C4BAA"/>
    <w:rsid w:val="009C5532"/>
    <w:rsid w:val="009C5BC0"/>
    <w:rsid w:val="009C60E9"/>
    <w:rsid w:val="009C682C"/>
    <w:rsid w:val="009C6BFB"/>
    <w:rsid w:val="009C76D6"/>
    <w:rsid w:val="009C77DC"/>
    <w:rsid w:val="009D006B"/>
    <w:rsid w:val="009D095D"/>
    <w:rsid w:val="009D0C96"/>
    <w:rsid w:val="009D3A93"/>
    <w:rsid w:val="009D3E6D"/>
    <w:rsid w:val="009D3F0F"/>
    <w:rsid w:val="009D4B08"/>
    <w:rsid w:val="009D4B16"/>
    <w:rsid w:val="009D59A6"/>
    <w:rsid w:val="009D623D"/>
    <w:rsid w:val="009D6756"/>
    <w:rsid w:val="009D6F7B"/>
    <w:rsid w:val="009D788C"/>
    <w:rsid w:val="009D7D8F"/>
    <w:rsid w:val="009E1077"/>
    <w:rsid w:val="009E19C0"/>
    <w:rsid w:val="009E1E09"/>
    <w:rsid w:val="009E30EC"/>
    <w:rsid w:val="009E4531"/>
    <w:rsid w:val="009E469E"/>
    <w:rsid w:val="009E4A81"/>
    <w:rsid w:val="009E5ED9"/>
    <w:rsid w:val="009E6896"/>
    <w:rsid w:val="009E7007"/>
    <w:rsid w:val="009E705B"/>
    <w:rsid w:val="009E7794"/>
    <w:rsid w:val="009E79D3"/>
    <w:rsid w:val="009E7DB0"/>
    <w:rsid w:val="009F0901"/>
    <w:rsid w:val="009F0B2F"/>
    <w:rsid w:val="009F1A16"/>
    <w:rsid w:val="009F1F31"/>
    <w:rsid w:val="009F2D41"/>
    <w:rsid w:val="009F35D9"/>
    <w:rsid w:val="009F4043"/>
    <w:rsid w:val="009F4116"/>
    <w:rsid w:val="009F4F1C"/>
    <w:rsid w:val="009F64B4"/>
    <w:rsid w:val="009F6DD5"/>
    <w:rsid w:val="009F7169"/>
    <w:rsid w:val="009F764B"/>
    <w:rsid w:val="009F7A1E"/>
    <w:rsid w:val="00A00980"/>
    <w:rsid w:val="00A00A61"/>
    <w:rsid w:val="00A013FB"/>
    <w:rsid w:val="00A0199D"/>
    <w:rsid w:val="00A028A6"/>
    <w:rsid w:val="00A031A0"/>
    <w:rsid w:val="00A03942"/>
    <w:rsid w:val="00A0543C"/>
    <w:rsid w:val="00A06964"/>
    <w:rsid w:val="00A06AE9"/>
    <w:rsid w:val="00A06E46"/>
    <w:rsid w:val="00A07425"/>
    <w:rsid w:val="00A12DE8"/>
    <w:rsid w:val="00A13131"/>
    <w:rsid w:val="00A1343B"/>
    <w:rsid w:val="00A13B99"/>
    <w:rsid w:val="00A14562"/>
    <w:rsid w:val="00A1489D"/>
    <w:rsid w:val="00A14A96"/>
    <w:rsid w:val="00A152BC"/>
    <w:rsid w:val="00A158FE"/>
    <w:rsid w:val="00A159CE"/>
    <w:rsid w:val="00A15AAB"/>
    <w:rsid w:val="00A15EC3"/>
    <w:rsid w:val="00A200CD"/>
    <w:rsid w:val="00A202FD"/>
    <w:rsid w:val="00A20D9F"/>
    <w:rsid w:val="00A21151"/>
    <w:rsid w:val="00A212AA"/>
    <w:rsid w:val="00A226DC"/>
    <w:rsid w:val="00A22D80"/>
    <w:rsid w:val="00A22E95"/>
    <w:rsid w:val="00A23A69"/>
    <w:rsid w:val="00A23BD6"/>
    <w:rsid w:val="00A244A5"/>
    <w:rsid w:val="00A2476A"/>
    <w:rsid w:val="00A249E8"/>
    <w:rsid w:val="00A24C0D"/>
    <w:rsid w:val="00A24CBE"/>
    <w:rsid w:val="00A24DE9"/>
    <w:rsid w:val="00A25A0A"/>
    <w:rsid w:val="00A26812"/>
    <w:rsid w:val="00A2767C"/>
    <w:rsid w:val="00A2782C"/>
    <w:rsid w:val="00A27E58"/>
    <w:rsid w:val="00A31CA0"/>
    <w:rsid w:val="00A31EEC"/>
    <w:rsid w:val="00A3220A"/>
    <w:rsid w:val="00A33412"/>
    <w:rsid w:val="00A33608"/>
    <w:rsid w:val="00A346F9"/>
    <w:rsid w:val="00A34F23"/>
    <w:rsid w:val="00A3585B"/>
    <w:rsid w:val="00A35F23"/>
    <w:rsid w:val="00A36765"/>
    <w:rsid w:val="00A3692F"/>
    <w:rsid w:val="00A36A66"/>
    <w:rsid w:val="00A36AEC"/>
    <w:rsid w:val="00A37025"/>
    <w:rsid w:val="00A37637"/>
    <w:rsid w:val="00A37BDF"/>
    <w:rsid w:val="00A40306"/>
    <w:rsid w:val="00A40B1F"/>
    <w:rsid w:val="00A41058"/>
    <w:rsid w:val="00A41061"/>
    <w:rsid w:val="00A410CD"/>
    <w:rsid w:val="00A41352"/>
    <w:rsid w:val="00A41470"/>
    <w:rsid w:val="00A42058"/>
    <w:rsid w:val="00A4320F"/>
    <w:rsid w:val="00A43489"/>
    <w:rsid w:val="00A43909"/>
    <w:rsid w:val="00A4453D"/>
    <w:rsid w:val="00A4457E"/>
    <w:rsid w:val="00A45188"/>
    <w:rsid w:val="00A45934"/>
    <w:rsid w:val="00A46264"/>
    <w:rsid w:val="00A46675"/>
    <w:rsid w:val="00A46AE4"/>
    <w:rsid w:val="00A47983"/>
    <w:rsid w:val="00A47A48"/>
    <w:rsid w:val="00A47AD6"/>
    <w:rsid w:val="00A47E78"/>
    <w:rsid w:val="00A503EF"/>
    <w:rsid w:val="00A5045E"/>
    <w:rsid w:val="00A5054E"/>
    <w:rsid w:val="00A5079E"/>
    <w:rsid w:val="00A51314"/>
    <w:rsid w:val="00A515AF"/>
    <w:rsid w:val="00A51739"/>
    <w:rsid w:val="00A5215C"/>
    <w:rsid w:val="00A5217C"/>
    <w:rsid w:val="00A52B66"/>
    <w:rsid w:val="00A5390B"/>
    <w:rsid w:val="00A53B03"/>
    <w:rsid w:val="00A53DAA"/>
    <w:rsid w:val="00A546D4"/>
    <w:rsid w:val="00A54A41"/>
    <w:rsid w:val="00A54FB7"/>
    <w:rsid w:val="00A550DC"/>
    <w:rsid w:val="00A552AD"/>
    <w:rsid w:val="00A55457"/>
    <w:rsid w:val="00A55613"/>
    <w:rsid w:val="00A557EF"/>
    <w:rsid w:val="00A56FEA"/>
    <w:rsid w:val="00A6018D"/>
    <w:rsid w:val="00A60419"/>
    <w:rsid w:val="00A60634"/>
    <w:rsid w:val="00A60BFC"/>
    <w:rsid w:val="00A60DC8"/>
    <w:rsid w:val="00A60F4F"/>
    <w:rsid w:val="00A6211A"/>
    <w:rsid w:val="00A62674"/>
    <w:rsid w:val="00A6291C"/>
    <w:rsid w:val="00A63412"/>
    <w:rsid w:val="00A63973"/>
    <w:rsid w:val="00A64C30"/>
    <w:rsid w:val="00A65595"/>
    <w:rsid w:val="00A66021"/>
    <w:rsid w:val="00A667CF"/>
    <w:rsid w:val="00A67439"/>
    <w:rsid w:val="00A67761"/>
    <w:rsid w:val="00A67A7E"/>
    <w:rsid w:val="00A70229"/>
    <w:rsid w:val="00A70F72"/>
    <w:rsid w:val="00A71D55"/>
    <w:rsid w:val="00A72403"/>
    <w:rsid w:val="00A7333E"/>
    <w:rsid w:val="00A733FF"/>
    <w:rsid w:val="00A7431F"/>
    <w:rsid w:val="00A7439A"/>
    <w:rsid w:val="00A7448A"/>
    <w:rsid w:val="00A74B46"/>
    <w:rsid w:val="00A751A0"/>
    <w:rsid w:val="00A75430"/>
    <w:rsid w:val="00A77CEC"/>
    <w:rsid w:val="00A77E78"/>
    <w:rsid w:val="00A8083D"/>
    <w:rsid w:val="00A80A82"/>
    <w:rsid w:val="00A82412"/>
    <w:rsid w:val="00A8291E"/>
    <w:rsid w:val="00A82990"/>
    <w:rsid w:val="00A82DB0"/>
    <w:rsid w:val="00A82F22"/>
    <w:rsid w:val="00A8303B"/>
    <w:rsid w:val="00A83464"/>
    <w:rsid w:val="00A83A2E"/>
    <w:rsid w:val="00A847EA"/>
    <w:rsid w:val="00A849BD"/>
    <w:rsid w:val="00A8561B"/>
    <w:rsid w:val="00A861AC"/>
    <w:rsid w:val="00A8622F"/>
    <w:rsid w:val="00A87697"/>
    <w:rsid w:val="00A900F7"/>
    <w:rsid w:val="00A915E6"/>
    <w:rsid w:val="00A928E4"/>
    <w:rsid w:val="00A92B2A"/>
    <w:rsid w:val="00A92B5F"/>
    <w:rsid w:val="00A93746"/>
    <w:rsid w:val="00A93AC6"/>
    <w:rsid w:val="00A940B3"/>
    <w:rsid w:val="00A941AB"/>
    <w:rsid w:val="00A9490E"/>
    <w:rsid w:val="00A94BC3"/>
    <w:rsid w:val="00A94FA1"/>
    <w:rsid w:val="00A9560C"/>
    <w:rsid w:val="00A9593B"/>
    <w:rsid w:val="00A96036"/>
    <w:rsid w:val="00A9653D"/>
    <w:rsid w:val="00A96746"/>
    <w:rsid w:val="00A96792"/>
    <w:rsid w:val="00A96948"/>
    <w:rsid w:val="00A9768B"/>
    <w:rsid w:val="00A976D7"/>
    <w:rsid w:val="00A979AD"/>
    <w:rsid w:val="00A97C46"/>
    <w:rsid w:val="00AA019D"/>
    <w:rsid w:val="00AA065F"/>
    <w:rsid w:val="00AA1591"/>
    <w:rsid w:val="00AA257B"/>
    <w:rsid w:val="00AA288F"/>
    <w:rsid w:val="00AA29BD"/>
    <w:rsid w:val="00AA33E2"/>
    <w:rsid w:val="00AA3982"/>
    <w:rsid w:val="00AA3A1B"/>
    <w:rsid w:val="00AA3BE1"/>
    <w:rsid w:val="00AA45BB"/>
    <w:rsid w:val="00AA5151"/>
    <w:rsid w:val="00AA5858"/>
    <w:rsid w:val="00AA66A1"/>
    <w:rsid w:val="00AA6CD4"/>
    <w:rsid w:val="00AA7491"/>
    <w:rsid w:val="00AA7D72"/>
    <w:rsid w:val="00AB03BB"/>
    <w:rsid w:val="00AB0642"/>
    <w:rsid w:val="00AB0BFA"/>
    <w:rsid w:val="00AB0C25"/>
    <w:rsid w:val="00AB1980"/>
    <w:rsid w:val="00AB424B"/>
    <w:rsid w:val="00AB4AFF"/>
    <w:rsid w:val="00AB4BC9"/>
    <w:rsid w:val="00AB4EA0"/>
    <w:rsid w:val="00AB5658"/>
    <w:rsid w:val="00AB584F"/>
    <w:rsid w:val="00AB66C3"/>
    <w:rsid w:val="00AB6E05"/>
    <w:rsid w:val="00AB74EC"/>
    <w:rsid w:val="00AB76D9"/>
    <w:rsid w:val="00AC1460"/>
    <w:rsid w:val="00AC14BE"/>
    <w:rsid w:val="00AC2FCA"/>
    <w:rsid w:val="00AC3C26"/>
    <w:rsid w:val="00AC452E"/>
    <w:rsid w:val="00AC4F93"/>
    <w:rsid w:val="00AC5841"/>
    <w:rsid w:val="00AC5FAF"/>
    <w:rsid w:val="00AC65AF"/>
    <w:rsid w:val="00AC6882"/>
    <w:rsid w:val="00AC7A41"/>
    <w:rsid w:val="00AD045A"/>
    <w:rsid w:val="00AD16CF"/>
    <w:rsid w:val="00AD19EE"/>
    <w:rsid w:val="00AD21E6"/>
    <w:rsid w:val="00AD2CD6"/>
    <w:rsid w:val="00AD3089"/>
    <w:rsid w:val="00AD34D6"/>
    <w:rsid w:val="00AD3529"/>
    <w:rsid w:val="00AD40FF"/>
    <w:rsid w:val="00AD4E08"/>
    <w:rsid w:val="00AD4E14"/>
    <w:rsid w:val="00AD56A7"/>
    <w:rsid w:val="00AD5721"/>
    <w:rsid w:val="00AD5F20"/>
    <w:rsid w:val="00AD687C"/>
    <w:rsid w:val="00AD69D4"/>
    <w:rsid w:val="00AD6C03"/>
    <w:rsid w:val="00AD7344"/>
    <w:rsid w:val="00AE08E9"/>
    <w:rsid w:val="00AE14B8"/>
    <w:rsid w:val="00AE2144"/>
    <w:rsid w:val="00AE2D3E"/>
    <w:rsid w:val="00AE44A2"/>
    <w:rsid w:val="00AE45D7"/>
    <w:rsid w:val="00AE4646"/>
    <w:rsid w:val="00AE5007"/>
    <w:rsid w:val="00AE5071"/>
    <w:rsid w:val="00AE5746"/>
    <w:rsid w:val="00AE718C"/>
    <w:rsid w:val="00AE79A0"/>
    <w:rsid w:val="00AF0271"/>
    <w:rsid w:val="00AF0968"/>
    <w:rsid w:val="00AF0D52"/>
    <w:rsid w:val="00AF1596"/>
    <w:rsid w:val="00AF177A"/>
    <w:rsid w:val="00AF18DC"/>
    <w:rsid w:val="00AF1C90"/>
    <w:rsid w:val="00AF2390"/>
    <w:rsid w:val="00AF2B41"/>
    <w:rsid w:val="00AF4156"/>
    <w:rsid w:val="00AF4553"/>
    <w:rsid w:val="00AF4A13"/>
    <w:rsid w:val="00AF5764"/>
    <w:rsid w:val="00AF5D39"/>
    <w:rsid w:val="00AF5DED"/>
    <w:rsid w:val="00AF60C4"/>
    <w:rsid w:val="00AF7895"/>
    <w:rsid w:val="00B00195"/>
    <w:rsid w:val="00B00535"/>
    <w:rsid w:val="00B010E5"/>
    <w:rsid w:val="00B02180"/>
    <w:rsid w:val="00B02F7D"/>
    <w:rsid w:val="00B03541"/>
    <w:rsid w:val="00B03911"/>
    <w:rsid w:val="00B04090"/>
    <w:rsid w:val="00B0454C"/>
    <w:rsid w:val="00B056B8"/>
    <w:rsid w:val="00B05763"/>
    <w:rsid w:val="00B05E55"/>
    <w:rsid w:val="00B0629C"/>
    <w:rsid w:val="00B062C9"/>
    <w:rsid w:val="00B0668E"/>
    <w:rsid w:val="00B06864"/>
    <w:rsid w:val="00B10069"/>
    <w:rsid w:val="00B13396"/>
    <w:rsid w:val="00B134D1"/>
    <w:rsid w:val="00B135AF"/>
    <w:rsid w:val="00B13741"/>
    <w:rsid w:val="00B13747"/>
    <w:rsid w:val="00B14904"/>
    <w:rsid w:val="00B14A8E"/>
    <w:rsid w:val="00B14C06"/>
    <w:rsid w:val="00B15901"/>
    <w:rsid w:val="00B16BBB"/>
    <w:rsid w:val="00B178E2"/>
    <w:rsid w:val="00B17ABF"/>
    <w:rsid w:val="00B20749"/>
    <w:rsid w:val="00B22467"/>
    <w:rsid w:val="00B226DF"/>
    <w:rsid w:val="00B22751"/>
    <w:rsid w:val="00B23B20"/>
    <w:rsid w:val="00B23DCC"/>
    <w:rsid w:val="00B243FE"/>
    <w:rsid w:val="00B244A2"/>
    <w:rsid w:val="00B245E3"/>
    <w:rsid w:val="00B24CB0"/>
    <w:rsid w:val="00B25964"/>
    <w:rsid w:val="00B25B34"/>
    <w:rsid w:val="00B25E5C"/>
    <w:rsid w:val="00B264A4"/>
    <w:rsid w:val="00B26C17"/>
    <w:rsid w:val="00B26E2B"/>
    <w:rsid w:val="00B276A4"/>
    <w:rsid w:val="00B30E09"/>
    <w:rsid w:val="00B31E4B"/>
    <w:rsid w:val="00B32B64"/>
    <w:rsid w:val="00B332EB"/>
    <w:rsid w:val="00B337D8"/>
    <w:rsid w:val="00B3384E"/>
    <w:rsid w:val="00B342CD"/>
    <w:rsid w:val="00B35391"/>
    <w:rsid w:val="00B358E8"/>
    <w:rsid w:val="00B35FCF"/>
    <w:rsid w:val="00B36BDE"/>
    <w:rsid w:val="00B36CFE"/>
    <w:rsid w:val="00B36EAC"/>
    <w:rsid w:val="00B376AB"/>
    <w:rsid w:val="00B37DB0"/>
    <w:rsid w:val="00B4024A"/>
    <w:rsid w:val="00B409F7"/>
    <w:rsid w:val="00B40DD6"/>
    <w:rsid w:val="00B414A5"/>
    <w:rsid w:val="00B41A4C"/>
    <w:rsid w:val="00B425E2"/>
    <w:rsid w:val="00B426C3"/>
    <w:rsid w:val="00B42B04"/>
    <w:rsid w:val="00B42BEE"/>
    <w:rsid w:val="00B42CF3"/>
    <w:rsid w:val="00B4334B"/>
    <w:rsid w:val="00B43679"/>
    <w:rsid w:val="00B44093"/>
    <w:rsid w:val="00B44B51"/>
    <w:rsid w:val="00B44DEE"/>
    <w:rsid w:val="00B4596C"/>
    <w:rsid w:val="00B45F87"/>
    <w:rsid w:val="00B46169"/>
    <w:rsid w:val="00B4675D"/>
    <w:rsid w:val="00B46B85"/>
    <w:rsid w:val="00B47567"/>
    <w:rsid w:val="00B47B73"/>
    <w:rsid w:val="00B50483"/>
    <w:rsid w:val="00B5090F"/>
    <w:rsid w:val="00B50A35"/>
    <w:rsid w:val="00B51388"/>
    <w:rsid w:val="00B5159E"/>
    <w:rsid w:val="00B5188A"/>
    <w:rsid w:val="00B52416"/>
    <w:rsid w:val="00B53989"/>
    <w:rsid w:val="00B55193"/>
    <w:rsid w:val="00B552FE"/>
    <w:rsid w:val="00B562C3"/>
    <w:rsid w:val="00B56778"/>
    <w:rsid w:val="00B57036"/>
    <w:rsid w:val="00B573DD"/>
    <w:rsid w:val="00B60119"/>
    <w:rsid w:val="00B617DD"/>
    <w:rsid w:val="00B62FF0"/>
    <w:rsid w:val="00B6301F"/>
    <w:rsid w:val="00B633D0"/>
    <w:rsid w:val="00B63A2E"/>
    <w:rsid w:val="00B650D7"/>
    <w:rsid w:val="00B6557A"/>
    <w:rsid w:val="00B65875"/>
    <w:rsid w:val="00B6678C"/>
    <w:rsid w:val="00B67693"/>
    <w:rsid w:val="00B67FB7"/>
    <w:rsid w:val="00B70CD3"/>
    <w:rsid w:val="00B716FD"/>
    <w:rsid w:val="00B717F5"/>
    <w:rsid w:val="00B71970"/>
    <w:rsid w:val="00B71AD8"/>
    <w:rsid w:val="00B72E05"/>
    <w:rsid w:val="00B72E5C"/>
    <w:rsid w:val="00B72E75"/>
    <w:rsid w:val="00B72F8E"/>
    <w:rsid w:val="00B74184"/>
    <w:rsid w:val="00B74262"/>
    <w:rsid w:val="00B7434E"/>
    <w:rsid w:val="00B7463D"/>
    <w:rsid w:val="00B746F5"/>
    <w:rsid w:val="00B7476A"/>
    <w:rsid w:val="00B74B3F"/>
    <w:rsid w:val="00B7515B"/>
    <w:rsid w:val="00B7563B"/>
    <w:rsid w:val="00B763D2"/>
    <w:rsid w:val="00B77030"/>
    <w:rsid w:val="00B77F9F"/>
    <w:rsid w:val="00B80119"/>
    <w:rsid w:val="00B80847"/>
    <w:rsid w:val="00B815C4"/>
    <w:rsid w:val="00B819E4"/>
    <w:rsid w:val="00B81D4E"/>
    <w:rsid w:val="00B81D5F"/>
    <w:rsid w:val="00B81ED4"/>
    <w:rsid w:val="00B82FE3"/>
    <w:rsid w:val="00B84A1E"/>
    <w:rsid w:val="00B8682D"/>
    <w:rsid w:val="00B86D0F"/>
    <w:rsid w:val="00B87029"/>
    <w:rsid w:val="00B87086"/>
    <w:rsid w:val="00B9157A"/>
    <w:rsid w:val="00B92599"/>
    <w:rsid w:val="00B93AA9"/>
    <w:rsid w:val="00B93E9B"/>
    <w:rsid w:val="00B95521"/>
    <w:rsid w:val="00B95E51"/>
    <w:rsid w:val="00B96379"/>
    <w:rsid w:val="00B96392"/>
    <w:rsid w:val="00BA1056"/>
    <w:rsid w:val="00BA143B"/>
    <w:rsid w:val="00BA16CC"/>
    <w:rsid w:val="00BA2B02"/>
    <w:rsid w:val="00BA371E"/>
    <w:rsid w:val="00BA3FF1"/>
    <w:rsid w:val="00BA3FF8"/>
    <w:rsid w:val="00BA4010"/>
    <w:rsid w:val="00BA40EE"/>
    <w:rsid w:val="00BA42DE"/>
    <w:rsid w:val="00BA5705"/>
    <w:rsid w:val="00BA63B6"/>
    <w:rsid w:val="00BA68F0"/>
    <w:rsid w:val="00BA6AEF"/>
    <w:rsid w:val="00BA7343"/>
    <w:rsid w:val="00BB0688"/>
    <w:rsid w:val="00BB0E40"/>
    <w:rsid w:val="00BB2412"/>
    <w:rsid w:val="00BB288F"/>
    <w:rsid w:val="00BB2925"/>
    <w:rsid w:val="00BB2BA4"/>
    <w:rsid w:val="00BB3327"/>
    <w:rsid w:val="00BB410E"/>
    <w:rsid w:val="00BB471D"/>
    <w:rsid w:val="00BB5FB4"/>
    <w:rsid w:val="00BB6085"/>
    <w:rsid w:val="00BB6237"/>
    <w:rsid w:val="00BB6D05"/>
    <w:rsid w:val="00BB7964"/>
    <w:rsid w:val="00BB7EAC"/>
    <w:rsid w:val="00BB7FCD"/>
    <w:rsid w:val="00BC040C"/>
    <w:rsid w:val="00BC0548"/>
    <w:rsid w:val="00BC0653"/>
    <w:rsid w:val="00BC196C"/>
    <w:rsid w:val="00BC2A67"/>
    <w:rsid w:val="00BC2C45"/>
    <w:rsid w:val="00BC308F"/>
    <w:rsid w:val="00BC3C16"/>
    <w:rsid w:val="00BC3F25"/>
    <w:rsid w:val="00BC507C"/>
    <w:rsid w:val="00BC523B"/>
    <w:rsid w:val="00BC549E"/>
    <w:rsid w:val="00BC5681"/>
    <w:rsid w:val="00BC5BF3"/>
    <w:rsid w:val="00BC5F58"/>
    <w:rsid w:val="00BC6F5B"/>
    <w:rsid w:val="00BC723F"/>
    <w:rsid w:val="00BC729D"/>
    <w:rsid w:val="00BC737C"/>
    <w:rsid w:val="00BC765B"/>
    <w:rsid w:val="00BD11A8"/>
    <w:rsid w:val="00BD216F"/>
    <w:rsid w:val="00BD26DE"/>
    <w:rsid w:val="00BD3B90"/>
    <w:rsid w:val="00BD3F74"/>
    <w:rsid w:val="00BD3FB1"/>
    <w:rsid w:val="00BD4470"/>
    <w:rsid w:val="00BD7A9C"/>
    <w:rsid w:val="00BE01E7"/>
    <w:rsid w:val="00BE053D"/>
    <w:rsid w:val="00BE0AFD"/>
    <w:rsid w:val="00BE1E17"/>
    <w:rsid w:val="00BE1F33"/>
    <w:rsid w:val="00BE2C83"/>
    <w:rsid w:val="00BE3264"/>
    <w:rsid w:val="00BE3BD8"/>
    <w:rsid w:val="00BE432A"/>
    <w:rsid w:val="00BE44AE"/>
    <w:rsid w:val="00BE497D"/>
    <w:rsid w:val="00BE498B"/>
    <w:rsid w:val="00BE4D22"/>
    <w:rsid w:val="00BE4EAA"/>
    <w:rsid w:val="00BE51C3"/>
    <w:rsid w:val="00BE5893"/>
    <w:rsid w:val="00BE7064"/>
    <w:rsid w:val="00BE73CA"/>
    <w:rsid w:val="00BE79E9"/>
    <w:rsid w:val="00BF1BD2"/>
    <w:rsid w:val="00BF1F0D"/>
    <w:rsid w:val="00BF2449"/>
    <w:rsid w:val="00BF2EE4"/>
    <w:rsid w:val="00BF2EFC"/>
    <w:rsid w:val="00BF3160"/>
    <w:rsid w:val="00BF43C5"/>
    <w:rsid w:val="00BF4479"/>
    <w:rsid w:val="00BF49CA"/>
    <w:rsid w:val="00BF4AB1"/>
    <w:rsid w:val="00BF59BF"/>
    <w:rsid w:val="00BF624C"/>
    <w:rsid w:val="00BF665E"/>
    <w:rsid w:val="00BF6868"/>
    <w:rsid w:val="00BF6DD0"/>
    <w:rsid w:val="00BF6E2F"/>
    <w:rsid w:val="00BF6F2F"/>
    <w:rsid w:val="00C0008C"/>
    <w:rsid w:val="00C012DD"/>
    <w:rsid w:val="00C01BBF"/>
    <w:rsid w:val="00C02876"/>
    <w:rsid w:val="00C0482B"/>
    <w:rsid w:val="00C0489C"/>
    <w:rsid w:val="00C04FBC"/>
    <w:rsid w:val="00C05A4E"/>
    <w:rsid w:val="00C06029"/>
    <w:rsid w:val="00C061F3"/>
    <w:rsid w:val="00C07387"/>
    <w:rsid w:val="00C0762D"/>
    <w:rsid w:val="00C07844"/>
    <w:rsid w:val="00C10FB6"/>
    <w:rsid w:val="00C11188"/>
    <w:rsid w:val="00C1169A"/>
    <w:rsid w:val="00C1181C"/>
    <w:rsid w:val="00C121C7"/>
    <w:rsid w:val="00C12CC5"/>
    <w:rsid w:val="00C13052"/>
    <w:rsid w:val="00C134C1"/>
    <w:rsid w:val="00C13DCE"/>
    <w:rsid w:val="00C14095"/>
    <w:rsid w:val="00C14F23"/>
    <w:rsid w:val="00C15DA4"/>
    <w:rsid w:val="00C1639B"/>
    <w:rsid w:val="00C165F4"/>
    <w:rsid w:val="00C16D77"/>
    <w:rsid w:val="00C1724C"/>
    <w:rsid w:val="00C17C5C"/>
    <w:rsid w:val="00C20FA9"/>
    <w:rsid w:val="00C2107C"/>
    <w:rsid w:val="00C2173C"/>
    <w:rsid w:val="00C220BC"/>
    <w:rsid w:val="00C23392"/>
    <w:rsid w:val="00C23519"/>
    <w:rsid w:val="00C25FD6"/>
    <w:rsid w:val="00C2617F"/>
    <w:rsid w:val="00C268A1"/>
    <w:rsid w:val="00C2693F"/>
    <w:rsid w:val="00C30485"/>
    <w:rsid w:val="00C30533"/>
    <w:rsid w:val="00C31913"/>
    <w:rsid w:val="00C32780"/>
    <w:rsid w:val="00C33314"/>
    <w:rsid w:val="00C33678"/>
    <w:rsid w:val="00C33FFE"/>
    <w:rsid w:val="00C349C6"/>
    <w:rsid w:val="00C34B5C"/>
    <w:rsid w:val="00C34C56"/>
    <w:rsid w:val="00C364C8"/>
    <w:rsid w:val="00C36AEA"/>
    <w:rsid w:val="00C37BEB"/>
    <w:rsid w:val="00C403A6"/>
    <w:rsid w:val="00C412C7"/>
    <w:rsid w:val="00C421E9"/>
    <w:rsid w:val="00C42A02"/>
    <w:rsid w:val="00C4344F"/>
    <w:rsid w:val="00C43994"/>
    <w:rsid w:val="00C44070"/>
    <w:rsid w:val="00C4407C"/>
    <w:rsid w:val="00C441BF"/>
    <w:rsid w:val="00C44345"/>
    <w:rsid w:val="00C44BF6"/>
    <w:rsid w:val="00C44EDF"/>
    <w:rsid w:val="00C455A5"/>
    <w:rsid w:val="00C45A32"/>
    <w:rsid w:val="00C45BAF"/>
    <w:rsid w:val="00C45DF4"/>
    <w:rsid w:val="00C4606B"/>
    <w:rsid w:val="00C461E3"/>
    <w:rsid w:val="00C462A7"/>
    <w:rsid w:val="00C46308"/>
    <w:rsid w:val="00C46654"/>
    <w:rsid w:val="00C46BC2"/>
    <w:rsid w:val="00C47895"/>
    <w:rsid w:val="00C50B01"/>
    <w:rsid w:val="00C51101"/>
    <w:rsid w:val="00C516C9"/>
    <w:rsid w:val="00C51806"/>
    <w:rsid w:val="00C5228C"/>
    <w:rsid w:val="00C526CD"/>
    <w:rsid w:val="00C526D2"/>
    <w:rsid w:val="00C52904"/>
    <w:rsid w:val="00C54FA6"/>
    <w:rsid w:val="00C55070"/>
    <w:rsid w:val="00C55A2E"/>
    <w:rsid w:val="00C55EF4"/>
    <w:rsid w:val="00C567B7"/>
    <w:rsid w:val="00C56A0E"/>
    <w:rsid w:val="00C5792F"/>
    <w:rsid w:val="00C61425"/>
    <w:rsid w:val="00C617C2"/>
    <w:rsid w:val="00C63270"/>
    <w:rsid w:val="00C63770"/>
    <w:rsid w:val="00C63B17"/>
    <w:rsid w:val="00C6418E"/>
    <w:rsid w:val="00C651A5"/>
    <w:rsid w:val="00C65F6D"/>
    <w:rsid w:val="00C66B6A"/>
    <w:rsid w:val="00C71099"/>
    <w:rsid w:val="00C71EF4"/>
    <w:rsid w:val="00C73295"/>
    <w:rsid w:val="00C734F8"/>
    <w:rsid w:val="00C7407B"/>
    <w:rsid w:val="00C74B9B"/>
    <w:rsid w:val="00C7571F"/>
    <w:rsid w:val="00C7789B"/>
    <w:rsid w:val="00C77C5C"/>
    <w:rsid w:val="00C77DC4"/>
    <w:rsid w:val="00C81439"/>
    <w:rsid w:val="00C82BDD"/>
    <w:rsid w:val="00C832AA"/>
    <w:rsid w:val="00C850C8"/>
    <w:rsid w:val="00C85176"/>
    <w:rsid w:val="00C85BF8"/>
    <w:rsid w:val="00C86694"/>
    <w:rsid w:val="00C87432"/>
    <w:rsid w:val="00C8763C"/>
    <w:rsid w:val="00C87AA8"/>
    <w:rsid w:val="00C87F0D"/>
    <w:rsid w:val="00C900BD"/>
    <w:rsid w:val="00C906F4"/>
    <w:rsid w:val="00C90AA1"/>
    <w:rsid w:val="00C90B2A"/>
    <w:rsid w:val="00C9199C"/>
    <w:rsid w:val="00C93B56"/>
    <w:rsid w:val="00C93C4E"/>
    <w:rsid w:val="00C93DD0"/>
    <w:rsid w:val="00C951B4"/>
    <w:rsid w:val="00C95202"/>
    <w:rsid w:val="00C955F7"/>
    <w:rsid w:val="00C959D7"/>
    <w:rsid w:val="00C961D7"/>
    <w:rsid w:val="00C97F38"/>
    <w:rsid w:val="00CA0861"/>
    <w:rsid w:val="00CA0AE2"/>
    <w:rsid w:val="00CA18D7"/>
    <w:rsid w:val="00CA1A3F"/>
    <w:rsid w:val="00CA2964"/>
    <w:rsid w:val="00CA29D3"/>
    <w:rsid w:val="00CA34C7"/>
    <w:rsid w:val="00CA4662"/>
    <w:rsid w:val="00CA4A5B"/>
    <w:rsid w:val="00CA4A98"/>
    <w:rsid w:val="00CA4B3E"/>
    <w:rsid w:val="00CA4EC8"/>
    <w:rsid w:val="00CA558C"/>
    <w:rsid w:val="00CA649C"/>
    <w:rsid w:val="00CA6F1E"/>
    <w:rsid w:val="00CA75BE"/>
    <w:rsid w:val="00CA79C7"/>
    <w:rsid w:val="00CA7F21"/>
    <w:rsid w:val="00CB00CF"/>
    <w:rsid w:val="00CB029B"/>
    <w:rsid w:val="00CB088E"/>
    <w:rsid w:val="00CB132D"/>
    <w:rsid w:val="00CB1C15"/>
    <w:rsid w:val="00CB2C5A"/>
    <w:rsid w:val="00CB2DF7"/>
    <w:rsid w:val="00CB334D"/>
    <w:rsid w:val="00CB351D"/>
    <w:rsid w:val="00CB364E"/>
    <w:rsid w:val="00CB3B43"/>
    <w:rsid w:val="00CB3D84"/>
    <w:rsid w:val="00CB416F"/>
    <w:rsid w:val="00CB4177"/>
    <w:rsid w:val="00CB41CC"/>
    <w:rsid w:val="00CB4BBE"/>
    <w:rsid w:val="00CB502A"/>
    <w:rsid w:val="00CB5292"/>
    <w:rsid w:val="00CB73AD"/>
    <w:rsid w:val="00CB7CFD"/>
    <w:rsid w:val="00CC049E"/>
    <w:rsid w:val="00CC105D"/>
    <w:rsid w:val="00CC1102"/>
    <w:rsid w:val="00CC1796"/>
    <w:rsid w:val="00CC1D65"/>
    <w:rsid w:val="00CC23AC"/>
    <w:rsid w:val="00CC24A8"/>
    <w:rsid w:val="00CC2EA4"/>
    <w:rsid w:val="00CC3790"/>
    <w:rsid w:val="00CC3BD7"/>
    <w:rsid w:val="00CC3D28"/>
    <w:rsid w:val="00CC3DB3"/>
    <w:rsid w:val="00CC4778"/>
    <w:rsid w:val="00CC49E1"/>
    <w:rsid w:val="00CC4AE5"/>
    <w:rsid w:val="00CC51AE"/>
    <w:rsid w:val="00CC5334"/>
    <w:rsid w:val="00CC554C"/>
    <w:rsid w:val="00CC5603"/>
    <w:rsid w:val="00CC60E5"/>
    <w:rsid w:val="00CC6187"/>
    <w:rsid w:val="00CC6199"/>
    <w:rsid w:val="00CC68F9"/>
    <w:rsid w:val="00CC68FE"/>
    <w:rsid w:val="00CC7087"/>
    <w:rsid w:val="00CC7097"/>
    <w:rsid w:val="00CC7718"/>
    <w:rsid w:val="00CD0471"/>
    <w:rsid w:val="00CD0689"/>
    <w:rsid w:val="00CD15AD"/>
    <w:rsid w:val="00CD1992"/>
    <w:rsid w:val="00CD237E"/>
    <w:rsid w:val="00CD24AB"/>
    <w:rsid w:val="00CD28EE"/>
    <w:rsid w:val="00CD2ABA"/>
    <w:rsid w:val="00CD2B15"/>
    <w:rsid w:val="00CD2FA2"/>
    <w:rsid w:val="00CD3B74"/>
    <w:rsid w:val="00CD5471"/>
    <w:rsid w:val="00CD56E3"/>
    <w:rsid w:val="00CD664A"/>
    <w:rsid w:val="00CD6B7F"/>
    <w:rsid w:val="00CD762A"/>
    <w:rsid w:val="00CD7A67"/>
    <w:rsid w:val="00CD7C3E"/>
    <w:rsid w:val="00CE019B"/>
    <w:rsid w:val="00CE0289"/>
    <w:rsid w:val="00CE02BB"/>
    <w:rsid w:val="00CE0731"/>
    <w:rsid w:val="00CE118F"/>
    <w:rsid w:val="00CE1777"/>
    <w:rsid w:val="00CE1BBD"/>
    <w:rsid w:val="00CE1C19"/>
    <w:rsid w:val="00CE1FF3"/>
    <w:rsid w:val="00CE2074"/>
    <w:rsid w:val="00CE24E0"/>
    <w:rsid w:val="00CE2A7C"/>
    <w:rsid w:val="00CE2F71"/>
    <w:rsid w:val="00CE33A4"/>
    <w:rsid w:val="00CE4C32"/>
    <w:rsid w:val="00CE5B3D"/>
    <w:rsid w:val="00CE6714"/>
    <w:rsid w:val="00CE6C56"/>
    <w:rsid w:val="00CF002A"/>
    <w:rsid w:val="00CF0CFB"/>
    <w:rsid w:val="00CF190B"/>
    <w:rsid w:val="00CF2865"/>
    <w:rsid w:val="00CF289F"/>
    <w:rsid w:val="00CF28DB"/>
    <w:rsid w:val="00CF4EAE"/>
    <w:rsid w:val="00CF52A2"/>
    <w:rsid w:val="00CF68B2"/>
    <w:rsid w:val="00CF6CCA"/>
    <w:rsid w:val="00CF6EC9"/>
    <w:rsid w:val="00CF6EFB"/>
    <w:rsid w:val="00CF71B3"/>
    <w:rsid w:val="00CF7D81"/>
    <w:rsid w:val="00D00926"/>
    <w:rsid w:val="00D00A65"/>
    <w:rsid w:val="00D019A4"/>
    <w:rsid w:val="00D01C68"/>
    <w:rsid w:val="00D01FF6"/>
    <w:rsid w:val="00D022B9"/>
    <w:rsid w:val="00D03A94"/>
    <w:rsid w:val="00D040B3"/>
    <w:rsid w:val="00D04553"/>
    <w:rsid w:val="00D0577C"/>
    <w:rsid w:val="00D06546"/>
    <w:rsid w:val="00D0660A"/>
    <w:rsid w:val="00D06A77"/>
    <w:rsid w:val="00D0746E"/>
    <w:rsid w:val="00D07F89"/>
    <w:rsid w:val="00D10CF8"/>
    <w:rsid w:val="00D10F74"/>
    <w:rsid w:val="00D13626"/>
    <w:rsid w:val="00D148B3"/>
    <w:rsid w:val="00D14DC4"/>
    <w:rsid w:val="00D1517A"/>
    <w:rsid w:val="00D159F8"/>
    <w:rsid w:val="00D1665D"/>
    <w:rsid w:val="00D16FBF"/>
    <w:rsid w:val="00D170A0"/>
    <w:rsid w:val="00D1792B"/>
    <w:rsid w:val="00D17D07"/>
    <w:rsid w:val="00D209A9"/>
    <w:rsid w:val="00D20C6F"/>
    <w:rsid w:val="00D20EAD"/>
    <w:rsid w:val="00D20FA8"/>
    <w:rsid w:val="00D21911"/>
    <w:rsid w:val="00D21A0C"/>
    <w:rsid w:val="00D21A60"/>
    <w:rsid w:val="00D21AA1"/>
    <w:rsid w:val="00D21D61"/>
    <w:rsid w:val="00D21EBD"/>
    <w:rsid w:val="00D21F5B"/>
    <w:rsid w:val="00D232E5"/>
    <w:rsid w:val="00D23302"/>
    <w:rsid w:val="00D23329"/>
    <w:rsid w:val="00D23779"/>
    <w:rsid w:val="00D24A96"/>
    <w:rsid w:val="00D24ADE"/>
    <w:rsid w:val="00D24FD6"/>
    <w:rsid w:val="00D25E63"/>
    <w:rsid w:val="00D25FD8"/>
    <w:rsid w:val="00D261C9"/>
    <w:rsid w:val="00D26276"/>
    <w:rsid w:val="00D264FF"/>
    <w:rsid w:val="00D26596"/>
    <w:rsid w:val="00D2733D"/>
    <w:rsid w:val="00D301FC"/>
    <w:rsid w:val="00D30F7E"/>
    <w:rsid w:val="00D315DF"/>
    <w:rsid w:val="00D31CA7"/>
    <w:rsid w:val="00D32115"/>
    <w:rsid w:val="00D322F0"/>
    <w:rsid w:val="00D32312"/>
    <w:rsid w:val="00D32C39"/>
    <w:rsid w:val="00D3311A"/>
    <w:rsid w:val="00D333F4"/>
    <w:rsid w:val="00D33551"/>
    <w:rsid w:val="00D3374D"/>
    <w:rsid w:val="00D33B63"/>
    <w:rsid w:val="00D340D3"/>
    <w:rsid w:val="00D350BD"/>
    <w:rsid w:val="00D36106"/>
    <w:rsid w:val="00D36D4B"/>
    <w:rsid w:val="00D37760"/>
    <w:rsid w:val="00D40903"/>
    <w:rsid w:val="00D41456"/>
    <w:rsid w:val="00D420BB"/>
    <w:rsid w:val="00D42D10"/>
    <w:rsid w:val="00D42FE2"/>
    <w:rsid w:val="00D432E5"/>
    <w:rsid w:val="00D4397F"/>
    <w:rsid w:val="00D43990"/>
    <w:rsid w:val="00D43CF2"/>
    <w:rsid w:val="00D43F22"/>
    <w:rsid w:val="00D43F73"/>
    <w:rsid w:val="00D44241"/>
    <w:rsid w:val="00D44F9F"/>
    <w:rsid w:val="00D45681"/>
    <w:rsid w:val="00D45AE8"/>
    <w:rsid w:val="00D45E9F"/>
    <w:rsid w:val="00D46029"/>
    <w:rsid w:val="00D464C6"/>
    <w:rsid w:val="00D46531"/>
    <w:rsid w:val="00D46CB5"/>
    <w:rsid w:val="00D47471"/>
    <w:rsid w:val="00D47B67"/>
    <w:rsid w:val="00D47D30"/>
    <w:rsid w:val="00D50474"/>
    <w:rsid w:val="00D512B5"/>
    <w:rsid w:val="00D517BF"/>
    <w:rsid w:val="00D5198F"/>
    <w:rsid w:val="00D519C4"/>
    <w:rsid w:val="00D519E2"/>
    <w:rsid w:val="00D5233E"/>
    <w:rsid w:val="00D52901"/>
    <w:rsid w:val="00D5296C"/>
    <w:rsid w:val="00D5309F"/>
    <w:rsid w:val="00D536E4"/>
    <w:rsid w:val="00D5376E"/>
    <w:rsid w:val="00D554B6"/>
    <w:rsid w:val="00D55886"/>
    <w:rsid w:val="00D5606F"/>
    <w:rsid w:val="00D56AC9"/>
    <w:rsid w:val="00D56BB2"/>
    <w:rsid w:val="00D5722B"/>
    <w:rsid w:val="00D57516"/>
    <w:rsid w:val="00D60684"/>
    <w:rsid w:val="00D60E3E"/>
    <w:rsid w:val="00D61657"/>
    <w:rsid w:val="00D616E4"/>
    <w:rsid w:val="00D624B3"/>
    <w:rsid w:val="00D62CE1"/>
    <w:rsid w:val="00D62D9E"/>
    <w:rsid w:val="00D63636"/>
    <w:rsid w:val="00D63C86"/>
    <w:rsid w:val="00D640CF"/>
    <w:rsid w:val="00D64203"/>
    <w:rsid w:val="00D645DF"/>
    <w:rsid w:val="00D6469D"/>
    <w:rsid w:val="00D64F9F"/>
    <w:rsid w:val="00D657D8"/>
    <w:rsid w:val="00D665D4"/>
    <w:rsid w:val="00D6729D"/>
    <w:rsid w:val="00D67586"/>
    <w:rsid w:val="00D67F05"/>
    <w:rsid w:val="00D71118"/>
    <w:rsid w:val="00D71C3E"/>
    <w:rsid w:val="00D71E2C"/>
    <w:rsid w:val="00D72976"/>
    <w:rsid w:val="00D730A9"/>
    <w:rsid w:val="00D73520"/>
    <w:rsid w:val="00D73CA7"/>
    <w:rsid w:val="00D73E37"/>
    <w:rsid w:val="00D745D3"/>
    <w:rsid w:val="00D75437"/>
    <w:rsid w:val="00D7630E"/>
    <w:rsid w:val="00D76D1A"/>
    <w:rsid w:val="00D772C7"/>
    <w:rsid w:val="00D779AD"/>
    <w:rsid w:val="00D805AB"/>
    <w:rsid w:val="00D8094C"/>
    <w:rsid w:val="00D80B80"/>
    <w:rsid w:val="00D80E63"/>
    <w:rsid w:val="00D8109D"/>
    <w:rsid w:val="00D8187C"/>
    <w:rsid w:val="00D81929"/>
    <w:rsid w:val="00D821F3"/>
    <w:rsid w:val="00D82577"/>
    <w:rsid w:val="00D8293F"/>
    <w:rsid w:val="00D82FBA"/>
    <w:rsid w:val="00D83268"/>
    <w:rsid w:val="00D834C3"/>
    <w:rsid w:val="00D83B18"/>
    <w:rsid w:val="00D857EB"/>
    <w:rsid w:val="00D867F3"/>
    <w:rsid w:val="00D87045"/>
    <w:rsid w:val="00D87710"/>
    <w:rsid w:val="00D87903"/>
    <w:rsid w:val="00D87BC0"/>
    <w:rsid w:val="00D87E29"/>
    <w:rsid w:val="00D900A6"/>
    <w:rsid w:val="00D90661"/>
    <w:rsid w:val="00D90C93"/>
    <w:rsid w:val="00D917D6"/>
    <w:rsid w:val="00D9197E"/>
    <w:rsid w:val="00D91993"/>
    <w:rsid w:val="00D91DAE"/>
    <w:rsid w:val="00D920D5"/>
    <w:rsid w:val="00D928FD"/>
    <w:rsid w:val="00D92B87"/>
    <w:rsid w:val="00D92D06"/>
    <w:rsid w:val="00D936B9"/>
    <w:rsid w:val="00D94069"/>
    <w:rsid w:val="00D94A4C"/>
    <w:rsid w:val="00D95B93"/>
    <w:rsid w:val="00D961A8"/>
    <w:rsid w:val="00D9626F"/>
    <w:rsid w:val="00D96286"/>
    <w:rsid w:val="00D9792E"/>
    <w:rsid w:val="00DA053B"/>
    <w:rsid w:val="00DA0B21"/>
    <w:rsid w:val="00DA1C6A"/>
    <w:rsid w:val="00DA1E50"/>
    <w:rsid w:val="00DA2381"/>
    <w:rsid w:val="00DA2F7C"/>
    <w:rsid w:val="00DA4295"/>
    <w:rsid w:val="00DA4D1E"/>
    <w:rsid w:val="00DA57C7"/>
    <w:rsid w:val="00DA5812"/>
    <w:rsid w:val="00DA6157"/>
    <w:rsid w:val="00DA69DA"/>
    <w:rsid w:val="00DA7D5C"/>
    <w:rsid w:val="00DB0452"/>
    <w:rsid w:val="00DB0C9A"/>
    <w:rsid w:val="00DB25ED"/>
    <w:rsid w:val="00DB268A"/>
    <w:rsid w:val="00DB2852"/>
    <w:rsid w:val="00DB2D3A"/>
    <w:rsid w:val="00DB2F01"/>
    <w:rsid w:val="00DB3482"/>
    <w:rsid w:val="00DB3716"/>
    <w:rsid w:val="00DB4448"/>
    <w:rsid w:val="00DB4840"/>
    <w:rsid w:val="00DB55A2"/>
    <w:rsid w:val="00DB560E"/>
    <w:rsid w:val="00DB5D71"/>
    <w:rsid w:val="00DB5EAD"/>
    <w:rsid w:val="00DB6134"/>
    <w:rsid w:val="00DB791F"/>
    <w:rsid w:val="00DC027C"/>
    <w:rsid w:val="00DC0506"/>
    <w:rsid w:val="00DC0632"/>
    <w:rsid w:val="00DC0FCD"/>
    <w:rsid w:val="00DC14DE"/>
    <w:rsid w:val="00DC23CA"/>
    <w:rsid w:val="00DC2762"/>
    <w:rsid w:val="00DC2F9F"/>
    <w:rsid w:val="00DC39F3"/>
    <w:rsid w:val="00DC3A9D"/>
    <w:rsid w:val="00DC4AFF"/>
    <w:rsid w:val="00DC4BFB"/>
    <w:rsid w:val="00DC5BC8"/>
    <w:rsid w:val="00DC67F6"/>
    <w:rsid w:val="00DC6B05"/>
    <w:rsid w:val="00DC6F79"/>
    <w:rsid w:val="00DC7FE4"/>
    <w:rsid w:val="00DC7FF3"/>
    <w:rsid w:val="00DD0571"/>
    <w:rsid w:val="00DD090F"/>
    <w:rsid w:val="00DD09EE"/>
    <w:rsid w:val="00DD21A6"/>
    <w:rsid w:val="00DD24A1"/>
    <w:rsid w:val="00DD2EEA"/>
    <w:rsid w:val="00DD2F3F"/>
    <w:rsid w:val="00DD35FF"/>
    <w:rsid w:val="00DD465F"/>
    <w:rsid w:val="00DD4B5B"/>
    <w:rsid w:val="00DD6A8A"/>
    <w:rsid w:val="00DD7DD2"/>
    <w:rsid w:val="00DE059A"/>
    <w:rsid w:val="00DE0F37"/>
    <w:rsid w:val="00DE10A6"/>
    <w:rsid w:val="00DE12C1"/>
    <w:rsid w:val="00DE2EF9"/>
    <w:rsid w:val="00DE3A48"/>
    <w:rsid w:val="00DE4128"/>
    <w:rsid w:val="00DE49C7"/>
    <w:rsid w:val="00DE4E7B"/>
    <w:rsid w:val="00DE5578"/>
    <w:rsid w:val="00DE6CB7"/>
    <w:rsid w:val="00DE703F"/>
    <w:rsid w:val="00DE79C0"/>
    <w:rsid w:val="00DF0609"/>
    <w:rsid w:val="00DF0DA5"/>
    <w:rsid w:val="00DF1BD8"/>
    <w:rsid w:val="00DF1BF8"/>
    <w:rsid w:val="00DF25D8"/>
    <w:rsid w:val="00DF26F5"/>
    <w:rsid w:val="00DF40B4"/>
    <w:rsid w:val="00DF4697"/>
    <w:rsid w:val="00DF4A5A"/>
    <w:rsid w:val="00DF4D74"/>
    <w:rsid w:val="00DF57FE"/>
    <w:rsid w:val="00DF6179"/>
    <w:rsid w:val="00DF6556"/>
    <w:rsid w:val="00DF7253"/>
    <w:rsid w:val="00DF7907"/>
    <w:rsid w:val="00DF7DA3"/>
    <w:rsid w:val="00E001C0"/>
    <w:rsid w:val="00E01921"/>
    <w:rsid w:val="00E022E5"/>
    <w:rsid w:val="00E02D9D"/>
    <w:rsid w:val="00E03CE0"/>
    <w:rsid w:val="00E04442"/>
    <w:rsid w:val="00E045D7"/>
    <w:rsid w:val="00E04856"/>
    <w:rsid w:val="00E05019"/>
    <w:rsid w:val="00E05E40"/>
    <w:rsid w:val="00E06EC8"/>
    <w:rsid w:val="00E06EDD"/>
    <w:rsid w:val="00E06FC6"/>
    <w:rsid w:val="00E0761B"/>
    <w:rsid w:val="00E10216"/>
    <w:rsid w:val="00E106FA"/>
    <w:rsid w:val="00E10BEB"/>
    <w:rsid w:val="00E10C2E"/>
    <w:rsid w:val="00E11284"/>
    <w:rsid w:val="00E1256A"/>
    <w:rsid w:val="00E141D7"/>
    <w:rsid w:val="00E1422B"/>
    <w:rsid w:val="00E1445B"/>
    <w:rsid w:val="00E15062"/>
    <w:rsid w:val="00E1640A"/>
    <w:rsid w:val="00E16B91"/>
    <w:rsid w:val="00E170BD"/>
    <w:rsid w:val="00E172DF"/>
    <w:rsid w:val="00E1755F"/>
    <w:rsid w:val="00E17905"/>
    <w:rsid w:val="00E17A1E"/>
    <w:rsid w:val="00E17A96"/>
    <w:rsid w:val="00E20036"/>
    <w:rsid w:val="00E205D6"/>
    <w:rsid w:val="00E20730"/>
    <w:rsid w:val="00E212D3"/>
    <w:rsid w:val="00E21356"/>
    <w:rsid w:val="00E214B3"/>
    <w:rsid w:val="00E216DB"/>
    <w:rsid w:val="00E21885"/>
    <w:rsid w:val="00E21B93"/>
    <w:rsid w:val="00E2220E"/>
    <w:rsid w:val="00E22BE2"/>
    <w:rsid w:val="00E22BFD"/>
    <w:rsid w:val="00E22C47"/>
    <w:rsid w:val="00E23197"/>
    <w:rsid w:val="00E2392B"/>
    <w:rsid w:val="00E23BA5"/>
    <w:rsid w:val="00E245C3"/>
    <w:rsid w:val="00E24997"/>
    <w:rsid w:val="00E25D64"/>
    <w:rsid w:val="00E261A4"/>
    <w:rsid w:val="00E264C1"/>
    <w:rsid w:val="00E26AC0"/>
    <w:rsid w:val="00E279F8"/>
    <w:rsid w:val="00E27AAE"/>
    <w:rsid w:val="00E27DE9"/>
    <w:rsid w:val="00E305A2"/>
    <w:rsid w:val="00E30FB8"/>
    <w:rsid w:val="00E31715"/>
    <w:rsid w:val="00E31825"/>
    <w:rsid w:val="00E32538"/>
    <w:rsid w:val="00E32CB1"/>
    <w:rsid w:val="00E339C6"/>
    <w:rsid w:val="00E352D9"/>
    <w:rsid w:val="00E35993"/>
    <w:rsid w:val="00E364A7"/>
    <w:rsid w:val="00E36664"/>
    <w:rsid w:val="00E36D3D"/>
    <w:rsid w:val="00E40339"/>
    <w:rsid w:val="00E40B14"/>
    <w:rsid w:val="00E41347"/>
    <w:rsid w:val="00E4144B"/>
    <w:rsid w:val="00E419EC"/>
    <w:rsid w:val="00E43533"/>
    <w:rsid w:val="00E45612"/>
    <w:rsid w:val="00E4587E"/>
    <w:rsid w:val="00E45A4E"/>
    <w:rsid w:val="00E46887"/>
    <w:rsid w:val="00E47DC8"/>
    <w:rsid w:val="00E51EF7"/>
    <w:rsid w:val="00E51F04"/>
    <w:rsid w:val="00E5213B"/>
    <w:rsid w:val="00E52412"/>
    <w:rsid w:val="00E52BAF"/>
    <w:rsid w:val="00E52C58"/>
    <w:rsid w:val="00E53066"/>
    <w:rsid w:val="00E5324F"/>
    <w:rsid w:val="00E53E2B"/>
    <w:rsid w:val="00E54547"/>
    <w:rsid w:val="00E546CA"/>
    <w:rsid w:val="00E54707"/>
    <w:rsid w:val="00E54B12"/>
    <w:rsid w:val="00E54DB6"/>
    <w:rsid w:val="00E55529"/>
    <w:rsid w:val="00E55D49"/>
    <w:rsid w:val="00E56143"/>
    <w:rsid w:val="00E562D8"/>
    <w:rsid w:val="00E566B3"/>
    <w:rsid w:val="00E5683F"/>
    <w:rsid w:val="00E57624"/>
    <w:rsid w:val="00E6052B"/>
    <w:rsid w:val="00E606E8"/>
    <w:rsid w:val="00E6076D"/>
    <w:rsid w:val="00E60B33"/>
    <w:rsid w:val="00E612C7"/>
    <w:rsid w:val="00E62679"/>
    <w:rsid w:val="00E6292C"/>
    <w:rsid w:val="00E6425A"/>
    <w:rsid w:val="00E64377"/>
    <w:rsid w:val="00E64912"/>
    <w:rsid w:val="00E64BD3"/>
    <w:rsid w:val="00E64E77"/>
    <w:rsid w:val="00E65933"/>
    <w:rsid w:val="00E665F0"/>
    <w:rsid w:val="00E66E2E"/>
    <w:rsid w:val="00E6702C"/>
    <w:rsid w:val="00E67072"/>
    <w:rsid w:val="00E671A0"/>
    <w:rsid w:val="00E671C7"/>
    <w:rsid w:val="00E67478"/>
    <w:rsid w:val="00E7013D"/>
    <w:rsid w:val="00E705D0"/>
    <w:rsid w:val="00E71568"/>
    <w:rsid w:val="00E71639"/>
    <w:rsid w:val="00E71AAF"/>
    <w:rsid w:val="00E7220F"/>
    <w:rsid w:val="00E7295F"/>
    <w:rsid w:val="00E72CB5"/>
    <w:rsid w:val="00E72FFB"/>
    <w:rsid w:val="00E732F6"/>
    <w:rsid w:val="00E734DC"/>
    <w:rsid w:val="00E73B40"/>
    <w:rsid w:val="00E74221"/>
    <w:rsid w:val="00E7460A"/>
    <w:rsid w:val="00E749DE"/>
    <w:rsid w:val="00E75016"/>
    <w:rsid w:val="00E7543D"/>
    <w:rsid w:val="00E757A9"/>
    <w:rsid w:val="00E765BE"/>
    <w:rsid w:val="00E77000"/>
    <w:rsid w:val="00E7790C"/>
    <w:rsid w:val="00E77E6F"/>
    <w:rsid w:val="00E80694"/>
    <w:rsid w:val="00E80BE2"/>
    <w:rsid w:val="00E81BDF"/>
    <w:rsid w:val="00E82077"/>
    <w:rsid w:val="00E82165"/>
    <w:rsid w:val="00E8276F"/>
    <w:rsid w:val="00E82ECB"/>
    <w:rsid w:val="00E85A2A"/>
    <w:rsid w:val="00E85A44"/>
    <w:rsid w:val="00E8686C"/>
    <w:rsid w:val="00E86B48"/>
    <w:rsid w:val="00E86CDB"/>
    <w:rsid w:val="00E86E38"/>
    <w:rsid w:val="00E86E47"/>
    <w:rsid w:val="00E87690"/>
    <w:rsid w:val="00E87A53"/>
    <w:rsid w:val="00E907C9"/>
    <w:rsid w:val="00E90916"/>
    <w:rsid w:val="00E911F1"/>
    <w:rsid w:val="00E91592"/>
    <w:rsid w:val="00E92082"/>
    <w:rsid w:val="00E920FC"/>
    <w:rsid w:val="00E93290"/>
    <w:rsid w:val="00E93EC8"/>
    <w:rsid w:val="00E93EE3"/>
    <w:rsid w:val="00E94C40"/>
    <w:rsid w:val="00E95191"/>
    <w:rsid w:val="00E955FE"/>
    <w:rsid w:val="00E95A2E"/>
    <w:rsid w:val="00E968A1"/>
    <w:rsid w:val="00E97D20"/>
    <w:rsid w:val="00EA0134"/>
    <w:rsid w:val="00EA03AC"/>
    <w:rsid w:val="00EA07CF"/>
    <w:rsid w:val="00EA166D"/>
    <w:rsid w:val="00EA17E9"/>
    <w:rsid w:val="00EA1AB3"/>
    <w:rsid w:val="00EA24D9"/>
    <w:rsid w:val="00EA3667"/>
    <w:rsid w:val="00EA4D92"/>
    <w:rsid w:val="00EA55A1"/>
    <w:rsid w:val="00EA5741"/>
    <w:rsid w:val="00EA5A4C"/>
    <w:rsid w:val="00EA5EB7"/>
    <w:rsid w:val="00EA6754"/>
    <w:rsid w:val="00EA67F0"/>
    <w:rsid w:val="00EA6E4E"/>
    <w:rsid w:val="00EA724B"/>
    <w:rsid w:val="00EB01CF"/>
    <w:rsid w:val="00EB0329"/>
    <w:rsid w:val="00EB11CD"/>
    <w:rsid w:val="00EB15E8"/>
    <w:rsid w:val="00EB1C5C"/>
    <w:rsid w:val="00EB2B62"/>
    <w:rsid w:val="00EB35E0"/>
    <w:rsid w:val="00EB417C"/>
    <w:rsid w:val="00EB47AA"/>
    <w:rsid w:val="00EB4D2F"/>
    <w:rsid w:val="00EB5288"/>
    <w:rsid w:val="00EB529D"/>
    <w:rsid w:val="00EB5540"/>
    <w:rsid w:val="00EB5C6D"/>
    <w:rsid w:val="00EB5D4A"/>
    <w:rsid w:val="00EB5E55"/>
    <w:rsid w:val="00EB6B9B"/>
    <w:rsid w:val="00EB6DCB"/>
    <w:rsid w:val="00EB707B"/>
    <w:rsid w:val="00EB7464"/>
    <w:rsid w:val="00EB76F8"/>
    <w:rsid w:val="00EB7D20"/>
    <w:rsid w:val="00EC1230"/>
    <w:rsid w:val="00EC1AFF"/>
    <w:rsid w:val="00EC27D5"/>
    <w:rsid w:val="00EC3036"/>
    <w:rsid w:val="00EC33EA"/>
    <w:rsid w:val="00EC3F5D"/>
    <w:rsid w:val="00EC44F6"/>
    <w:rsid w:val="00EC50FC"/>
    <w:rsid w:val="00EC556D"/>
    <w:rsid w:val="00EC5E52"/>
    <w:rsid w:val="00EC6A81"/>
    <w:rsid w:val="00EC710E"/>
    <w:rsid w:val="00EC7E68"/>
    <w:rsid w:val="00ED017F"/>
    <w:rsid w:val="00ED08A1"/>
    <w:rsid w:val="00ED0B4F"/>
    <w:rsid w:val="00ED0DF5"/>
    <w:rsid w:val="00ED11E8"/>
    <w:rsid w:val="00ED13D2"/>
    <w:rsid w:val="00ED14E5"/>
    <w:rsid w:val="00ED19B3"/>
    <w:rsid w:val="00ED34D6"/>
    <w:rsid w:val="00ED37A8"/>
    <w:rsid w:val="00ED3A6E"/>
    <w:rsid w:val="00ED4935"/>
    <w:rsid w:val="00ED4BC1"/>
    <w:rsid w:val="00ED664D"/>
    <w:rsid w:val="00ED68D0"/>
    <w:rsid w:val="00ED6B42"/>
    <w:rsid w:val="00ED6C36"/>
    <w:rsid w:val="00ED6FE8"/>
    <w:rsid w:val="00ED7601"/>
    <w:rsid w:val="00EE058B"/>
    <w:rsid w:val="00EE1449"/>
    <w:rsid w:val="00EE1A10"/>
    <w:rsid w:val="00EE1F3F"/>
    <w:rsid w:val="00EE21F6"/>
    <w:rsid w:val="00EE2624"/>
    <w:rsid w:val="00EE2F43"/>
    <w:rsid w:val="00EE579D"/>
    <w:rsid w:val="00EE58F7"/>
    <w:rsid w:val="00EE5B7C"/>
    <w:rsid w:val="00EE67B4"/>
    <w:rsid w:val="00EE74FE"/>
    <w:rsid w:val="00EE7CA2"/>
    <w:rsid w:val="00EE7FC2"/>
    <w:rsid w:val="00EF0882"/>
    <w:rsid w:val="00EF1342"/>
    <w:rsid w:val="00EF2C1A"/>
    <w:rsid w:val="00EF3CF3"/>
    <w:rsid w:val="00EF3F97"/>
    <w:rsid w:val="00EF556A"/>
    <w:rsid w:val="00EF557A"/>
    <w:rsid w:val="00EF607E"/>
    <w:rsid w:val="00EF67BC"/>
    <w:rsid w:val="00EF68BB"/>
    <w:rsid w:val="00EF6DAE"/>
    <w:rsid w:val="00EF6E1F"/>
    <w:rsid w:val="00EF79A7"/>
    <w:rsid w:val="00EF7C36"/>
    <w:rsid w:val="00F0092C"/>
    <w:rsid w:val="00F00BCD"/>
    <w:rsid w:val="00F010FE"/>
    <w:rsid w:val="00F01C46"/>
    <w:rsid w:val="00F02311"/>
    <w:rsid w:val="00F027CF"/>
    <w:rsid w:val="00F03505"/>
    <w:rsid w:val="00F05371"/>
    <w:rsid w:val="00F05EB4"/>
    <w:rsid w:val="00F074AE"/>
    <w:rsid w:val="00F07531"/>
    <w:rsid w:val="00F102C3"/>
    <w:rsid w:val="00F10BF4"/>
    <w:rsid w:val="00F110D6"/>
    <w:rsid w:val="00F121D0"/>
    <w:rsid w:val="00F12F0B"/>
    <w:rsid w:val="00F13075"/>
    <w:rsid w:val="00F144D7"/>
    <w:rsid w:val="00F150BA"/>
    <w:rsid w:val="00F15201"/>
    <w:rsid w:val="00F15FB5"/>
    <w:rsid w:val="00F16215"/>
    <w:rsid w:val="00F16718"/>
    <w:rsid w:val="00F16AC6"/>
    <w:rsid w:val="00F17613"/>
    <w:rsid w:val="00F2028D"/>
    <w:rsid w:val="00F20301"/>
    <w:rsid w:val="00F21BBD"/>
    <w:rsid w:val="00F2281E"/>
    <w:rsid w:val="00F23CB6"/>
    <w:rsid w:val="00F2465E"/>
    <w:rsid w:val="00F246E0"/>
    <w:rsid w:val="00F253AF"/>
    <w:rsid w:val="00F2602E"/>
    <w:rsid w:val="00F26383"/>
    <w:rsid w:val="00F27E65"/>
    <w:rsid w:val="00F3005F"/>
    <w:rsid w:val="00F302FF"/>
    <w:rsid w:val="00F30917"/>
    <w:rsid w:val="00F30D64"/>
    <w:rsid w:val="00F31494"/>
    <w:rsid w:val="00F31785"/>
    <w:rsid w:val="00F31B3B"/>
    <w:rsid w:val="00F3297C"/>
    <w:rsid w:val="00F32CDD"/>
    <w:rsid w:val="00F32DE7"/>
    <w:rsid w:val="00F334EB"/>
    <w:rsid w:val="00F33A24"/>
    <w:rsid w:val="00F35041"/>
    <w:rsid w:val="00F35DBB"/>
    <w:rsid w:val="00F35F28"/>
    <w:rsid w:val="00F361FB"/>
    <w:rsid w:val="00F36BA5"/>
    <w:rsid w:val="00F3723F"/>
    <w:rsid w:val="00F378F5"/>
    <w:rsid w:val="00F408CC"/>
    <w:rsid w:val="00F4112D"/>
    <w:rsid w:val="00F42256"/>
    <w:rsid w:val="00F42B18"/>
    <w:rsid w:val="00F43487"/>
    <w:rsid w:val="00F44E94"/>
    <w:rsid w:val="00F46073"/>
    <w:rsid w:val="00F468D6"/>
    <w:rsid w:val="00F46C63"/>
    <w:rsid w:val="00F4760E"/>
    <w:rsid w:val="00F50D46"/>
    <w:rsid w:val="00F510BA"/>
    <w:rsid w:val="00F5157E"/>
    <w:rsid w:val="00F51D10"/>
    <w:rsid w:val="00F51D4C"/>
    <w:rsid w:val="00F52384"/>
    <w:rsid w:val="00F528CC"/>
    <w:rsid w:val="00F5371D"/>
    <w:rsid w:val="00F5387F"/>
    <w:rsid w:val="00F53D80"/>
    <w:rsid w:val="00F54674"/>
    <w:rsid w:val="00F54A3D"/>
    <w:rsid w:val="00F54B65"/>
    <w:rsid w:val="00F55277"/>
    <w:rsid w:val="00F57013"/>
    <w:rsid w:val="00F57118"/>
    <w:rsid w:val="00F574F8"/>
    <w:rsid w:val="00F57682"/>
    <w:rsid w:val="00F57BE4"/>
    <w:rsid w:val="00F60D36"/>
    <w:rsid w:val="00F6228F"/>
    <w:rsid w:val="00F62AA0"/>
    <w:rsid w:val="00F63483"/>
    <w:rsid w:val="00F6364E"/>
    <w:rsid w:val="00F63839"/>
    <w:rsid w:val="00F639AF"/>
    <w:rsid w:val="00F64CFF"/>
    <w:rsid w:val="00F64E6D"/>
    <w:rsid w:val="00F6619F"/>
    <w:rsid w:val="00F661A6"/>
    <w:rsid w:val="00F66D4F"/>
    <w:rsid w:val="00F67387"/>
    <w:rsid w:val="00F70432"/>
    <w:rsid w:val="00F7080E"/>
    <w:rsid w:val="00F70D7B"/>
    <w:rsid w:val="00F70EDB"/>
    <w:rsid w:val="00F70FA3"/>
    <w:rsid w:val="00F722B2"/>
    <w:rsid w:val="00F7287B"/>
    <w:rsid w:val="00F74181"/>
    <w:rsid w:val="00F7421F"/>
    <w:rsid w:val="00F74751"/>
    <w:rsid w:val="00F754D4"/>
    <w:rsid w:val="00F76235"/>
    <w:rsid w:val="00F764C0"/>
    <w:rsid w:val="00F76EAF"/>
    <w:rsid w:val="00F76F3E"/>
    <w:rsid w:val="00F7743D"/>
    <w:rsid w:val="00F7747F"/>
    <w:rsid w:val="00F77D40"/>
    <w:rsid w:val="00F80807"/>
    <w:rsid w:val="00F8171F"/>
    <w:rsid w:val="00F823A8"/>
    <w:rsid w:val="00F82B40"/>
    <w:rsid w:val="00F82E74"/>
    <w:rsid w:val="00F83465"/>
    <w:rsid w:val="00F83EA6"/>
    <w:rsid w:val="00F8545F"/>
    <w:rsid w:val="00F8563D"/>
    <w:rsid w:val="00F86DC3"/>
    <w:rsid w:val="00F86E48"/>
    <w:rsid w:val="00F87DDD"/>
    <w:rsid w:val="00F87FA3"/>
    <w:rsid w:val="00F9116B"/>
    <w:rsid w:val="00F911A4"/>
    <w:rsid w:val="00F923C6"/>
    <w:rsid w:val="00F92FF9"/>
    <w:rsid w:val="00F93FB0"/>
    <w:rsid w:val="00F945B8"/>
    <w:rsid w:val="00F95521"/>
    <w:rsid w:val="00F95744"/>
    <w:rsid w:val="00F95D9B"/>
    <w:rsid w:val="00F96F31"/>
    <w:rsid w:val="00F978DA"/>
    <w:rsid w:val="00FA02C0"/>
    <w:rsid w:val="00FA0777"/>
    <w:rsid w:val="00FA0EE8"/>
    <w:rsid w:val="00FA1038"/>
    <w:rsid w:val="00FA17E7"/>
    <w:rsid w:val="00FA1C50"/>
    <w:rsid w:val="00FA1D72"/>
    <w:rsid w:val="00FA28C8"/>
    <w:rsid w:val="00FA2A7E"/>
    <w:rsid w:val="00FA2E0B"/>
    <w:rsid w:val="00FA3175"/>
    <w:rsid w:val="00FA3339"/>
    <w:rsid w:val="00FA3A1E"/>
    <w:rsid w:val="00FA41D3"/>
    <w:rsid w:val="00FA43BF"/>
    <w:rsid w:val="00FA484C"/>
    <w:rsid w:val="00FA5008"/>
    <w:rsid w:val="00FA52D7"/>
    <w:rsid w:val="00FA64ED"/>
    <w:rsid w:val="00FA6BC1"/>
    <w:rsid w:val="00FA7191"/>
    <w:rsid w:val="00FA74BD"/>
    <w:rsid w:val="00FA7925"/>
    <w:rsid w:val="00FA7E8C"/>
    <w:rsid w:val="00FB193A"/>
    <w:rsid w:val="00FB2505"/>
    <w:rsid w:val="00FB2DAB"/>
    <w:rsid w:val="00FB2E79"/>
    <w:rsid w:val="00FB2F4B"/>
    <w:rsid w:val="00FB365C"/>
    <w:rsid w:val="00FB3924"/>
    <w:rsid w:val="00FB39B3"/>
    <w:rsid w:val="00FB3C24"/>
    <w:rsid w:val="00FB3ECB"/>
    <w:rsid w:val="00FB4C90"/>
    <w:rsid w:val="00FB505B"/>
    <w:rsid w:val="00FB52DB"/>
    <w:rsid w:val="00FB5F8B"/>
    <w:rsid w:val="00FB6007"/>
    <w:rsid w:val="00FB62F3"/>
    <w:rsid w:val="00FB68F8"/>
    <w:rsid w:val="00FB6D00"/>
    <w:rsid w:val="00FB6EDB"/>
    <w:rsid w:val="00FB7E3B"/>
    <w:rsid w:val="00FB7F63"/>
    <w:rsid w:val="00FC0041"/>
    <w:rsid w:val="00FC11D1"/>
    <w:rsid w:val="00FC1413"/>
    <w:rsid w:val="00FC166C"/>
    <w:rsid w:val="00FC1964"/>
    <w:rsid w:val="00FC2365"/>
    <w:rsid w:val="00FC237D"/>
    <w:rsid w:val="00FC2CA2"/>
    <w:rsid w:val="00FC3365"/>
    <w:rsid w:val="00FC3732"/>
    <w:rsid w:val="00FC41DC"/>
    <w:rsid w:val="00FC44BC"/>
    <w:rsid w:val="00FC49E8"/>
    <w:rsid w:val="00FC5A19"/>
    <w:rsid w:val="00FC6170"/>
    <w:rsid w:val="00FC675A"/>
    <w:rsid w:val="00FC6D3B"/>
    <w:rsid w:val="00FC74A4"/>
    <w:rsid w:val="00FC781A"/>
    <w:rsid w:val="00FD107C"/>
    <w:rsid w:val="00FD1230"/>
    <w:rsid w:val="00FD1AA4"/>
    <w:rsid w:val="00FD3BD8"/>
    <w:rsid w:val="00FD3C63"/>
    <w:rsid w:val="00FD43EE"/>
    <w:rsid w:val="00FD4CA5"/>
    <w:rsid w:val="00FD5ACE"/>
    <w:rsid w:val="00FD6CC1"/>
    <w:rsid w:val="00FD76FB"/>
    <w:rsid w:val="00FE006D"/>
    <w:rsid w:val="00FE16B8"/>
    <w:rsid w:val="00FE17DB"/>
    <w:rsid w:val="00FE1B5E"/>
    <w:rsid w:val="00FE1BD9"/>
    <w:rsid w:val="00FE1D53"/>
    <w:rsid w:val="00FE242A"/>
    <w:rsid w:val="00FE25A3"/>
    <w:rsid w:val="00FE367E"/>
    <w:rsid w:val="00FE4BCB"/>
    <w:rsid w:val="00FE4DEE"/>
    <w:rsid w:val="00FE60FB"/>
    <w:rsid w:val="00FE648A"/>
    <w:rsid w:val="00FE653D"/>
    <w:rsid w:val="00FE6B0F"/>
    <w:rsid w:val="00FE6D93"/>
    <w:rsid w:val="00FE7838"/>
    <w:rsid w:val="00FF022A"/>
    <w:rsid w:val="00FF0557"/>
    <w:rsid w:val="00FF0E66"/>
    <w:rsid w:val="00FF1CED"/>
    <w:rsid w:val="00FF1D64"/>
    <w:rsid w:val="00FF301B"/>
    <w:rsid w:val="00FF35E8"/>
    <w:rsid w:val="00FF3612"/>
    <w:rsid w:val="00FF3D6D"/>
    <w:rsid w:val="00FF49E2"/>
    <w:rsid w:val="00FF4C39"/>
    <w:rsid w:val="00FF6A2D"/>
    <w:rsid w:val="00FF6F40"/>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yle="v-text-anchor:middle" fillcolor="red">
      <v:fill color="red" opacity="0" o:opacity2="0" type="pattern"/>
      <v:stroke weight="1pt"/>
    </o:shapedefaults>
    <o:shapelayout v:ext="edit">
      <o:idmap v:ext="edit" data="1"/>
    </o:shapelayout>
  </w:shapeDefaults>
  <w:doNotEmbedSmartTags/>
  <w:decimalSymbol w:val="."/>
  <w:listSeparator w:val=","/>
  <w14:docId w14:val="198A9DE2"/>
  <w15:chartTrackingRefBased/>
  <w15:docId w15:val="{63453E29-857E-4CAF-BE7A-D9AA3EEEF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basedOn w:val="3GPPNormalText"/>
    <w:next w:val="a4"/>
    <w:qFormat/>
    <w:rsid w:val="000F1D22"/>
    <w:pPr>
      <w:numPr>
        <w:ilvl w:val="1"/>
        <w:numId w:val="1"/>
      </w:numPr>
      <w:tabs>
        <w:tab w:val="left" w:pos="567"/>
      </w:tabs>
      <w:spacing w:before="280" w:after="240"/>
      <w:jc w:val="left"/>
      <w:outlineLvl w:val="1"/>
    </w:pPr>
    <w:rPr>
      <w:rFonts w:ascii="Arial" w:eastAsia="Arial" w:hAnsi="Arial"/>
      <w:sz w:val="24"/>
      <w:lang w:val="en-GB"/>
    </w:rPr>
  </w:style>
  <w:style w:type="paragraph" w:styleId="3">
    <w:name w:val="heading 3"/>
    <w:basedOn w:val="2"/>
    <w:next w:val="a4"/>
    <w:qFormat/>
    <w:rsid w:val="008345D7"/>
    <w:pPr>
      <w:numPr>
        <w:ilvl w:val="2"/>
      </w:numPr>
      <w:spacing w:before="120"/>
      <w:outlineLvl w:val="2"/>
    </w:pPr>
    <w:rPr>
      <w:sz w:val="20"/>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link w:val="aff3"/>
    <w:pPr>
      <w:jc w:val="center"/>
    </w:pPr>
    <w:rPr>
      <w:i/>
    </w:rPr>
  </w:style>
  <w:style w:type="paragraph" w:styleId="aff4">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5">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6">
    <w:name w:val="Document Map"/>
    <w:basedOn w:val="a4"/>
    <w:pPr>
      <w:shd w:val="clear" w:color="auto" w:fill="000080"/>
    </w:pPr>
    <w:rPr>
      <w:rFonts w:ascii="Tahoma" w:hAnsi="Tahoma" w:cs="Tahoma"/>
    </w:rPr>
  </w:style>
  <w:style w:type="paragraph" w:styleId="aff7">
    <w:name w:val="Plain Text"/>
    <w:basedOn w:val="a4"/>
    <w:rPr>
      <w:rFonts w:ascii="Courier New" w:hAnsi="Courier New" w:cs="Courier New"/>
      <w:lang w:val="nb-NO"/>
    </w:rPr>
  </w:style>
  <w:style w:type="paragraph" w:styleId="aff8">
    <w:name w:val="Body Text Indent"/>
    <w:basedOn w:val="a4"/>
    <w:pPr>
      <w:widowControl w:val="0"/>
      <w:ind w:left="210"/>
      <w:jc w:val="both"/>
    </w:pPr>
    <w:rPr>
      <w:kern w:val="2"/>
      <w:sz w:val="21"/>
    </w:rPr>
  </w:style>
  <w:style w:type="paragraph" w:styleId="aff9">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a">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b">
    <w:name w:val="Balloon Text"/>
    <w:basedOn w:val="a4"/>
    <w:rPr>
      <w:rFonts w:ascii="Tahoma" w:hAnsi="Tahoma" w:cs="Tahoma"/>
      <w:sz w:val="16"/>
      <w:szCs w:val="16"/>
    </w:rPr>
  </w:style>
  <w:style w:type="paragraph" w:styleId="affc">
    <w:name w:val="annotation subject"/>
    <w:basedOn w:val="affa"/>
    <w:next w:val="affa"/>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d">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8"/>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e">
    <w:name w:val="列出段落"/>
    <w:basedOn w:val="a4"/>
    <w:pPr>
      <w:ind w:left="720"/>
      <w:contextualSpacing/>
    </w:pPr>
  </w:style>
  <w:style w:type="paragraph" w:styleId="afff">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0">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1">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2">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3">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4">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e"/>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5"/>
    <w:uiPriority w:val="34"/>
    <w:qFormat/>
    <w:rsid w:val="00562246"/>
    <w:pPr>
      <w:numPr>
        <w:numId w:val="20"/>
      </w:numPr>
      <w:suppressAutoHyphens w:val="0"/>
      <w:overflowPunct/>
      <w:autoSpaceDE/>
      <w:spacing w:after="120"/>
      <w:textAlignment w:val="auto"/>
    </w:pPr>
    <w:rPr>
      <w:szCs w:val="24"/>
      <w:lang w:val="en-US"/>
    </w:rPr>
  </w:style>
  <w:style w:type="table" w:styleId="afff6">
    <w:name w:val="Table Grid"/>
    <w:aliases w:val="Table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uiPriority w:val="99"/>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7">
    <w:name w:val="文稿抬头"/>
    <w:rsid w:val="00006056"/>
    <w:rPr>
      <w:rFonts w:eastAsia="MS Mincho"/>
      <w:b/>
      <w:bCs/>
      <w:sz w:val="24"/>
    </w:rPr>
  </w:style>
  <w:style w:type="character" w:customStyle="1" w:styleId="70">
    <w:name w:val="标题 7 字符"/>
    <w:link w:val="7"/>
    <w:rsid w:val="003C4783"/>
    <w:rPr>
      <w:rFonts w:ascii="Arial" w:eastAsia="Arial" w:hAnsi="Arial" w:cs="Arial"/>
      <w:szCs w:val="24"/>
      <w:lang w:val="en-GB"/>
    </w:rPr>
  </w:style>
  <w:style w:type="paragraph" w:customStyle="1" w:styleId="cjk">
    <w:name w:val="cjk"/>
    <w:basedOn w:val="a4"/>
    <w:qFormat/>
    <w:rsid w:val="00676A44"/>
    <w:pPr>
      <w:suppressAutoHyphens w:val="0"/>
      <w:overflowPunct/>
      <w:autoSpaceDE/>
      <w:spacing w:before="100" w:beforeAutospacing="1" w:after="181"/>
      <w:textAlignment w:val="auto"/>
    </w:pPr>
    <w:rPr>
      <w:rFonts w:ascii="宋体" w:hAnsi="宋体" w:cs="宋体"/>
      <w:sz w:val="24"/>
      <w:szCs w:val="24"/>
      <w:lang w:val="en-US"/>
    </w:rPr>
  </w:style>
  <w:style w:type="character" w:customStyle="1" w:styleId="aff3">
    <w:name w:val="页脚 字符"/>
    <w:link w:val="aff2"/>
    <w:locked/>
    <w:rsid w:val="00E7543D"/>
    <w:rPr>
      <w:rFonts w:ascii="Arial" w:hAnsi="Arial" w:cs="Arial"/>
      <w:b/>
      <w:i/>
      <w:sz w:val="18"/>
      <w:lang w:val="en-GB"/>
    </w:rPr>
  </w:style>
  <w:style w:type="character" w:customStyle="1" w:styleId="fontstyle01">
    <w:name w:val="fontstyle01"/>
    <w:basedOn w:val="a5"/>
    <w:rsid w:val="00162CBF"/>
    <w:rPr>
      <w:rFonts w:ascii="TimesNewRomanPSMT" w:hAnsi="TimesNewRomanPSMT" w:hint="default"/>
      <w:b w:val="0"/>
      <w:bCs w:val="0"/>
      <w:i w:val="0"/>
      <w:iCs w:val="0"/>
      <w:color w:val="000000"/>
      <w:sz w:val="22"/>
      <w:szCs w:val="22"/>
    </w:rPr>
  </w:style>
  <w:style w:type="paragraph" w:customStyle="1" w:styleId="RAN4proposal">
    <w:name w:val="RAN4 proposal"/>
    <w:basedOn w:val="aff"/>
    <w:next w:val="a4"/>
    <w:link w:val="RAN4proposalChar"/>
    <w:qFormat/>
    <w:rsid w:val="00731783"/>
    <w:pPr>
      <w:numPr>
        <w:numId w:val="23"/>
      </w:numPr>
      <w:suppressLineNumbers w:val="0"/>
      <w:suppressAutoHyphens w:val="0"/>
      <w:overflowPunct/>
      <w:autoSpaceDE/>
      <w:spacing w:before="0" w:after="200"/>
      <w:ind w:left="0" w:firstLine="0"/>
      <w:textAlignment w:val="auto"/>
    </w:pPr>
    <w:rPr>
      <w:rFonts w:eastAsiaTheme="minorEastAsia" w:cstheme="minorBidi"/>
      <w:b/>
      <w:i w:val="0"/>
      <w:sz w:val="20"/>
      <w:szCs w:val="18"/>
      <w:lang w:val="en-US" w:eastAsia="en-US"/>
    </w:rPr>
  </w:style>
  <w:style w:type="character" w:customStyle="1" w:styleId="RAN4proposalChar">
    <w:name w:val="RAN4 proposal Char"/>
    <w:basedOn w:val="a5"/>
    <w:link w:val="RAN4proposal"/>
    <w:rsid w:val="00731783"/>
    <w:rPr>
      <w:rFonts w:eastAsiaTheme="minorEastAsia" w:cstheme="minorBidi"/>
      <w:b/>
      <w:iCs/>
      <w:szCs w:val="18"/>
      <w:lang w:eastAsia="en-US"/>
    </w:rPr>
  </w:style>
  <w:style w:type="character" w:customStyle="1" w:styleId="apple-converted-space">
    <w:name w:val="apple-converted-space"/>
    <w:qFormat/>
    <w:rsid w:val="003A5372"/>
  </w:style>
  <w:style w:type="paragraph" w:customStyle="1" w:styleId="B2">
    <w:name w:val="B2+"/>
    <w:basedOn w:val="B20"/>
    <w:uiPriority w:val="99"/>
    <w:qFormat/>
    <w:rsid w:val="0005171C"/>
    <w:pPr>
      <w:numPr>
        <w:numId w:val="31"/>
      </w:numPr>
      <w:tabs>
        <w:tab w:val="clear" w:pos="1191"/>
        <w:tab w:val="num" w:pos="851"/>
      </w:tabs>
      <w:suppressAutoHyphens w:val="0"/>
      <w:overflowPunct w:val="0"/>
      <w:autoSpaceDE w:val="0"/>
      <w:autoSpaceDN w:val="0"/>
      <w:adjustRightInd w:val="0"/>
      <w:ind w:left="851" w:hanging="851"/>
      <w:textAlignment w:val="baseline"/>
    </w:pPr>
    <w:rPr>
      <w:rFonts w:eastAsia="PMingLiU"/>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51126362">
      <w:bodyDiv w:val="1"/>
      <w:marLeft w:val="0"/>
      <w:marRight w:val="0"/>
      <w:marTop w:val="0"/>
      <w:marBottom w:val="0"/>
      <w:divBdr>
        <w:top w:val="none" w:sz="0" w:space="0" w:color="auto"/>
        <w:left w:val="none" w:sz="0" w:space="0" w:color="auto"/>
        <w:bottom w:val="none" w:sz="0" w:space="0" w:color="auto"/>
        <w:right w:val="none" w:sz="0" w:space="0" w:color="auto"/>
      </w:divBdr>
      <w:divsChild>
        <w:div w:id="1136217143">
          <w:marLeft w:val="446"/>
          <w:marRight w:val="0"/>
          <w:marTop w:val="120"/>
          <w:marBottom w:val="12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313531431">
      <w:bodyDiv w:val="1"/>
      <w:marLeft w:val="0"/>
      <w:marRight w:val="0"/>
      <w:marTop w:val="0"/>
      <w:marBottom w:val="0"/>
      <w:divBdr>
        <w:top w:val="none" w:sz="0" w:space="0" w:color="auto"/>
        <w:left w:val="none" w:sz="0" w:space="0" w:color="auto"/>
        <w:bottom w:val="none" w:sz="0" w:space="0" w:color="auto"/>
        <w:right w:val="none" w:sz="0" w:space="0" w:color="auto"/>
      </w:divBdr>
      <w:divsChild>
        <w:div w:id="268201576">
          <w:marLeft w:val="-90"/>
          <w:marRight w:val="90"/>
          <w:marTop w:val="0"/>
          <w:marBottom w:val="0"/>
          <w:divBdr>
            <w:top w:val="none" w:sz="0" w:space="0" w:color="auto"/>
            <w:left w:val="none" w:sz="0" w:space="0" w:color="auto"/>
            <w:bottom w:val="none" w:sz="0" w:space="0" w:color="auto"/>
            <w:right w:val="none" w:sz="0" w:space="0" w:color="auto"/>
          </w:divBdr>
          <w:divsChild>
            <w:div w:id="582184995">
              <w:marLeft w:val="-60"/>
              <w:marRight w:val="-60"/>
              <w:marTop w:val="0"/>
              <w:marBottom w:val="0"/>
              <w:divBdr>
                <w:top w:val="none" w:sz="0" w:space="0" w:color="auto"/>
                <w:left w:val="none" w:sz="0" w:space="0" w:color="auto"/>
                <w:bottom w:val="none" w:sz="0" w:space="0" w:color="auto"/>
                <w:right w:val="none" w:sz="0" w:space="0" w:color="auto"/>
              </w:divBdr>
              <w:divsChild>
                <w:div w:id="1540629187">
                  <w:marLeft w:val="0"/>
                  <w:marRight w:val="0"/>
                  <w:marTop w:val="0"/>
                  <w:marBottom w:val="0"/>
                  <w:divBdr>
                    <w:top w:val="single" w:sz="6" w:space="0" w:color="DADCE0"/>
                    <w:left w:val="single" w:sz="6" w:space="0" w:color="DADCE0"/>
                    <w:bottom w:val="single" w:sz="6" w:space="0" w:color="DADCE0"/>
                    <w:right w:val="single" w:sz="6" w:space="0" w:color="DADCE0"/>
                  </w:divBdr>
                </w:div>
              </w:divsChild>
            </w:div>
          </w:divsChild>
        </w:div>
        <w:div w:id="252208933">
          <w:marLeft w:val="0"/>
          <w:marRight w:val="0"/>
          <w:marTop w:val="0"/>
          <w:marBottom w:val="0"/>
          <w:divBdr>
            <w:top w:val="none" w:sz="0" w:space="0" w:color="auto"/>
            <w:left w:val="none" w:sz="0" w:space="0" w:color="auto"/>
            <w:bottom w:val="none" w:sz="0" w:space="0" w:color="auto"/>
            <w:right w:val="none" w:sz="0" w:space="0" w:color="auto"/>
          </w:divBdr>
          <w:divsChild>
            <w:div w:id="1897667149">
              <w:marLeft w:val="0"/>
              <w:marRight w:val="0"/>
              <w:marTop w:val="0"/>
              <w:marBottom w:val="0"/>
              <w:divBdr>
                <w:top w:val="none" w:sz="0" w:space="0" w:color="auto"/>
                <w:left w:val="none" w:sz="0" w:space="0" w:color="auto"/>
                <w:bottom w:val="none" w:sz="0" w:space="0" w:color="auto"/>
                <w:right w:val="none" w:sz="0" w:space="0" w:color="auto"/>
              </w:divBdr>
              <w:divsChild>
                <w:div w:id="107474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63218103">
      <w:bodyDiv w:val="1"/>
      <w:marLeft w:val="0"/>
      <w:marRight w:val="0"/>
      <w:marTop w:val="0"/>
      <w:marBottom w:val="0"/>
      <w:divBdr>
        <w:top w:val="none" w:sz="0" w:space="0" w:color="auto"/>
        <w:left w:val="none" w:sz="0" w:space="0" w:color="auto"/>
        <w:bottom w:val="none" w:sz="0" w:space="0" w:color="auto"/>
        <w:right w:val="none" w:sz="0" w:space="0" w:color="auto"/>
      </w:divBdr>
    </w:div>
    <w:div w:id="36845270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63621152">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1770906">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94229257">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4334577">
      <w:bodyDiv w:val="1"/>
      <w:marLeft w:val="0"/>
      <w:marRight w:val="0"/>
      <w:marTop w:val="0"/>
      <w:marBottom w:val="0"/>
      <w:divBdr>
        <w:top w:val="none" w:sz="0" w:space="0" w:color="auto"/>
        <w:left w:val="none" w:sz="0" w:space="0" w:color="auto"/>
        <w:bottom w:val="none" w:sz="0" w:space="0" w:color="auto"/>
        <w:right w:val="none" w:sz="0" w:space="0" w:color="auto"/>
      </w:divBdr>
      <w:divsChild>
        <w:div w:id="915439312">
          <w:marLeft w:val="360"/>
          <w:marRight w:val="0"/>
          <w:marTop w:val="0"/>
          <w:marBottom w:val="120"/>
          <w:divBdr>
            <w:top w:val="none" w:sz="0" w:space="0" w:color="auto"/>
            <w:left w:val="none" w:sz="0" w:space="0" w:color="auto"/>
            <w:bottom w:val="none" w:sz="0" w:space="0" w:color="auto"/>
            <w:right w:val="none" w:sz="0" w:space="0" w:color="auto"/>
          </w:divBdr>
        </w:div>
      </w:divsChild>
    </w:div>
    <w:div w:id="740755584">
      <w:bodyDiv w:val="1"/>
      <w:marLeft w:val="0"/>
      <w:marRight w:val="0"/>
      <w:marTop w:val="0"/>
      <w:marBottom w:val="0"/>
      <w:divBdr>
        <w:top w:val="none" w:sz="0" w:space="0" w:color="auto"/>
        <w:left w:val="none" w:sz="0" w:space="0" w:color="auto"/>
        <w:bottom w:val="none" w:sz="0" w:space="0" w:color="auto"/>
        <w:right w:val="none" w:sz="0" w:space="0" w:color="auto"/>
      </w:divBdr>
      <w:divsChild>
        <w:div w:id="1263491176">
          <w:marLeft w:val="446"/>
          <w:marRight w:val="0"/>
          <w:marTop w:val="120"/>
          <w:marBottom w:val="120"/>
          <w:divBdr>
            <w:top w:val="none" w:sz="0" w:space="0" w:color="auto"/>
            <w:left w:val="none" w:sz="0" w:space="0" w:color="auto"/>
            <w:bottom w:val="none" w:sz="0" w:space="0" w:color="auto"/>
            <w:right w:val="none" w:sz="0" w:space="0" w:color="auto"/>
          </w:divBdr>
        </w:div>
      </w:divsChild>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83307341">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42954745">
      <w:bodyDiv w:val="1"/>
      <w:marLeft w:val="0"/>
      <w:marRight w:val="0"/>
      <w:marTop w:val="0"/>
      <w:marBottom w:val="0"/>
      <w:divBdr>
        <w:top w:val="none" w:sz="0" w:space="0" w:color="auto"/>
        <w:left w:val="none" w:sz="0" w:space="0" w:color="auto"/>
        <w:bottom w:val="none" w:sz="0" w:space="0" w:color="auto"/>
        <w:right w:val="none" w:sz="0" w:space="0" w:color="auto"/>
      </w:divBdr>
      <w:divsChild>
        <w:div w:id="1268200067">
          <w:marLeft w:val="360"/>
          <w:marRight w:val="0"/>
          <w:marTop w:val="0"/>
          <w:marBottom w:val="120"/>
          <w:divBdr>
            <w:top w:val="none" w:sz="0" w:space="0" w:color="auto"/>
            <w:left w:val="none" w:sz="0" w:space="0" w:color="auto"/>
            <w:bottom w:val="none" w:sz="0" w:space="0" w:color="auto"/>
            <w:right w:val="none" w:sz="0" w:space="0" w:color="auto"/>
          </w:divBdr>
        </w:div>
        <w:div w:id="171067027">
          <w:marLeft w:val="360"/>
          <w:marRight w:val="0"/>
          <w:marTop w:val="0"/>
          <w:marBottom w:val="120"/>
          <w:divBdr>
            <w:top w:val="none" w:sz="0" w:space="0" w:color="auto"/>
            <w:left w:val="none" w:sz="0" w:space="0" w:color="auto"/>
            <w:bottom w:val="none" w:sz="0" w:space="0" w:color="auto"/>
            <w:right w:val="none" w:sz="0" w:space="0" w:color="auto"/>
          </w:divBdr>
        </w:div>
        <w:div w:id="557401932">
          <w:marLeft w:val="1080"/>
          <w:marRight w:val="0"/>
          <w:marTop w:val="0"/>
          <w:marBottom w:val="120"/>
          <w:divBdr>
            <w:top w:val="none" w:sz="0" w:space="0" w:color="auto"/>
            <w:left w:val="none" w:sz="0" w:space="0" w:color="auto"/>
            <w:bottom w:val="none" w:sz="0" w:space="0" w:color="auto"/>
            <w:right w:val="none" w:sz="0" w:space="0" w:color="auto"/>
          </w:divBdr>
        </w:div>
        <w:div w:id="279994346">
          <w:marLeft w:val="1080"/>
          <w:marRight w:val="0"/>
          <w:marTop w:val="0"/>
          <w:marBottom w:val="120"/>
          <w:divBdr>
            <w:top w:val="none" w:sz="0" w:space="0" w:color="auto"/>
            <w:left w:val="none" w:sz="0" w:space="0" w:color="auto"/>
            <w:bottom w:val="none" w:sz="0" w:space="0" w:color="auto"/>
            <w:right w:val="none" w:sz="0" w:space="0" w:color="auto"/>
          </w:divBdr>
        </w:div>
        <w:div w:id="1696149488">
          <w:marLeft w:val="1080"/>
          <w:marRight w:val="0"/>
          <w:marTop w:val="0"/>
          <w:marBottom w:val="120"/>
          <w:divBdr>
            <w:top w:val="none" w:sz="0" w:space="0" w:color="auto"/>
            <w:left w:val="none" w:sz="0" w:space="0" w:color="auto"/>
            <w:bottom w:val="none" w:sz="0" w:space="0" w:color="auto"/>
            <w:right w:val="none" w:sz="0" w:space="0" w:color="auto"/>
          </w:divBdr>
        </w:div>
        <w:div w:id="614597280">
          <w:marLeft w:val="1080"/>
          <w:marRight w:val="0"/>
          <w:marTop w:val="0"/>
          <w:marBottom w:val="120"/>
          <w:divBdr>
            <w:top w:val="none" w:sz="0" w:space="0" w:color="auto"/>
            <w:left w:val="none" w:sz="0" w:space="0" w:color="auto"/>
            <w:bottom w:val="none" w:sz="0" w:space="0" w:color="auto"/>
            <w:right w:val="none" w:sz="0" w:space="0" w:color="auto"/>
          </w:divBdr>
        </w:div>
      </w:divsChild>
    </w:div>
    <w:div w:id="948397019">
      <w:bodyDiv w:val="1"/>
      <w:marLeft w:val="0"/>
      <w:marRight w:val="0"/>
      <w:marTop w:val="0"/>
      <w:marBottom w:val="0"/>
      <w:divBdr>
        <w:top w:val="none" w:sz="0" w:space="0" w:color="auto"/>
        <w:left w:val="none" w:sz="0" w:space="0" w:color="auto"/>
        <w:bottom w:val="none" w:sz="0" w:space="0" w:color="auto"/>
        <w:right w:val="none" w:sz="0" w:space="0" w:color="auto"/>
      </w:divBdr>
      <w:divsChild>
        <w:div w:id="1076978853">
          <w:marLeft w:val="1800"/>
          <w:marRight w:val="0"/>
          <w:marTop w:val="0"/>
          <w:marBottom w:val="12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1991739">
      <w:bodyDiv w:val="1"/>
      <w:marLeft w:val="0"/>
      <w:marRight w:val="0"/>
      <w:marTop w:val="0"/>
      <w:marBottom w:val="0"/>
      <w:divBdr>
        <w:top w:val="none" w:sz="0" w:space="0" w:color="auto"/>
        <w:left w:val="none" w:sz="0" w:space="0" w:color="auto"/>
        <w:bottom w:val="none" w:sz="0" w:space="0" w:color="auto"/>
        <w:right w:val="none" w:sz="0" w:space="0" w:color="auto"/>
      </w:divBdr>
      <w:divsChild>
        <w:div w:id="1467770956">
          <w:marLeft w:val="1440"/>
          <w:marRight w:val="0"/>
          <w:marTop w:val="0"/>
          <w:marBottom w:val="40"/>
          <w:divBdr>
            <w:top w:val="none" w:sz="0" w:space="0" w:color="auto"/>
            <w:left w:val="none" w:sz="0" w:space="0" w:color="auto"/>
            <w:bottom w:val="none" w:sz="0" w:space="0" w:color="auto"/>
            <w:right w:val="none" w:sz="0" w:space="0" w:color="auto"/>
          </w:divBdr>
        </w:div>
        <w:div w:id="1618290588">
          <w:marLeft w:val="1440"/>
          <w:marRight w:val="0"/>
          <w:marTop w:val="0"/>
          <w:marBottom w:val="40"/>
          <w:divBdr>
            <w:top w:val="none" w:sz="0" w:space="0" w:color="auto"/>
            <w:left w:val="none" w:sz="0" w:space="0" w:color="auto"/>
            <w:bottom w:val="none" w:sz="0" w:space="0" w:color="auto"/>
            <w:right w:val="none" w:sz="0" w:space="0" w:color="auto"/>
          </w:divBdr>
        </w:div>
        <w:div w:id="2105374797">
          <w:marLeft w:val="1440"/>
          <w:marRight w:val="0"/>
          <w:marTop w:val="0"/>
          <w:marBottom w:val="40"/>
          <w:divBdr>
            <w:top w:val="none" w:sz="0" w:space="0" w:color="auto"/>
            <w:left w:val="none" w:sz="0" w:space="0" w:color="auto"/>
            <w:bottom w:val="none" w:sz="0" w:space="0" w:color="auto"/>
            <w:right w:val="none" w:sz="0" w:space="0" w:color="auto"/>
          </w:divBdr>
        </w:div>
      </w:divsChild>
    </w:div>
    <w:div w:id="1121336752">
      <w:bodyDiv w:val="1"/>
      <w:marLeft w:val="0"/>
      <w:marRight w:val="0"/>
      <w:marTop w:val="0"/>
      <w:marBottom w:val="0"/>
      <w:divBdr>
        <w:top w:val="none" w:sz="0" w:space="0" w:color="auto"/>
        <w:left w:val="none" w:sz="0" w:space="0" w:color="auto"/>
        <w:bottom w:val="none" w:sz="0" w:space="0" w:color="auto"/>
        <w:right w:val="none" w:sz="0" w:space="0" w:color="auto"/>
      </w:divBdr>
      <w:divsChild>
        <w:div w:id="1069503757">
          <w:marLeft w:val="360"/>
          <w:marRight w:val="0"/>
          <w:marTop w:val="0"/>
          <w:marBottom w:val="120"/>
          <w:divBdr>
            <w:top w:val="none" w:sz="0" w:space="0" w:color="auto"/>
            <w:left w:val="none" w:sz="0" w:space="0" w:color="auto"/>
            <w:bottom w:val="none" w:sz="0" w:space="0" w:color="auto"/>
            <w:right w:val="none" w:sz="0" w:space="0" w:color="auto"/>
          </w:divBdr>
        </w:div>
        <w:div w:id="1139691984">
          <w:marLeft w:val="360"/>
          <w:marRight w:val="0"/>
          <w:marTop w:val="0"/>
          <w:marBottom w:val="12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06482576">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7083706">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9217567">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5621500">
      <w:bodyDiv w:val="1"/>
      <w:marLeft w:val="0"/>
      <w:marRight w:val="0"/>
      <w:marTop w:val="0"/>
      <w:marBottom w:val="0"/>
      <w:divBdr>
        <w:top w:val="none" w:sz="0" w:space="0" w:color="auto"/>
        <w:left w:val="none" w:sz="0" w:space="0" w:color="auto"/>
        <w:bottom w:val="none" w:sz="0" w:space="0" w:color="auto"/>
        <w:right w:val="none" w:sz="0" w:space="0" w:color="auto"/>
      </w:divBdr>
      <w:divsChild>
        <w:div w:id="6488683">
          <w:marLeft w:val="1440"/>
          <w:marRight w:val="0"/>
          <w:marTop w:val="0"/>
          <w:marBottom w:val="40"/>
          <w:divBdr>
            <w:top w:val="none" w:sz="0" w:space="0" w:color="auto"/>
            <w:left w:val="none" w:sz="0" w:space="0" w:color="auto"/>
            <w:bottom w:val="none" w:sz="0" w:space="0" w:color="auto"/>
            <w:right w:val="none" w:sz="0" w:space="0" w:color="auto"/>
          </w:divBdr>
        </w:div>
        <w:div w:id="113796214">
          <w:marLeft w:val="1440"/>
          <w:marRight w:val="0"/>
          <w:marTop w:val="0"/>
          <w:marBottom w:val="40"/>
          <w:divBdr>
            <w:top w:val="none" w:sz="0" w:space="0" w:color="auto"/>
            <w:left w:val="none" w:sz="0" w:space="0" w:color="auto"/>
            <w:bottom w:val="none" w:sz="0" w:space="0" w:color="auto"/>
            <w:right w:val="none" w:sz="0" w:space="0" w:color="auto"/>
          </w:divBdr>
        </w:div>
        <w:div w:id="1980453231">
          <w:marLeft w:val="1440"/>
          <w:marRight w:val="0"/>
          <w:marTop w:val="0"/>
          <w:marBottom w:val="4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33704332">
      <w:bodyDiv w:val="1"/>
      <w:marLeft w:val="0"/>
      <w:marRight w:val="0"/>
      <w:marTop w:val="0"/>
      <w:marBottom w:val="0"/>
      <w:divBdr>
        <w:top w:val="none" w:sz="0" w:space="0" w:color="auto"/>
        <w:left w:val="none" w:sz="0" w:space="0" w:color="auto"/>
        <w:bottom w:val="none" w:sz="0" w:space="0" w:color="auto"/>
        <w:right w:val="none" w:sz="0" w:space="0" w:color="auto"/>
      </w:divBdr>
      <w:divsChild>
        <w:div w:id="932400583">
          <w:marLeft w:val="1080"/>
          <w:marRight w:val="0"/>
          <w:marTop w:val="0"/>
          <w:marBottom w:val="12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66321609">
      <w:bodyDiv w:val="1"/>
      <w:marLeft w:val="0"/>
      <w:marRight w:val="0"/>
      <w:marTop w:val="0"/>
      <w:marBottom w:val="0"/>
      <w:divBdr>
        <w:top w:val="none" w:sz="0" w:space="0" w:color="auto"/>
        <w:left w:val="none" w:sz="0" w:space="0" w:color="auto"/>
        <w:bottom w:val="none" w:sz="0" w:space="0" w:color="auto"/>
        <w:right w:val="none" w:sz="0" w:space="0" w:color="auto"/>
      </w:divBdr>
    </w:div>
    <w:div w:id="1675104310">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03389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Specification-Group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209E3-67D4-4E49-B1DB-922AEC456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96</TotalTime>
  <Pages>10</Pages>
  <Words>3221</Words>
  <Characters>18361</Characters>
  <Application>Microsoft Office Word</Application>
  <DocSecurity>0</DocSecurity>
  <Lines>153</Lines>
  <Paragraphs>43</Paragraphs>
  <ScaleCrop>false</ScaleCrop>
  <Company>Tom</Company>
  <LinksUpToDate>false</LinksUpToDate>
  <CharactersWithSpaces>21539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Xusheng Wei</cp:lastModifiedBy>
  <cp:revision>45</cp:revision>
  <cp:lastPrinted>1995-11-21T09:41:00Z</cp:lastPrinted>
  <dcterms:created xsi:type="dcterms:W3CDTF">2023-11-01T07:10:00Z</dcterms:created>
  <dcterms:modified xsi:type="dcterms:W3CDTF">2023-11-03T07:25:00Z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